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Lentelstinklelis"/>
        <w:tblW w:w="0" w:type="auto"/>
        <w:tblLook w:val="04A0" w:firstRow="1" w:lastRow="0" w:firstColumn="1" w:lastColumn="0" w:noHBand="0" w:noVBand="1"/>
      </w:tblPr>
      <w:tblGrid>
        <w:gridCol w:w="15258"/>
      </w:tblGrid>
      <w:tr w:rsidR="00241F13" w14:paraId="5F47F1AB" w14:textId="77777777" w:rsidTr="00241F13">
        <w:tc>
          <w:tcPr>
            <w:tcW w:w="15258" w:type="dxa"/>
            <w:tcBorders>
              <w:bottom w:val="single" w:sz="12" w:space="0" w:color="C0504D" w:themeColor="accent2"/>
            </w:tcBorders>
          </w:tcPr>
          <w:p w14:paraId="38639495" w14:textId="0CEE946A" w:rsidR="00241F13" w:rsidRDefault="00241F13" w:rsidP="00241F13">
            <w:pPr>
              <w:pStyle w:val="Antrats"/>
              <w:jc w:val="right"/>
            </w:pPr>
            <w:r>
              <w:t>Pirkimo sąlygų 6 priedas</w:t>
            </w:r>
          </w:p>
        </w:tc>
      </w:tr>
    </w:tbl>
    <w:p w14:paraId="31B391D9" w14:textId="61A29783" w:rsidR="003D2570" w:rsidRPr="00050C0F" w:rsidRDefault="003D2570" w:rsidP="003D2570">
      <w:pPr>
        <w:autoSpaceDN w:val="0"/>
        <w:spacing w:before="240" w:after="0" w:line="240" w:lineRule="auto"/>
        <w:jc w:val="center"/>
        <w:rPr>
          <w:b/>
          <w:szCs w:val="24"/>
          <w:lang w:eastAsia="lt-LT"/>
        </w:rPr>
      </w:pPr>
      <w:r w:rsidRPr="00050C0F">
        <w:rPr>
          <w:b/>
          <w:szCs w:val="24"/>
          <w:lang w:eastAsia="lt-LT"/>
        </w:rPr>
        <w:t>(Pasiūlymo forma)</w:t>
      </w:r>
    </w:p>
    <w:p w14:paraId="50EF03BA" w14:textId="77777777" w:rsidR="003D2570" w:rsidRPr="00050C0F" w:rsidRDefault="003D2570" w:rsidP="003D2570">
      <w:pPr>
        <w:autoSpaceDN w:val="0"/>
        <w:spacing w:after="0" w:line="240" w:lineRule="auto"/>
        <w:jc w:val="center"/>
        <w:rPr>
          <w:b/>
          <w:szCs w:val="24"/>
        </w:rPr>
      </w:pPr>
      <w:r w:rsidRPr="00050C0F">
        <w:rPr>
          <w:i/>
          <w:szCs w:val="24"/>
          <w:highlight w:val="lightGray"/>
        </w:rPr>
        <w:t>/Pildydamas šią formą tiekėjas turi pateikti visą žemiau prašomą informaciją</w:t>
      </w:r>
      <w:r w:rsidRPr="00050C0F">
        <w:rPr>
          <w:bCs/>
          <w:i/>
          <w:szCs w:val="24"/>
          <w:highlight w:val="lightGray"/>
          <w:lang w:eastAsia="lt-LT"/>
        </w:rPr>
        <w:t>./</w:t>
      </w:r>
    </w:p>
    <w:p w14:paraId="7C6EE4DD" w14:textId="77777777" w:rsidR="003D2570" w:rsidRPr="00050C0F" w:rsidRDefault="003D2570" w:rsidP="003D2570">
      <w:pPr>
        <w:autoSpaceDN w:val="0"/>
        <w:spacing w:before="120" w:after="0" w:line="240" w:lineRule="auto"/>
        <w:jc w:val="center"/>
        <w:rPr>
          <w:szCs w:val="24"/>
        </w:rPr>
      </w:pPr>
      <w:r w:rsidRPr="00050C0F">
        <w:rPr>
          <w:szCs w:val="24"/>
        </w:rPr>
        <w:t>Herbas arba prekių ženklas</w:t>
      </w:r>
    </w:p>
    <w:p w14:paraId="454EDA83" w14:textId="77777777" w:rsidR="003D2570" w:rsidRPr="00050C0F" w:rsidRDefault="003D2570" w:rsidP="003D2570">
      <w:pPr>
        <w:autoSpaceDN w:val="0"/>
        <w:spacing w:after="0" w:line="240" w:lineRule="auto"/>
        <w:jc w:val="center"/>
        <w:rPr>
          <w:szCs w:val="24"/>
        </w:rPr>
      </w:pPr>
      <w:r w:rsidRPr="00050C0F">
        <w:rPr>
          <w:szCs w:val="24"/>
        </w:rPr>
        <w:t>(Tiekėjo pavadinimas)</w:t>
      </w:r>
    </w:p>
    <w:p w14:paraId="7D21A08A" w14:textId="77777777" w:rsidR="003D2570" w:rsidRPr="00050C0F" w:rsidRDefault="003D2570" w:rsidP="003D2570">
      <w:pPr>
        <w:autoSpaceDN w:val="0"/>
        <w:spacing w:before="120" w:after="0" w:line="240" w:lineRule="auto"/>
        <w:jc w:val="center"/>
        <w:rPr>
          <w:sz w:val="20"/>
          <w:szCs w:val="20"/>
        </w:rPr>
      </w:pPr>
      <w:r w:rsidRPr="00050C0F">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bl>
      <w:tblPr>
        <w:tblStyle w:val="Lentelstinklelis"/>
        <w:tblW w:w="5000" w:type="pct"/>
        <w:tblBorders>
          <w:bottom w:val="single" w:sz="4" w:space="0" w:color="auto"/>
        </w:tblBorders>
        <w:tblLook w:val="04A0" w:firstRow="1" w:lastRow="0" w:firstColumn="1" w:lastColumn="0" w:noHBand="0" w:noVBand="1"/>
      </w:tblPr>
      <w:tblGrid>
        <w:gridCol w:w="5772"/>
        <w:gridCol w:w="4734"/>
        <w:gridCol w:w="4734"/>
        <w:gridCol w:w="18"/>
      </w:tblGrid>
      <w:tr w:rsidR="003D2570" w:rsidRPr="00050C0F" w14:paraId="72D647D0" w14:textId="77777777" w:rsidTr="00011D60">
        <w:trPr>
          <w:gridAfter w:val="1"/>
          <w:wAfter w:w="6" w:type="pct"/>
          <w:trHeight w:val="676"/>
        </w:trPr>
        <w:tc>
          <w:tcPr>
            <w:tcW w:w="1891" w:type="pct"/>
          </w:tcPr>
          <w:p w14:paraId="0E18BCE1" w14:textId="77777777" w:rsidR="003D2570" w:rsidRPr="00050C0F" w:rsidRDefault="003D2570" w:rsidP="00011D60">
            <w:pPr>
              <w:autoSpaceDN w:val="0"/>
              <w:spacing w:before="360" w:after="0"/>
              <w:ind w:right="-1529"/>
              <w:rPr>
                <w:rFonts w:eastAsia="Times New Roman"/>
                <w:b/>
                <w:bCs/>
                <w:szCs w:val="24"/>
                <w:lang w:eastAsia="lt-LT"/>
              </w:rPr>
            </w:pPr>
            <w:r w:rsidRPr="00050C0F">
              <w:rPr>
                <w:rFonts w:eastAsia="Times New Roman"/>
                <w:b/>
                <w:bCs/>
                <w:szCs w:val="24"/>
                <w:lang w:eastAsia="lt-LT"/>
              </w:rPr>
              <w:t>Lietuvos Respublikos užsienio reikalų ministerijai</w:t>
            </w:r>
          </w:p>
        </w:tc>
        <w:tc>
          <w:tcPr>
            <w:tcW w:w="1551" w:type="pct"/>
          </w:tcPr>
          <w:p w14:paraId="6612C932" w14:textId="77777777" w:rsidR="003D2570" w:rsidRPr="00050C0F" w:rsidRDefault="003D2570" w:rsidP="00011D60">
            <w:pPr>
              <w:autoSpaceDN w:val="0"/>
              <w:spacing w:after="0"/>
              <w:jc w:val="both"/>
              <w:rPr>
                <w:rFonts w:eastAsia="Times New Roman"/>
                <w:szCs w:val="24"/>
                <w:lang w:eastAsia="lt-LT"/>
              </w:rPr>
            </w:pPr>
          </w:p>
        </w:tc>
        <w:tc>
          <w:tcPr>
            <w:tcW w:w="1551" w:type="pct"/>
          </w:tcPr>
          <w:p w14:paraId="79BD6B9C" w14:textId="77777777" w:rsidR="003D2570" w:rsidRPr="00050C0F" w:rsidRDefault="003D2570" w:rsidP="00011D60">
            <w:pPr>
              <w:autoSpaceDN w:val="0"/>
              <w:spacing w:after="0"/>
              <w:jc w:val="both"/>
              <w:rPr>
                <w:rFonts w:eastAsia="Times New Roman"/>
                <w:szCs w:val="24"/>
                <w:lang w:eastAsia="lt-LT"/>
              </w:rPr>
            </w:pPr>
          </w:p>
        </w:tc>
      </w:tr>
      <w:tr w:rsidR="003D2570" w:rsidRPr="00050C0F" w14:paraId="311D7BC8" w14:textId="77777777" w:rsidTr="00011D60">
        <w:trPr>
          <w:trHeight w:val="211"/>
        </w:trPr>
        <w:tc>
          <w:tcPr>
            <w:tcW w:w="1891" w:type="pct"/>
            <w:tcBorders>
              <w:top w:val="single" w:sz="4" w:space="0" w:color="auto"/>
              <w:bottom w:val="nil"/>
            </w:tcBorders>
          </w:tcPr>
          <w:p w14:paraId="218DF86A" w14:textId="77777777" w:rsidR="003D2570" w:rsidRPr="00050C0F" w:rsidRDefault="003D2570" w:rsidP="00011D60">
            <w:pPr>
              <w:autoSpaceDN w:val="0"/>
              <w:spacing w:after="0"/>
              <w:rPr>
                <w:sz w:val="20"/>
                <w:szCs w:val="20"/>
                <w:u w:val="single"/>
                <w:lang w:eastAsia="lt-LT"/>
              </w:rPr>
            </w:pPr>
            <w:r w:rsidRPr="00050C0F">
              <w:rPr>
                <w:rFonts w:eastAsia="Times New Roman"/>
                <w:sz w:val="20"/>
                <w:szCs w:val="20"/>
                <w:lang w:eastAsia="lt-LT"/>
              </w:rPr>
              <w:t>(Adresatas (Perkančioji organizacija))</w:t>
            </w:r>
          </w:p>
        </w:tc>
        <w:tc>
          <w:tcPr>
            <w:tcW w:w="1551" w:type="pct"/>
            <w:tcBorders>
              <w:top w:val="single" w:sz="4" w:space="0" w:color="auto"/>
              <w:bottom w:val="nil"/>
            </w:tcBorders>
          </w:tcPr>
          <w:p w14:paraId="5E7FCC1A" w14:textId="77777777" w:rsidR="003D2570" w:rsidRPr="00050C0F" w:rsidRDefault="003D2570" w:rsidP="00011D60">
            <w:pPr>
              <w:autoSpaceDN w:val="0"/>
              <w:spacing w:after="0"/>
              <w:jc w:val="both"/>
              <w:rPr>
                <w:rFonts w:eastAsia="Times New Roman"/>
                <w:szCs w:val="24"/>
                <w:u w:val="single"/>
                <w:lang w:eastAsia="lt-LT"/>
              </w:rPr>
            </w:pPr>
          </w:p>
        </w:tc>
        <w:tc>
          <w:tcPr>
            <w:tcW w:w="1557" w:type="pct"/>
            <w:gridSpan w:val="2"/>
            <w:tcBorders>
              <w:top w:val="single" w:sz="4" w:space="0" w:color="auto"/>
              <w:bottom w:val="nil"/>
            </w:tcBorders>
          </w:tcPr>
          <w:p w14:paraId="67C5FA3A" w14:textId="77777777" w:rsidR="003D2570" w:rsidRPr="00050C0F" w:rsidRDefault="003D2570" w:rsidP="00011D60">
            <w:pPr>
              <w:autoSpaceDN w:val="0"/>
              <w:spacing w:after="0"/>
              <w:jc w:val="both"/>
              <w:rPr>
                <w:rFonts w:eastAsia="Times New Roman"/>
                <w:szCs w:val="24"/>
                <w:u w:val="single"/>
                <w:lang w:eastAsia="lt-LT"/>
              </w:rPr>
            </w:pPr>
          </w:p>
        </w:tc>
      </w:tr>
    </w:tbl>
    <w:p w14:paraId="5D9DEFB0" w14:textId="77777777" w:rsidR="008F315B" w:rsidRPr="006D623A" w:rsidRDefault="008F315B" w:rsidP="008F315B">
      <w:pPr>
        <w:spacing w:after="0" w:line="240" w:lineRule="auto"/>
        <w:jc w:val="center"/>
        <w:rPr>
          <w:b/>
          <w:sz w:val="16"/>
          <w:szCs w:val="16"/>
        </w:rPr>
      </w:pPr>
    </w:p>
    <w:p w14:paraId="0F011493" w14:textId="77777777" w:rsidR="003B4AA7" w:rsidRDefault="008F315B" w:rsidP="008F315B">
      <w:pPr>
        <w:spacing w:after="0" w:line="240" w:lineRule="auto"/>
        <w:jc w:val="center"/>
        <w:rPr>
          <w:b/>
        </w:rPr>
      </w:pPr>
      <w:r w:rsidRPr="00CD7125">
        <w:rPr>
          <w:b/>
        </w:rPr>
        <w:t>PASIŪLYMAS</w:t>
      </w:r>
      <w:r>
        <w:rPr>
          <w:b/>
        </w:rPr>
        <w:t xml:space="preserve"> </w:t>
      </w:r>
    </w:p>
    <w:p w14:paraId="377EF284" w14:textId="270CE9E8" w:rsidR="008F315B" w:rsidRPr="00CD7125" w:rsidRDefault="00CB60F5" w:rsidP="00AE3DEB">
      <w:pPr>
        <w:spacing w:after="0" w:line="240" w:lineRule="auto"/>
        <w:jc w:val="center"/>
        <w:rPr>
          <w:b/>
        </w:rPr>
      </w:pPr>
      <w:r>
        <w:rPr>
          <w:rFonts w:eastAsia="Times New Roman"/>
          <w:b/>
          <w:bCs/>
          <w:szCs w:val="24"/>
        </w:rPr>
        <w:t xml:space="preserve">DĖL </w:t>
      </w:r>
      <w:r w:rsidR="003D2570">
        <w:rPr>
          <w:rFonts w:eastAsia="Times New Roman"/>
          <w:b/>
          <w:bCs/>
          <w:szCs w:val="24"/>
        </w:rPr>
        <w:t>TEMPEST</w:t>
      </w:r>
      <w:r w:rsidR="003C729C" w:rsidRPr="003C729C">
        <w:rPr>
          <w:rFonts w:eastAsia="Times New Roman"/>
          <w:b/>
          <w:bCs/>
          <w:szCs w:val="24"/>
        </w:rPr>
        <w:t xml:space="preserve"> ĮRANGOS</w:t>
      </w:r>
      <w:r w:rsidR="00271F1C">
        <w:rPr>
          <w:b/>
        </w:rPr>
        <w:t xml:space="preserve"> </w:t>
      </w:r>
      <w:r w:rsidR="0038116E">
        <w:rPr>
          <w:b/>
        </w:rPr>
        <w:t xml:space="preserve">VIEŠOJO </w:t>
      </w:r>
      <w:r w:rsidR="00271F1C">
        <w:rPr>
          <w:b/>
        </w:rPr>
        <w:t>PIRKIMO</w:t>
      </w:r>
    </w:p>
    <w:p w14:paraId="1C2A84C0" w14:textId="77777777" w:rsidR="00E04D89" w:rsidRDefault="00E04D89" w:rsidP="008F315B">
      <w:pPr>
        <w:shd w:val="clear" w:color="auto" w:fill="FFFFFF"/>
        <w:spacing w:after="0" w:line="240" w:lineRule="auto"/>
        <w:jc w:val="center"/>
      </w:pPr>
    </w:p>
    <w:tbl>
      <w:tblPr>
        <w:tblStyle w:val="Lentelstinklelis"/>
        <w:tblW w:w="0" w:type="auto"/>
        <w:jc w:val="center"/>
        <w:tblLook w:val="04A0" w:firstRow="1" w:lastRow="0" w:firstColumn="1" w:lastColumn="0" w:noHBand="0" w:noVBand="1"/>
      </w:tblPr>
      <w:tblGrid>
        <w:gridCol w:w="2706"/>
        <w:gridCol w:w="646"/>
        <w:gridCol w:w="2584"/>
      </w:tblGrid>
      <w:tr w:rsidR="0038116E" w:rsidRPr="00050C0F" w14:paraId="745193A0" w14:textId="77777777">
        <w:trPr>
          <w:jc w:val="center"/>
        </w:trPr>
        <w:sdt>
          <w:sdtPr>
            <w:rPr>
              <w:szCs w:val="24"/>
              <w:u w:val="single"/>
              <w:lang w:eastAsia="lt-LT"/>
            </w:rPr>
            <w:id w:val="1579253962"/>
            <w:placeholder>
              <w:docPart w:val="74C5EEF82F6D4B34B212D4235D94CACF"/>
            </w:placeholder>
            <w:showingPlcHdr/>
            <w15:color w:val="FF0000"/>
            <w:date>
              <w:dateFormat w:val="yyyy-MM-dd"/>
              <w:lid w:val="lt-LT"/>
              <w:storeMappedDataAs w:val="dateTime"/>
              <w:calendar w:val="gregorian"/>
            </w:date>
          </w:sdtPr>
          <w:sdtContent>
            <w:tc>
              <w:tcPr>
                <w:tcW w:w="2706" w:type="dxa"/>
              </w:tcPr>
              <w:p w14:paraId="20880FB7" w14:textId="77777777" w:rsidR="0038116E" w:rsidRPr="00050C0F" w:rsidRDefault="0038116E" w:rsidP="000856B8">
                <w:pPr>
                  <w:autoSpaceDN w:val="0"/>
                  <w:spacing w:after="0"/>
                  <w:jc w:val="right"/>
                  <w:rPr>
                    <w:szCs w:val="24"/>
                    <w:u w:val="single"/>
                    <w:lang w:eastAsia="lt-LT"/>
                  </w:rPr>
                </w:pPr>
                <w:r w:rsidRPr="00050C0F">
                  <w:rPr>
                    <w:rStyle w:val="Vietosrezervavimoenklotekstas"/>
                    <w:szCs w:val="24"/>
                    <w:u w:val="single"/>
                  </w:rPr>
                  <w:t>/pasirinkti/</w:t>
                </w:r>
              </w:p>
            </w:tc>
          </w:sdtContent>
        </w:sdt>
        <w:tc>
          <w:tcPr>
            <w:tcW w:w="646" w:type="dxa"/>
          </w:tcPr>
          <w:p w14:paraId="1ECFB188" w14:textId="77777777" w:rsidR="0038116E" w:rsidRPr="00050C0F" w:rsidRDefault="0038116E" w:rsidP="000856B8">
            <w:pPr>
              <w:autoSpaceDN w:val="0"/>
              <w:spacing w:after="0"/>
              <w:jc w:val="center"/>
              <w:rPr>
                <w:szCs w:val="24"/>
                <w:lang w:eastAsia="lt-LT"/>
              </w:rPr>
            </w:pPr>
            <w:r w:rsidRPr="00050C0F">
              <w:rPr>
                <w:bCs/>
                <w:color w:val="000000"/>
                <w:szCs w:val="24"/>
                <w:lang w:eastAsia="lt-LT"/>
              </w:rPr>
              <w:t>Nr.</w:t>
            </w:r>
          </w:p>
        </w:tc>
        <w:sdt>
          <w:sdtPr>
            <w:rPr>
              <w:szCs w:val="24"/>
              <w:u w:val="single"/>
              <w:lang w:eastAsia="lt-LT"/>
            </w:rPr>
            <w:id w:val="1204521050"/>
            <w:placeholder>
              <w:docPart w:val="1F38C54C29CC4CB3B088811FC2B8F670"/>
            </w:placeholder>
            <w:showingPlcHdr/>
            <w15:color w:val="FF0000"/>
          </w:sdtPr>
          <w:sdtContent>
            <w:tc>
              <w:tcPr>
                <w:tcW w:w="2584" w:type="dxa"/>
              </w:tcPr>
              <w:p w14:paraId="20DA5DEA" w14:textId="7B783DF2" w:rsidR="0038116E" w:rsidRPr="00050C0F" w:rsidRDefault="0038116E" w:rsidP="000856B8">
                <w:pPr>
                  <w:autoSpaceDN w:val="0"/>
                  <w:spacing w:after="0"/>
                  <w:rPr>
                    <w:szCs w:val="24"/>
                    <w:u w:val="single"/>
                    <w:lang w:eastAsia="lt-LT"/>
                  </w:rPr>
                </w:pPr>
                <w:r w:rsidRPr="00050C0F">
                  <w:rPr>
                    <w:rStyle w:val="Vietosrezervavimoenklotekstas"/>
                    <w:szCs w:val="24"/>
                    <w:u w:val="single"/>
                  </w:rPr>
                  <w:t>/įrašyti/</w:t>
                </w:r>
              </w:p>
            </w:tc>
          </w:sdtContent>
        </w:sdt>
      </w:tr>
    </w:tbl>
    <w:p w14:paraId="220B4C8A" w14:textId="457A09A5" w:rsidR="008F315B" w:rsidRPr="00CD7125" w:rsidRDefault="008F315B" w:rsidP="00E753DB">
      <w:pPr>
        <w:shd w:val="clear" w:color="auto" w:fill="FFFFFF"/>
        <w:spacing w:after="0" w:line="240" w:lineRule="auto"/>
        <w:jc w:val="center"/>
        <w:rPr>
          <w:bCs/>
          <w:color w:val="000000"/>
        </w:rPr>
      </w:pPr>
      <w:r w:rsidRPr="00CD7125">
        <w:rPr>
          <w:bCs/>
          <w:color w:val="000000"/>
        </w:rPr>
        <w:t>(Data)</w:t>
      </w:r>
    </w:p>
    <w:p w14:paraId="0360F092" w14:textId="77777777" w:rsidR="0038116E" w:rsidRPr="0038116E" w:rsidRDefault="0038116E" w:rsidP="000856B8">
      <w:pPr>
        <w:shd w:val="clear" w:color="auto" w:fill="FFFFFF"/>
        <w:spacing w:after="0" w:line="240" w:lineRule="auto"/>
        <w:jc w:val="center"/>
        <w:rPr>
          <w:bCs/>
          <w:color w:val="000000"/>
        </w:rPr>
      </w:pPr>
      <w:r w:rsidRPr="0038116E">
        <w:rPr>
          <w:bCs/>
          <w:color w:val="000000"/>
        </w:rPr>
        <w:t>/įrašyti/</w:t>
      </w:r>
    </w:p>
    <w:p w14:paraId="28D5E2BC" w14:textId="1E2C887F" w:rsidR="00E04D89" w:rsidRDefault="0038116E" w:rsidP="000856B8">
      <w:pPr>
        <w:shd w:val="clear" w:color="auto" w:fill="FFFFFF"/>
        <w:spacing w:after="0" w:line="240" w:lineRule="auto"/>
        <w:jc w:val="center"/>
        <w:rPr>
          <w:bCs/>
          <w:color w:val="000000"/>
        </w:rPr>
      </w:pPr>
      <w:r w:rsidRPr="0038116E">
        <w:rPr>
          <w:bCs/>
          <w:color w:val="000000"/>
        </w:rPr>
        <w:t>(Sudarymo vieta)</w:t>
      </w:r>
    </w:p>
    <w:p w14:paraId="34CEEF94" w14:textId="77777777" w:rsidR="000856B8" w:rsidRDefault="000856B8" w:rsidP="000856B8">
      <w:pPr>
        <w:shd w:val="clear" w:color="auto" w:fill="FFFFFF"/>
        <w:spacing w:after="0" w:line="240" w:lineRule="auto"/>
        <w:jc w:val="center"/>
        <w:rPr>
          <w:bCs/>
          <w:color w:val="000000"/>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2"/>
        <w:gridCol w:w="7512"/>
      </w:tblGrid>
      <w:tr w:rsidR="0003093B" w:rsidRPr="00D706E0" w14:paraId="14290A1C" w14:textId="77777777" w:rsidTr="00774E58">
        <w:trPr>
          <w:trHeight w:val="552"/>
        </w:trPr>
        <w:tc>
          <w:tcPr>
            <w:tcW w:w="779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68108D" w14:textId="77777777" w:rsidR="0003093B" w:rsidRPr="00D706E0" w:rsidRDefault="0003093B" w:rsidP="00DA3AE3">
            <w:pPr>
              <w:spacing w:after="0" w:line="240" w:lineRule="auto"/>
              <w:rPr>
                <w:i/>
                <w:szCs w:val="24"/>
              </w:rPr>
            </w:pPr>
            <w:r w:rsidRPr="00D706E0">
              <w:rPr>
                <w:szCs w:val="24"/>
              </w:rPr>
              <w:t xml:space="preserve">Tiekėjo pavadinimas </w:t>
            </w:r>
            <w:r w:rsidRPr="00D706E0">
              <w:rPr>
                <w:i/>
                <w:szCs w:val="24"/>
              </w:rPr>
              <w:t>/Jeigu dalyvauja ūkio subjektų grupė, surašomi visi dalyvių pavadinimai/</w:t>
            </w:r>
          </w:p>
        </w:tc>
        <w:tc>
          <w:tcPr>
            <w:tcW w:w="7512" w:type="dxa"/>
            <w:tcBorders>
              <w:top w:val="single" w:sz="4" w:space="0" w:color="auto"/>
              <w:left w:val="single" w:sz="4" w:space="0" w:color="auto"/>
              <w:bottom w:val="single" w:sz="4" w:space="0" w:color="auto"/>
              <w:right w:val="single" w:sz="4" w:space="0" w:color="auto"/>
            </w:tcBorders>
          </w:tcPr>
          <w:p w14:paraId="234FCB4A" w14:textId="77777777" w:rsidR="0003093B" w:rsidRPr="00D706E0" w:rsidRDefault="0003093B" w:rsidP="0003093B">
            <w:pPr>
              <w:spacing w:after="100" w:afterAutospacing="1" w:line="240" w:lineRule="auto"/>
              <w:jc w:val="both"/>
              <w:rPr>
                <w:szCs w:val="24"/>
              </w:rPr>
            </w:pPr>
          </w:p>
          <w:p w14:paraId="47369619" w14:textId="77777777" w:rsidR="0003093B" w:rsidRPr="00D706E0" w:rsidRDefault="0003093B" w:rsidP="0003093B">
            <w:pPr>
              <w:spacing w:after="100" w:afterAutospacing="1" w:line="240" w:lineRule="auto"/>
              <w:jc w:val="both"/>
              <w:rPr>
                <w:szCs w:val="24"/>
              </w:rPr>
            </w:pPr>
          </w:p>
        </w:tc>
      </w:tr>
      <w:tr w:rsidR="0003093B" w:rsidRPr="00D706E0" w14:paraId="24291D46" w14:textId="77777777" w:rsidTr="00774E58">
        <w:tc>
          <w:tcPr>
            <w:tcW w:w="779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75A386" w14:textId="77777777" w:rsidR="0003093B" w:rsidRPr="00D706E0" w:rsidRDefault="0003093B" w:rsidP="0003093B">
            <w:pPr>
              <w:spacing w:after="100" w:afterAutospacing="1" w:line="240" w:lineRule="auto"/>
              <w:rPr>
                <w:szCs w:val="24"/>
              </w:rPr>
            </w:pPr>
            <w:r w:rsidRPr="00D706E0">
              <w:rPr>
                <w:szCs w:val="24"/>
              </w:rPr>
              <w:t>Tiekėjo adresas</w:t>
            </w:r>
            <w:r w:rsidRPr="00D706E0">
              <w:rPr>
                <w:i/>
                <w:szCs w:val="24"/>
              </w:rPr>
              <w:t xml:space="preserve"> /Jeigu dalyvauja ūkio subjektų grupė, surašomi visi dalyvių adresai/</w:t>
            </w:r>
          </w:p>
        </w:tc>
        <w:tc>
          <w:tcPr>
            <w:tcW w:w="7512" w:type="dxa"/>
            <w:tcBorders>
              <w:top w:val="single" w:sz="4" w:space="0" w:color="auto"/>
              <w:left w:val="single" w:sz="4" w:space="0" w:color="auto"/>
              <w:bottom w:val="single" w:sz="4" w:space="0" w:color="auto"/>
              <w:right w:val="single" w:sz="4" w:space="0" w:color="auto"/>
            </w:tcBorders>
          </w:tcPr>
          <w:p w14:paraId="156D7B8A" w14:textId="77777777" w:rsidR="0003093B" w:rsidRPr="00D706E0" w:rsidRDefault="0003093B" w:rsidP="0003093B">
            <w:pPr>
              <w:spacing w:after="100" w:afterAutospacing="1" w:line="240" w:lineRule="auto"/>
              <w:jc w:val="both"/>
              <w:rPr>
                <w:szCs w:val="24"/>
              </w:rPr>
            </w:pPr>
          </w:p>
        </w:tc>
      </w:tr>
      <w:tr w:rsidR="0003093B" w:rsidRPr="00D706E0" w14:paraId="4DE960EA" w14:textId="77777777" w:rsidTr="00774E58">
        <w:tc>
          <w:tcPr>
            <w:tcW w:w="779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854CC7D" w14:textId="77777777" w:rsidR="0003093B" w:rsidRPr="00D706E0" w:rsidRDefault="0003093B" w:rsidP="0003093B">
            <w:pPr>
              <w:spacing w:after="100" w:afterAutospacing="1" w:line="240" w:lineRule="auto"/>
              <w:rPr>
                <w:szCs w:val="24"/>
              </w:rPr>
            </w:pPr>
            <w:r w:rsidRPr="00D706E0">
              <w:rPr>
                <w:szCs w:val="24"/>
              </w:rPr>
              <w:t>Asmens, pasirašiusio pasiūlymą saugiu elektroniniu parašu, vardas, pavardė, pareigos</w:t>
            </w:r>
          </w:p>
        </w:tc>
        <w:tc>
          <w:tcPr>
            <w:tcW w:w="7512" w:type="dxa"/>
            <w:tcBorders>
              <w:top w:val="single" w:sz="4" w:space="0" w:color="auto"/>
              <w:left w:val="single" w:sz="4" w:space="0" w:color="auto"/>
              <w:bottom w:val="single" w:sz="4" w:space="0" w:color="auto"/>
              <w:right w:val="single" w:sz="4" w:space="0" w:color="auto"/>
            </w:tcBorders>
          </w:tcPr>
          <w:p w14:paraId="4835AAE1" w14:textId="77777777" w:rsidR="0003093B" w:rsidRPr="00D706E0" w:rsidRDefault="0003093B" w:rsidP="0003093B">
            <w:pPr>
              <w:spacing w:after="100" w:afterAutospacing="1" w:line="240" w:lineRule="auto"/>
              <w:jc w:val="both"/>
              <w:rPr>
                <w:szCs w:val="24"/>
              </w:rPr>
            </w:pPr>
          </w:p>
        </w:tc>
      </w:tr>
      <w:tr w:rsidR="0003093B" w:rsidRPr="00D706E0" w14:paraId="43134195" w14:textId="77777777" w:rsidTr="00774E58">
        <w:tc>
          <w:tcPr>
            <w:tcW w:w="779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D37CF6C" w14:textId="77777777" w:rsidR="0003093B" w:rsidRPr="00D706E0" w:rsidRDefault="0003093B" w:rsidP="0003093B">
            <w:pPr>
              <w:spacing w:after="100" w:afterAutospacing="1" w:line="240" w:lineRule="auto"/>
              <w:rPr>
                <w:szCs w:val="24"/>
              </w:rPr>
            </w:pPr>
            <w:r w:rsidRPr="00D706E0">
              <w:rPr>
                <w:szCs w:val="24"/>
              </w:rPr>
              <w:t>Telefono numeris</w:t>
            </w:r>
          </w:p>
        </w:tc>
        <w:tc>
          <w:tcPr>
            <w:tcW w:w="7512" w:type="dxa"/>
            <w:tcBorders>
              <w:top w:val="single" w:sz="4" w:space="0" w:color="auto"/>
              <w:left w:val="single" w:sz="4" w:space="0" w:color="auto"/>
              <w:bottom w:val="single" w:sz="4" w:space="0" w:color="auto"/>
              <w:right w:val="single" w:sz="4" w:space="0" w:color="auto"/>
            </w:tcBorders>
          </w:tcPr>
          <w:p w14:paraId="311D109E" w14:textId="77777777" w:rsidR="0003093B" w:rsidRPr="00D706E0" w:rsidRDefault="0003093B" w:rsidP="0003093B">
            <w:pPr>
              <w:spacing w:after="100" w:afterAutospacing="1" w:line="240" w:lineRule="auto"/>
              <w:jc w:val="both"/>
              <w:rPr>
                <w:szCs w:val="24"/>
              </w:rPr>
            </w:pPr>
          </w:p>
        </w:tc>
      </w:tr>
      <w:tr w:rsidR="0003093B" w:rsidRPr="00D706E0" w14:paraId="4BD60D31" w14:textId="77777777" w:rsidTr="00774E58">
        <w:tc>
          <w:tcPr>
            <w:tcW w:w="779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4C7D635" w14:textId="77777777" w:rsidR="0003093B" w:rsidRPr="00D706E0" w:rsidRDefault="0003093B" w:rsidP="0003093B">
            <w:pPr>
              <w:spacing w:after="100" w:afterAutospacing="1" w:line="240" w:lineRule="auto"/>
              <w:rPr>
                <w:szCs w:val="24"/>
              </w:rPr>
            </w:pPr>
            <w:r w:rsidRPr="00D706E0">
              <w:rPr>
                <w:szCs w:val="24"/>
              </w:rPr>
              <w:t>Fakso numeris</w:t>
            </w:r>
          </w:p>
        </w:tc>
        <w:tc>
          <w:tcPr>
            <w:tcW w:w="7512" w:type="dxa"/>
            <w:tcBorders>
              <w:top w:val="single" w:sz="4" w:space="0" w:color="auto"/>
              <w:left w:val="single" w:sz="4" w:space="0" w:color="auto"/>
              <w:bottom w:val="single" w:sz="4" w:space="0" w:color="auto"/>
              <w:right w:val="single" w:sz="4" w:space="0" w:color="auto"/>
            </w:tcBorders>
          </w:tcPr>
          <w:p w14:paraId="11718A5F" w14:textId="77777777" w:rsidR="0003093B" w:rsidRPr="00D706E0" w:rsidRDefault="0003093B" w:rsidP="0003093B">
            <w:pPr>
              <w:spacing w:after="100" w:afterAutospacing="1" w:line="240" w:lineRule="auto"/>
              <w:jc w:val="both"/>
              <w:rPr>
                <w:szCs w:val="24"/>
              </w:rPr>
            </w:pPr>
          </w:p>
        </w:tc>
      </w:tr>
      <w:tr w:rsidR="0003093B" w:rsidRPr="00D706E0" w14:paraId="6BDC30A3" w14:textId="77777777" w:rsidTr="00774E58">
        <w:tc>
          <w:tcPr>
            <w:tcW w:w="779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DC4F0DB" w14:textId="77777777" w:rsidR="0003093B" w:rsidRPr="00D706E0" w:rsidRDefault="0003093B" w:rsidP="0003093B">
            <w:pPr>
              <w:spacing w:after="100" w:afterAutospacing="1" w:line="240" w:lineRule="auto"/>
              <w:rPr>
                <w:szCs w:val="24"/>
              </w:rPr>
            </w:pPr>
            <w:r w:rsidRPr="00D706E0">
              <w:rPr>
                <w:szCs w:val="24"/>
              </w:rPr>
              <w:t>El. pašto adresas</w:t>
            </w:r>
          </w:p>
        </w:tc>
        <w:tc>
          <w:tcPr>
            <w:tcW w:w="7512" w:type="dxa"/>
            <w:tcBorders>
              <w:top w:val="single" w:sz="4" w:space="0" w:color="auto"/>
              <w:left w:val="single" w:sz="4" w:space="0" w:color="auto"/>
              <w:bottom w:val="single" w:sz="4" w:space="0" w:color="auto"/>
              <w:right w:val="single" w:sz="4" w:space="0" w:color="auto"/>
            </w:tcBorders>
          </w:tcPr>
          <w:p w14:paraId="3758FC84" w14:textId="77777777" w:rsidR="0003093B" w:rsidRPr="00D706E0" w:rsidRDefault="0003093B" w:rsidP="0003093B">
            <w:pPr>
              <w:spacing w:after="100" w:afterAutospacing="1" w:line="240" w:lineRule="auto"/>
              <w:jc w:val="both"/>
              <w:rPr>
                <w:szCs w:val="24"/>
              </w:rPr>
            </w:pPr>
          </w:p>
        </w:tc>
      </w:tr>
      <w:tr w:rsidR="0003093B" w:rsidRPr="00D706E0" w14:paraId="34E5A059" w14:textId="77777777" w:rsidTr="00774E58">
        <w:tc>
          <w:tcPr>
            <w:tcW w:w="779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942D180" w14:textId="77777777" w:rsidR="0003093B" w:rsidRPr="00D706E0" w:rsidRDefault="0003093B" w:rsidP="0003093B">
            <w:pPr>
              <w:spacing w:after="100" w:afterAutospacing="1" w:line="240" w:lineRule="auto"/>
              <w:rPr>
                <w:szCs w:val="24"/>
              </w:rPr>
            </w:pPr>
            <w:r w:rsidRPr="00D706E0">
              <w:rPr>
                <w:szCs w:val="24"/>
              </w:rPr>
              <w:t>Tiekėjo banko rekvizitai</w:t>
            </w:r>
          </w:p>
        </w:tc>
        <w:tc>
          <w:tcPr>
            <w:tcW w:w="7512" w:type="dxa"/>
            <w:tcBorders>
              <w:top w:val="single" w:sz="4" w:space="0" w:color="auto"/>
              <w:left w:val="single" w:sz="4" w:space="0" w:color="auto"/>
              <w:bottom w:val="single" w:sz="4" w:space="0" w:color="auto"/>
              <w:right w:val="single" w:sz="4" w:space="0" w:color="auto"/>
            </w:tcBorders>
          </w:tcPr>
          <w:p w14:paraId="136C181C" w14:textId="77777777" w:rsidR="0003093B" w:rsidRPr="00D706E0" w:rsidRDefault="0003093B" w:rsidP="0003093B">
            <w:pPr>
              <w:spacing w:after="100" w:afterAutospacing="1" w:line="240" w:lineRule="auto"/>
              <w:jc w:val="both"/>
              <w:rPr>
                <w:szCs w:val="24"/>
              </w:rPr>
            </w:pPr>
          </w:p>
        </w:tc>
      </w:tr>
    </w:tbl>
    <w:p w14:paraId="4241C646" w14:textId="77777777" w:rsidR="008D782C" w:rsidRPr="00D706E0" w:rsidRDefault="008D782C" w:rsidP="00DA3AE3">
      <w:pPr>
        <w:spacing w:after="0" w:line="240" w:lineRule="auto"/>
        <w:jc w:val="both"/>
        <w:rPr>
          <w:i/>
          <w:spacing w:val="-4"/>
          <w:szCs w:val="24"/>
        </w:rPr>
      </w:pPr>
      <w:r w:rsidRPr="00D706E0">
        <w:rPr>
          <w:i/>
          <w:spacing w:val="-4"/>
          <w:szCs w:val="24"/>
        </w:rPr>
        <w:t>/Pastaba. Pildoma, jei tiekėjas ketina pasitelkti subrangovą (-</w:t>
      </w:r>
      <w:proofErr w:type="spellStart"/>
      <w:r w:rsidRPr="00D706E0">
        <w:rPr>
          <w:i/>
          <w:spacing w:val="-4"/>
          <w:szCs w:val="24"/>
        </w:rPr>
        <w:t>us</w:t>
      </w:r>
      <w:proofErr w:type="spellEnd"/>
      <w:r w:rsidRPr="00D706E0">
        <w:rPr>
          <w:i/>
          <w:spacing w:val="-4"/>
          <w:szCs w:val="24"/>
        </w:rPr>
        <w:t>), subtiekėją (-</w:t>
      </w:r>
      <w:proofErr w:type="spellStart"/>
      <w:r w:rsidRPr="00D706E0">
        <w:rPr>
          <w:i/>
          <w:spacing w:val="-4"/>
          <w:szCs w:val="24"/>
        </w:rPr>
        <w:t>us</w:t>
      </w:r>
      <w:proofErr w:type="spellEnd"/>
      <w:r w:rsidRPr="00D706E0">
        <w:rPr>
          <w:i/>
          <w:spacing w:val="-4"/>
          <w:szCs w:val="24"/>
        </w:rPr>
        <w:t>)</w:t>
      </w:r>
      <w:r w:rsidRPr="00D706E0">
        <w:rPr>
          <w:i/>
          <w:strike/>
          <w:spacing w:val="-4"/>
          <w:szCs w:val="24"/>
        </w:rPr>
        <w:t>,</w:t>
      </w:r>
      <w:r w:rsidRPr="00D706E0">
        <w:rPr>
          <w:i/>
          <w:spacing w:val="-4"/>
          <w:szCs w:val="24"/>
        </w:rPr>
        <w:t xml:space="preserve"> ar subteikėją (-</w:t>
      </w:r>
      <w:proofErr w:type="spellStart"/>
      <w:r w:rsidRPr="00D706E0">
        <w:rPr>
          <w:i/>
          <w:spacing w:val="-4"/>
          <w:szCs w:val="24"/>
        </w:rPr>
        <w:t>us</w:t>
      </w:r>
      <w:proofErr w:type="spellEnd"/>
      <w:r w:rsidRPr="00D706E0">
        <w:rPr>
          <w:i/>
          <w:spacing w:val="-4"/>
          <w:szCs w:val="24"/>
        </w:rPr>
        <w:t>)/</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2"/>
        <w:gridCol w:w="7512"/>
      </w:tblGrid>
      <w:tr w:rsidR="00C62075" w:rsidRPr="00D706E0" w14:paraId="70EA3863" w14:textId="77777777" w:rsidTr="00774E58">
        <w:tc>
          <w:tcPr>
            <w:tcW w:w="779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0604724" w14:textId="77777777" w:rsidR="00C62075" w:rsidRPr="00D706E0" w:rsidRDefault="00C62075" w:rsidP="00C62075">
            <w:pPr>
              <w:spacing w:after="100" w:afterAutospacing="1" w:line="240" w:lineRule="auto"/>
              <w:rPr>
                <w:i/>
                <w:szCs w:val="24"/>
              </w:rPr>
            </w:pPr>
            <w:r w:rsidRPr="00D706E0">
              <w:rPr>
                <w:spacing w:val="-4"/>
                <w:szCs w:val="24"/>
              </w:rPr>
              <w:t>Subrangovo (-ų), subtiekėjo (-ų) ar subteikėjo  (</w:t>
            </w:r>
            <w:r w:rsidRPr="00D706E0">
              <w:rPr>
                <w:spacing w:val="-4"/>
                <w:szCs w:val="24"/>
              </w:rPr>
              <w:noBreakHyphen/>
              <w:t>ų)</w:t>
            </w:r>
            <w:r w:rsidRPr="00D706E0">
              <w:rPr>
                <w:szCs w:val="24"/>
              </w:rPr>
              <w:t xml:space="preserve"> pavadinimas (-ai) </w:t>
            </w:r>
          </w:p>
        </w:tc>
        <w:tc>
          <w:tcPr>
            <w:tcW w:w="7512" w:type="dxa"/>
            <w:tcBorders>
              <w:top w:val="single" w:sz="4" w:space="0" w:color="auto"/>
              <w:left w:val="single" w:sz="4" w:space="0" w:color="auto"/>
              <w:bottom w:val="single" w:sz="4" w:space="0" w:color="auto"/>
              <w:right w:val="single" w:sz="4" w:space="0" w:color="auto"/>
            </w:tcBorders>
          </w:tcPr>
          <w:p w14:paraId="38961682" w14:textId="77777777" w:rsidR="00C62075" w:rsidRPr="00D706E0" w:rsidRDefault="00C62075" w:rsidP="00C62075">
            <w:pPr>
              <w:spacing w:after="100" w:afterAutospacing="1" w:line="240" w:lineRule="auto"/>
              <w:jc w:val="both"/>
              <w:rPr>
                <w:szCs w:val="24"/>
              </w:rPr>
            </w:pPr>
          </w:p>
        </w:tc>
      </w:tr>
      <w:tr w:rsidR="00C62075" w:rsidRPr="00D706E0" w14:paraId="488F5A7D" w14:textId="77777777" w:rsidTr="00774E58">
        <w:tc>
          <w:tcPr>
            <w:tcW w:w="779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48232E3" w14:textId="77777777" w:rsidR="00C62075" w:rsidRPr="00D706E0" w:rsidRDefault="00C62075" w:rsidP="00C62075">
            <w:pPr>
              <w:spacing w:after="100" w:afterAutospacing="1" w:line="240" w:lineRule="auto"/>
              <w:rPr>
                <w:szCs w:val="24"/>
              </w:rPr>
            </w:pPr>
            <w:r w:rsidRPr="00D706E0">
              <w:rPr>
                <w:spacing w:val="-4"/>
                <w:szCs w:val="24"/>
              </w:rPr>
              <w:t>Subrangovo (-ų), subtiekėjo (-ų) ar subteikėjo  (</w:t>
            </w:r>
            <w:r w:rsidRPr="00D706E0">
              <w:rPr>
                <w:spacing w:val="-4"/>
                <w:szCs w:val="24"/>
              </w:rPr>
              <w:noBreakHyphen/>
              <w:t>ų)</w:t>
            </w:r>
            <w:r w:rsidRPr="00D706E0">
              <w:rPr>
                <w:szCs w:val="24"/>
              </w:rPr>
              <w:t xml:space="preserve"> adresas (-ai) </w:t>
            </w:r>
          </w:p>
        </w:tc>
        <w:tc>
          <w:tcPr>
            <w:tcW w:w="7512" w:type="dxa"/>
            <w:tcBorders>
              <w:top w:val="single" w:sz="4" w:space="0" w:color="auto"/>
              <w:left w:val="single" w:sz="4" w:space="0" w:color="auto"/>
              <w:bottom w:val="single" w:sz="4" w:space="0" w:color="auto"/>
              <w:right w:val="single" w:sz="4" w:space="0" w:color="auto"/>
            </w:tcBorders>
          </w:tcPr>
          <w:p w14:paraId="71E7114B" w14:textId="77777777" w:rsidR="00C62075" w:rsidRPr="00D706E0" w:rsidRDefault="00C62075" w:rsidP="00C62075">
            <w:pPr>
              <w:spacing w:after="100" w:afterAutospacing="1" w:line="240" w:lineRule="auto"/>
              <w:jc w:val="both"/>
              <w:rPr>
                <w:szCs w:val="24"/>
              </w:rPr>
            </w:pPr>
          </w:p>
        </w:tc>
      </w:tr>
      <w:tr w:rsidR="00C62075" w:rsidRPr="00D706E0" w14:paraId="0AFB4071" w14:textId="77777777" w:rsidTr="00774E58">
        <w:tc>
          <w:tcPr>
            <w:tcW w:w="779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8F4B25" w14:textId="77777777" w:rsidR="00C62075" w:rsidRPr="00D706E0" w:rsidRDefault="00C62075" w:rsidP="00C62075">
            <w:pPr>
              <w:spacing w:after="100" w:afterAutospacing="1" w:line="240" w:lineRule="auto"/>
              <w:rPr>
                <w:szCs w:val="24"/>
              </w:rPr>
            </w:pPr>
            <w:r w:rsidRPr="00D706E0">
              <w:rPr>
                <w:szCs w:val="24"/>
              </w:rPr>
              <w:t>Įsipareigojimų dalis (procentais), kuriai ketinama pasitelkti subrangovą (-</w:t>
            </w:r>
            <w:proofErr w:type="spellStart"/>
            <w:r w:rsidRPr="00D706E0">
              <w:rPr>
                <w:szCs w:val="24"/>
              </w:rPr>
              <w:t>us</w:t>
            </w:r>
            <w:proofErr w:type="spellEnd"/>
            <w:r w:rsidRPr="00D706E0">
              <w:rPr>
                <w:szCs w:val="24"/>
              </w:rPr>
              <w:t>), subtiekėją (-</w:t>
            </w:r>
            <w:proofErr w:type="spellStart"/>
            <w:r w:rsidRPr="00D706E0">
              <w:rPr>
                <w:szCs w:val="24"/>
              </w:rPr>
              <w:t>us</w:t>
            </w:r>
            <w:proofErr w:type="spellEnd"/>
            <w:r w:rsidRPr="00D706E0">
              <w:rPr>
                <w:szCs w:val="24"/>
              </w:rPr>
              <w:t>) ar subteikėją (-</w:t>
            </w:r>
            <w:proofErr w:type="spellStart"/>
            <w:r w:rsidRPr="00D706E0">
              <w:rPr>
                <w:szCs w:val="24"/>
              </w:rPr>
              <w:t>us</w:t>
            </w:r>
            <w:proofErr w:type="spellEnd"/>
            <w:r w:rsidRPr="00D706E0">
              <w:rPr>
                <w:szCs w:val="24"/>
              </w:rPr>
              <w:t>)</w:t>
            </w:r>
          </w:p>
        </w:tc>
        <w:tc>
          <w:tcPr>
            <w:tcW w:w="7512" w:type="dxa"/>
            <w:tcBorders>
              <w:top w:val="single" w:sz="4" w:space="0" w:color="auto"/>
              <w:left w:val="single" w:sz="4" w:space="0" w:color="auto"/>
              <w:bottom w:val="single" w:sz="4" w:space="0" w:color="auto"/>
              <w:right w:val="single" w:sz="4" w:space="0" w:color="auto"/>
            </w:tcBorders>
          </w:tcPr>
          <w:p w14:paraId="1A42AD33" w14:textId="77777777" w:rsidR="00C62075" w:rsidRPr="00D706E0" w:rsidRDefault="00C62075" w:rsidP="00C62075">
            <w:pPr>
              <w:spacing w:after="100" w:afterAutospacing="1" w:line="240" w:lineRule="auto"/>
              <w:jc w:val="both"/>
              <w:rPr>
                <w:szCs w:val="24"/>
              </w:rPr>
            </w:pPr>
          </w:p>
        </w:tc>
      </w:tr>
    </w:tbl>
    <w:p w14:paraId="63E3EA64" w14:textId="77777777" w:rsidR="0003093B" w:rsidRPr="00D706E0" w:rsidRDefault="0003093B">
      <w:pPr>
        <w:spacing w:after="0" w:line="240" w:lineRule="auto"/>
        <w:ind w:firstLine="720"/>
        <w:jc w:val="both"/>
        <w:rPr>
          <w:szCs w:val="24"/>
        </w:rPr>
      </w:pPr>
    </w:p>
    <w:p w14:paraId="39A3F923" w14:textId="77777777" w:rsidR="00FA3CFC" w:rsidRPr="00D706E0" w:rsidRDefault="00FA3CFC" w:rsidP="005D76B8">
      <w:pPr>
        <w:spacing w:after="0"/>
        <w:jc w:val="both"/>
        <w:rPr>
          <w:szCs w:val="24"/>
        </w:rPr>
      </w:pPr>
      <w:r w:rsidRPr="00D706E0">
        <w:rPr>
          <w:szCs w:val="24"/>
        </w:rPr>
        <w:lastRenderedPageBreak/>
        <w:t>1. Šiuo pasiūlymu pažymime, kad sutinkame su visomis konkurso sąlygomis, nustatytomis:</w:t>
      </w:r>
    </w:p>
    <w:p w14:paraId="62998263" w14:textId="35E67AA3" w:rsidR="00FA3CFC" w:rsidRPr="00D706E0" w:rsidRDefault="00FA3CFC" w:rsidP="005D76B8">
      <w:pPr>
        <w:spacing w:after="0"/>
        <w:ind w:firstLine="720"/>
        <w:jc w:val="both"/>
        <w:rPr>
          <w:szCs w:val="24"/>
        </w:rPr>
      </w:pPr>
      <w:r w:rsidRPr="00D706E0">
        <w:rPr>
          <w:szCs w:val="24"/>
        </w:rPr>
        <w:t>1</w:t>
      </w:r>
      <w:r w:rsidR="00075D12" w:rsidRPr="00D706E0">
        <w:rPr>
          <w:szCs w:val="24"/>
        </w:rPr>
        <w:t>.1. </w:t>
      </w:r>
      <w:r w:rsidRPr="00D706E0">
        <w:rPr>
          <w:szCs w:val="24"/>
        </w:rPr>
        <w:t>atviro konkurso skelbime, paskelbtame Viešųjų pirkimų įstatymo nustatyta tvarka;</w:t>
      </w:r>
    </w:p>
    <w:p w14:paraId="362C0587" w14:textId="14CBED76" w:rsidR="00FA3CFC" w:rsidRPr="00D706E0" w:rsidRDefault="00075D12" w:rsidP="005D76B8">
      <w:pPr>
        <w:spacing w:after="0"/>
        <w:ind w:firstLine="720"/>
        <w:jc w:val="both"/>
        <w:rPr>
          <w:szCs w:val="24"/>
        </w:rPr>
      </w:pPr>
      <w:r w:rsidRPr="00D706E0">
        <w:rPr>
          <w:szCs w:val="24"/>
        </w:rPr>
        <w:t>1.2. </w:t>
      </w:r>
      <w:r w:rsidR="00FA3CFC" w:rsidRPr="00D706E0">
        <w:rPr>
          <w:szCs w:val="24"/>
        </w:rPr>
        <w:t> atviro konkurso sąlygose;</w:t>
      </w:r>
    </w:p>
    <w:p w14:paraId="51DCE5A8" w14:textId="49924424" w:rsidR="00FA3CFC" w:rsidRPr="00D706E0" w:rsidRDefault="00075D12" w:rsidP="005D76B8">
      <w:pPr>
        <w:spacing w:after="0"/>
        <w:ind w:firstLine="720"/>
        <w:jc w:val="both"/>
        <w:rPr>
          <w:szCs w:val="24"/>
        </w:rPr>
      </w:pPr>
      <w:r w:rsidRPr="00D706E0">
        <w:rPr>
          <w:szCs w:val="24"/>
        </w:rPr>
        <w:t>1.3. </w:t>
      </w:r>
      <w:r w:rsidR="00FA3CFC" w:rsidRPr="00D706E0">
        <w:rPr>
          <w:szCs w:val="24"/>
        </w:rPr>
        <w:t xml:space="preserve"> kituose pirkimo dokumentuose (jų paaiškinimuose, papildymuose).</w:t>
      </w:r>
    </w:p>
    <w:p w14:paraId="2263412A" w14:textId="7F1E1237" w:rsidR="00FA3CFC" w:rsidRDefault="00FA3CFC" w:rsidP="005D76B8">
      <w:pPr>
        <w:spacing w:after="0"/>
        <w:jc w:val="both"/>
        <w:rPr>
          <w:szCs w:val="24"/>
        </w:rPr>
      </w:pPr>
      <w:r w:rsidRPr="00D706E0">
        <w:rPr>
          <w:szCs w:val="24"/>
        </w:rPr>
        <w:t xml:space="preserve">2. </w:t>
      </w:r>
      <w:r w:rsidRPr="00D706E0">
        <w:rPr>
          <w:spacing w:val="-4"/>
          <w:szCs w:val="24"/>
        </w:rPr>
        <w:t>Pasirašydamas CVP IS priemonėmis pateiktą pasiūlymą saugiu elektroniniu</w:t>
      </w:r>
      <w:r w:rsidR="6A327F86" w:rsidRPr="00D706E0">
        <w:rPr>
          <w:spacing w:val="-4"/>
          <w:szCs w:val="24"/>
        </w:rPr>
        <w:t xml:space="preserve"> </w:t>
      </w:r>
      <w:r w:rsidR="00D87FE6" w:rsidRPr="00D706E0">
        <w:rPr>
          <w:spacing w:val="-4"/>
          <w:szCs w:val="24"/>
        </w:rPr>
        <w:t xml:space="preserve">(arba fiziniu) </w:t>
      </w:r>
      <w:r w:rsidRPr="00D706E0">
        <w:rPr>
          <w:spacing w:val="-4"/>
          <w:szCs w:val="24"/>
        </w:rPr>
        <w:t>parašu, patvirtinu, kad dokumentų skaitmeninės</w:t>
      </w:r>
      <w:r w:rsidRPr="00D706E0">
        <w:rPr>
          <w:szCs w:val="24"/>
        </w:rPr>
        <w:t xml:space="preserve"> kopijos ir elektroninėmis priemonėmis pateikti duomenys yra tikri.</w:t>
      </w:r>
    </w:p>
    <w:p w14:paraId="372B057C" w14:textId="1AFC190D" w:rsidR="00800A4A" w:rsidRPr="00352FA7" w:rsidRDefault="00800A4A" w:rsidP="005D76B8">
      <w:pPr>
        <w:spacing w:after="0"/>
        <w:jc w:val="both"/>
        <w:rPr>
          <w:szCs w:val="24"/>
        </w:rPr>
      </w:pPr>
      <w:r>
        <w:rPr>
          <w:szCs w:val="24"/>
        </w:rPr>
        <w:t>3</w:t>
      </w:r>
      <w:r w:rsidRPr="00800A4A">
        <w:rPr>
          <w:szCs w:val="24"/>
        </w:rPr>
        <w:t xml:space="preserve">. Pažymime, kad esame susipažinę </w:t>
      </w:r>
      <w:r w:rsidR="006555FE">
        <w:rPr>
          <w:szCs w:val="24"/>
        </w:rPr>
        <w:t xml:space="preserve">su Pirkimo sąlygų </w:t>
      </w:r>
      <w:r w:rsidR="00392F9E">
        <w:rPr>
          <w:szCs w:val="24"/>
        </w:rPr>
        <w:t xml:space="preserve">7 priedu </w:t>
      </w:r>
      <w:r w:rsidR="0032030A" w:rsidRPr="0032030A">
        <w:rPr>
          <w:szCs w:val="24"/>
        </w:rPr>
        <w:t>„</w:t>
      </w:r>
      <w:r w:rsidR="0032030A" w:rsidRPr="00352FA7">
        <w:rPr>
          <w:szCs w:val="24"/>
        </w:rPr>
        <w:t xml:space="preserve">Sutarties projektas (Bendrosios sutarties sąlygos)“ ir </w:t>
      </w:r>
      <w:hyperlink w:anchor="_Toc124404962" w:history="1">
        <w:r w:rsidR="006555FE" w:rsidRPr="00352FA7">
          <w:rPr>
            <w:rStyle w:val="Hipersaitas"/>
            <w:color w:val="auto"/>
            <w:szCs w:val="24"/>
            <w:u w:val="none"/>
          </w:rPr>
          <w:t>Pirkimo sąlygų 8 priedu „Sutarties projektas (Specialiosios sutarties sąlygos)“</w:t>
        </w:r>
      </w:hyperlink>
      <w:r w:rsidR="006555FE" w:rsidRPr="00352FA7">
        <w:t xml:space="preserve"> </w:t>
      </w:r>
      <w:r w:rsidRPr="00352FA7">
        <w:rPr>
          <w:szCs w:val="24"/>
        </w:rPr>
        <w:t>ir sutinkame</w:t>
      </w:r>
      <w:r w:rsidR="00412612" w:rsidRPr="00352FA7">
        <w:rPr>
          <w:szCs w:val="24"/>
        </w:rPr>
        <w:t>, kad sutarties projekto keisti nebus galima</w:t>
      </w:r>
      <w:r w:rsidRPr="00352FA7">
        <w:rPr>
          <w:szCs w:val="24"/>
        </w:rPr>
        <w:t>.</w:t>
      </w:r>
    </w:p>
    <w:p w14:paraId="3692FF3F" w14:textId="4496CF10" w:rsidR="00890BA9" w:rsidRPr="00352FA7" w:rsidRDefault="00800A4A" w:rsidP="005D76B8">
      <w:pPr>
        <w:spacing w:after="0"/>
        <w:jc w:val="both"/>
        <w:rPr>
          <w:szCs w:val="24"/>
        </w:rPr>
      </w:pPr>
      <w:r w:rsidRPr="00352FA7">
        <w:rPr>
          <w:szCs w:val="24"/>
        </w:rPr>
        <w:t>4</w:t>
      </w:r>
      <w:r w:rsidR="00D87FE6" w:rsidRPr="00352FA7">
        <w:rPr>
          <w:szCs w:val="24"/>
        </w:rPr>
        <w:t>. </w:t>
      </w:r>
      <w:r w:rsidR="00890BA9" w:rsidRPr="00352FA7">
        <w:rPr>
          <w:szCs w:val="24"/>
        </w:rPr>
        <w:t>Pildomos tik tos pirkimo objekto dalys, kurioms teikiamas pasiūlymas</w:t>
      </w:r>
      <w:r w:rsidR="00D87FE6" w:rsidRPr="00352FA7">
        <w:rPr>
          <w:szCs w:val="24"/>
        </w:rPr>
        <w:t>.</w:t>
      </w:r>
    </w:p>
    <w:p w14:paraId="0A775869" w14:textId="11F0BF62" w:rsidR="00986208" w:rsidRPr="00352FA7" w:rsidRDefault="00800A4A" w:rsidP="005D76B8">
      <w:pPr>
        <w:spacing w:after="0"/>
        <w:jc w:val="both"/>
        <w:rPr>
          <w:szCs w:val="24"/>
        </w:rPr>
      </w:pPr>
      <w:r w:rsidRPr="00352FA7">
        <w:rPr>
          <w:szCs w:val="24"/>
        </w:rPr>
        <w:t>5</w:t>
      </w:r>
      <w:r w:rsidR="005D76B8" w:rsidRPr="00352FA7">
        <w:rPr>
          <w:szCs w:val="24"/>
        </w:rPr>
        <w:t>. </w:t>
      </w:r>
      <w:r w:rsidR="009D03FD" w:rsidRPr="00352FA7">
        <w:rPr>
          <w:szCs w:val="24"/>
        </w:rPr>
        <w:t xml:space="preserve">Patvirtiname, kad pasiūlyme pateikta informacija yra teisinga, siūlomos prekės visiškai atitinka pirkimo dokumentuose nustatytus reikalavimus, įskaitant </w:t>
      </w:r>
      <w:r w:rsidR="001F30A1" w:rsidRPr="00352FA7">
        <w:rPr>
          <w:szCs w:val="24"/>
        </w:rPr>
        <w:t xml:space="preserve">Pirkimo </w:t>
      </w:r>
      <w:r w:rsidR="009D03FD" w:rsidRPr="00352FA7">
        <w:rPr>
          <w:szCs w:val="24"/>
        </w:rPr>
        <w:t xml:space="preserve">sąlygų </w:t>
      </w:r>
      <w:r w:rsidR="001F30A1" w:rsidRPr="00352FA7">
        <w:rPr>
          <w:szCs w:val="24"/>
        </w:rPr>
        <w:t xml:space="preserve">2 </w:t>
      </w:r>
      <w:r w:rsidR="009D03FD" w:rsidRPr="00352FA7">
        <w:rPr>
          <w:szCs w:val="24"/>
        </w:rPr>
        <w:t>priede „Techninė specifikacija“ nustatytus reikalavimus ir apima viską, ko reikia tinkamam pirkimo sutarties įvykdymui:</w:t>
      </w:r>
    </w:p>
    <w:p w14:paraId="1F87641A" w14:textId="68CECD21" w:rsidR="00986208" w:rsidRPr="00D706E0" w:rsidRDefault="000C41BB" w:rsidP="00986208">
      <w:pPr>
        <w:suppressAutoHyphens w:val="0"/>
        <w:spacing w:after="0" w:line="240" w:lineRule="auto"/>
        <w:ind w:firstLine="720"/>
        <w:jc w:val="both"/>
        <w:rPr>
          <w:b/>
          <w:szCs w:val="24"/>
          <w:lang w:eastAsia="en-US"/>
        </w:rPr>
      </w:pPr>
      <w:r w:rsidRPr="000C41BB">
        <w:rPr>
          <w:b/>
          <w:szCs w:val="24"/>
          <w:lang w:eastAsia="en-US"/>
        </w:rPr>
        <w:t>I</w:t>
      </w:r>
      <w:r w:rsidR="00986208" w:rsidRPr="000C41BB">
        <w:rPr>
          <w:b/>
          <w:szCs w:val="24"/>
          <w:lang w:eastAsia="en-US"/>
        </w:rPr>
        <w:t xml:space="preserve"> PIRKIMO</w:t>
      </w:r>
      <w:r w:rsidR="00986208" w:rsidRPr="00D706E0">
        <w:rPr>
          <w:b/>
          <w:szCs w:val="24"/>
          <w:lang w:eastAsia="en-US"/>
        </w:rPr>
        <w:t xml:space="preserve"> DALIS: </w:t>
      </w:r>
      <w:r w:rsidR="000856B8" w:rsidRPr="00D706E0">
        <w:rPr>
          <w:b/>
          <w:szCs w:val="24"/>
          <w:lang w:eastAsia="en-US"/>
        </w:rPr>
        <w:t xml:space="preserve">Duomenų </w:t>
      </w:r>
      <w:r w:rsidR="006D0D40">
        <w:rPr>
          <w:b/>
          <w:szCs w:val="24"/>
          <w:lang w:eastAsia="en-US"/>
        </w:rPr>
        <w:t>apsaugos</w:t>
      </w:r>
      <w:r w:rsidR="006D0D40" w:rsidRPr="00D706E0">
        <w:rPr>
          <w:b/>
          <w:szCs w:val="24"/>
          <w:lang w:eastAsia="en-US"/>
        </w:rPr>
        <w:t xml:space="preserve"> </w:t>
      </w:r>
      <w:r w:rsidR="000856B8" w:rsidRPr="00D706E0">
        <w:rPr>
          <w:b/>
          <w:szCs w:val="24"/>
          <w:lang w:eastAsia="en-US"/>
        </w:rPr>
        <w:t>įrenginys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59"/>
        <w:gridCol w:w="5623"/>
        <w:gridCol w:w="964"/>
        <w:gridCol w:w="1244"/>
        <w:gridCol w:w="2187"/>
        <w:gridCol w:w="2123"/>
        <w:gridCol w:w="2214"/>
      </w:tblGrid>
      <w:tr w:rsidR="00EE5F03" w:rsidRPr="00D706E0" w14:paraId="7D8D8CB7" w14:textId="77777777" w:rsidTr="006052E1">
        <w:tc>
          <w:tcPr>
            <w:tcW w:w="241" w:type="pc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38D424FB" w14:textId="77777777" w:rsidR="00EE5F03" w:rsidRPr="00D706E0" w:rsidRDefault="00EE5F03">
            <w:pPr>
              <w:spacing w:after="0" w:line="240" w:lineRule="auto"/>
              <w:jc w:val="center"/>
              <w:rPr>
                <w:bCs/>
                <w:szCs w:val="24"/>
              </w:rPr>
            </w:pPr>
            <w:r w:rsidRPr="00D706E0">
              <w:rPr>
                <w:bCs/>
                <w:szCs w:val="24"/>
              </w:rPr>
              <w:t>Eil. Nr.</w:t>
            </w:r>
          </w:p>
        </w:tc>
        <w:tc>
          <w:tcPr>
            <w:tcW w:w="1896" w:type="pct"/>
            <w:gridSpan w:val="2"/>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3D9B88C6" w14:textId="67ECBD81" w:rsidR="00EE5F03" w:rsidRPr="00D706E0" w:rsidRDefault="00D766F5">
            <w:pPr>
              <w:spacing w:after="0" w:line="240" w:lineRule="auto"/>
              <w:jc w:val="center"/>
              <w:rPr>
                <w:bCs/>
                <w:szCs w:val="24"/>
              </w:rPr>
            </w:pPr>
            <w:r w:rsidRPr="00D706E0">
              <w:rPr>
                <w:bCs/>
                <w:szCs w:val="24"/>
              </w:rPr>
              <w:t xml:space="preserve">1 </w:t>
            </w:r>
            <w:r w:rsidR="00EE5F03" w:rsidRPr="00D706E0">
              <w:rPr>
                <w:bCs/>
                <w:szCs w:val="24"/>
              </w:rPr>
              <w:t>Pirkimo objekto pavadinimas</w:t>
            </w:r>
          </w:p>
        </w:tc>
        <w:tc>
          <w:tcPr>
            <w:tcW w:w="316" w:type="pc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12DAFABC" w14:textId="77777777" w:rsidR="00EE5F03" w:rsidRPr="00D706E0" w:rsidRDefault="00EE5F03">
            <w:pPr>
              <w:spacing w:after="0" w:line="240" w:lineRule="auto"/>
              <w:jc w:val="center"/>
              <w:rPr>
                <w:bCs/>
                <w:szCs w:val="24"/>
              </w:rPr>
            </w:pPr>
            <w:r w:rsidRPr="00D706E0">
              <w:rPr>
                <w:bCs/>
                <w:szCs w:val="24"/>
              </w:rPr>
              <w:t>Mato</w:t>
            </w:r>
          </w:p>
          <w:p w14:paraId="75D1B9DD" w14:textId="77777777" w:rsidR="00EE5F03" w:rsidRPr="00D706E0" w:rsidRDefault="00EE5F03">
            <w:pPr>
              <w:spacing w:after="0" w:line="240" w:lineRule="auto"/>
              <w:jc w:val="center"/>
              <w:rPr>
                <w:bCs/>
                <w:szCs w:val="24"/>
              </w:rPr>
            </w:pPr>
            <w:r w:rsidRPr="00D706E0">
              <w:rPr>
                <w:bCs/>
                <w:szCs w:val="24"/>
              </w:rPr>
              <w:t>vnt.</w:t>
            </w:r>
          </w:p>
        </w:tc>
        <w:tc>
          <w:tcPr>
            <w:tcW w:w="408" w:type="pc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09D43CA3" w14:textId="77777777" w:rsidR="00EE5F03" w:rsidRPr="00D706E0" w:rsidRDefault="00EE5F03">
            <w:pPr>
              <w:spacing w:after="0" w:line="240" w:lineRule="auto"/>
              <w:jc w:val="center"/>
              <w:rPr>
                <w:rFonts w:eastAsiaTheme="minorEastAsia"/>
                <w:szCs w:val="24"/>
              </w:rPr>
            </w:pPr>
            <w:r w:rsidRPr="00D706E0">
              <w:rPr>
                <w:rFonts w:eastAsiaTheme="minorEastAsia"/>
                <w:szCs w:val="24"/>
              </w:rPr>
              <w:t>Kiekis</w:t>
            </w:r>
          </w:p>
        </w:tc>
        <w:tc>
          <w:tcPr>
            <w:tcW w:w="717" w:type="pc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2E26FBAD" w14:textId="77777777" w:rsidR="00EE5F03" w:rsidRPr="00D706E0" w:rsidRDefault="00EE5F03">
            <w:pPr>
              <w:spacing w:after="0" w:line="240" w:lineRule="auto"/>
              <w:jc w:val="center"/>
              <w:rPr>
                <w:bCs/>
                <w:szCs w:val="24"/>
              </w:rPr>
            </w:pPr>
            <w:r w:rsidRPr="00D706E0">
              <w:rPr>
                <w:bCs/>
                <w:szCs w:val="24"/>
              </w:rPr>
              <w:t>Mato vnt. kaina, Eur be PVM</w:t>
            </w:r>
          </w:p>
        </w:tc>
        <w:tc>
          <w:tcPr>
            <w:tcW w:w="696" w:type="pc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1B5BCB9D" w14:textId="2AAF54F6" w:rsidR="00EE5F03" w:rsidRPr="00D706E0" w:rsidRDefault="00BD687A">
            <w:pPr>
              <w:pStyle w:val="Puslapioinaostekstas"/>
              <w:jc w:val="center"/>
              <w:rPr>
                <w:bCs/>
                <w:sz w:val="24"/>
                <w:szCs w:val="24"/>
              </w:rPr>
            </w:pPr>
            <w:r>
              <w:rPr>
                <w:bCs/>
                <w:sz w:val="24"/>
                <w:szCs w:val="24"/>
              </w:rPr>
              <w:t>PVM</w:t>
            </w:r>
            <w:r w:rsidR="0013262A">
              <w:rPr>
                <w:bCs/>
                <w:sz w:val="24"/>
                <w:szCs w:val="24"/>
              </w:rPr>
              <w:t xml:space="preserve"> Eur</w:t>
            </w:r>
            <w:r w:rsidR="00EE5F03" w:rsidRPr="00D706E0">
              <w:rPr>
                <w:bCs/>
                <w:sz w:val="24"/>
                <w:szCs w:val="24"/>
              </w:rPr>
              <w:t xml:space="preserve"> </w:t>
            </w:r>
          </w:p>
        </w:tc>
        <w:tc>
          <w:tcPr>
            <w:tcW w:w="726" w:type="pc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0E696D2A" w14:textId="68DBF6FB" w:rsidR="00EE5F03" w:rsidRPr="00D706E0" w:rsidRDefault="002E73F6" w:rsidP="006E7A89">
            <w:pPr>
              <w:spacing w:after="0" w:line="240" w:lineRule="auto"/>
              <w:jc w:val="center"/>
              <w:rPr>
                <w:bCs/>
                <w:szCs w:val="24"/>
              </w:rPr>
            </w:pPr>
            <w:r w:rsidRPr="00D706E0">
              <w:rPr>
                <w:rFonts w:eastAsia="Times New Roman"/>
                <w:szCs w:val="24"/>
              </w:rPr>
              <w:t xml:space="preserve">Bendra </w:t>
            </w:r>
            <w:r w:rsidR="000C41BB">
              <w:rPr>
                <w:szCs w:val="24"/>
              </w:rPr>
              <w:t>1</w:t>
            </w:r>
            <w:r w:rsidRPr="00D706E0">
              <w:rPr>
                <w:b/>
                <w:bCs/>
                <w:szCs w:val="24"/>
              </w:rPr>
              <w:t xml:space="preserve"> pirkimo dalies </w:t>
            </w:r>
            <w:r w:rsidRPr="00D706E0">
              <w:rPr>
                <w:rFonts w:eastAsia="Times New Roman"/>
                <w:szCs w:val="24"/>
              </w:rPr>
              <w:t>pasiūlymo kaina  Eur su PVM¹</w:t>
            </w:r>
          </w:p>
        </w:tc>
      </w:tr>
      <w:tr w:rsidR="00EE5F03" w:rsidRPr="00D706E0" w14:paraId="632B74A9" w14:textId="77777777" w:rsidTr="006052E1">
        <w:trPr>
          <w:trHeight w:val="300"/>
        </w:trPr>
        <w:tc>
          <w:tcPr>
            <w:tcW w:w="241" w:type="pc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3A5C4BFB" w14:textId="77777777" w:rsidR="00EE5F03" w:rsidRPr="00D706E0" w:rsidRDefault="00EE5F03">
            <w:pPr>
              <w:spacing w:after="0" w:line="240" w:lineRule="auto"/>
              <w:jc w:val="center"/>
              <w:rPr>
                <w:i/>
                <w:iCs/>
                <w:szCs w:val="24"/>
              </w:rPr>
            </w:pPr>
            <w:r w:rsidRPr="00D706E0">
              <w:rPr>
                <w:i/>
                <w:iCs/>
                <w:szCs w:val="24"/>
              </w:rPr>
              <w:t>1</w:t>
            </w:r>
          </w:p>
        </w:tc>
        <w:tc>
          <w:tcPr>
            <w:tcW w:w="1896" w:type="pct"/>
            <w:gridSpan w:val="2"/>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01DBADA3" w14:textId="77777777" w:rsidR="00EE5F03" w:rsidRPr="00D706E0" w:rsidRDefault="00EE5F03">
            <w:pPr>
              <w:spacing w:after="0" w:line="240" w:lineRule="auto"/>
              <w:jc w:val="center"/>
              <w:rPr>
                <w:i/>
                <w:iCs/>
                <w:szCs w:val="24"/>
              </w:rPr>
            </w:pPr>
            <w:r w:rsidRPr="00D706E0">
              <w:rPr>
                <w:i/>
                <w:iCs/>
                <w:szCs w:val="24"/>
              </w:rPr>
              <w:t>2</w:t>
            </w:r>
          </w:p>
        </w:tc>
        <w:tc>
          <w:tcPr>
            <w:tcW w:w="316" w:type="pc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63A0E456" w14:textId="77777777" w:rsidR="00EE5F03" w:rsidRPr="00D706E0" w:rsidRDefault="00EE5F03">
            <w:pPr>
              <w:spacing w:after="0" w:line="240" w:lineRule="auto"/>
              <w:jc w:val="center"/>
              <w:rPr>
                <w:i/>
                <w:iCs/>
                <w:szCs w:val="24"/>
              </w:rPr>
            </w:pPr>
            <w:r w:rsidRPr="00D706E0">
              <w:rPr>
                <w:i/>
                <w:iCs/>
                <w:szCs w:val="24"/>
              </w:rPr>
              <w:t>3</w:t>
            </w:r>
          </w:p>
        </w:tc>
        <w:tc>
          <w:tcPr>
            <w:tcW w:w="408" w:type="pc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2E6491D6" w14:textId="77777777" w:rsidR="00EE5F03" w:rsidRPr="00D706E0" w:rsidRDefault="00EE5F03">
            <w:pPr>
              <w:spacing w:after="0" w:line="240" w:lineRule="auto"/>
              <w:jc w:val="center"/>
              <w:rPr>
                <w:i/>
                <w:iCs/>
                <w:szCs w:val="24"/>
              </w:rPr>
            </w:pPr>
            <w:r w:rsidRPr="00D706E0">
              <w:rPr>
                <w:i/>
                <w:iCs/>
                <w:szCs w:val="24"/>
              </w:rPr>
              <w:t>4</w:t>
            </w:r>
          </w:p>
        </w:tc>
        <w:tc>
          <w:tcPr>
            <w:tcW w:w="717" w:type="pct"/>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633B7A02" w14:textId="77777777" w:rsidR="00EE5F03" w:rsidRPr="00D706E0" w:rsidRDefault="00EE5F03">
            <w:pPr>
              <w:spacing w:after="0" w:line="240" w:lineRule="auto"/>
              <w:jc w:val="center"/>
              <w:rPr>
                <w:i/>
                <w:iCs/>
                <w:szCs w:val="24"/>
              </w:rPr>
            </w:pPr>
            <w:r w:rsidRPr="00D706E0">
              <w:rPr>
                <w:i/>
                <w:szCs w:val="24"/>
              </w:rPr>
              <w:t>5</w:t>
            </w:r>
          </w:p>
        </w:tc>
        <w:tc>
          <w:tcPr>
            <w:tcW w:w="696" w:type="pct"/>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3F379779" w14:textId="466C24D3" w:rsidR="00EE5F03" w:rsidRPr="00D706E0" w:rsidRDefault="00EE5F03" w:rsidP="64C915C7">
            <w:pPr>
              <w:spacing w:after="0" w:line="240" w:lineRule="auto"/>
              <w:jc w:val="center"/>
              <w:rPr>
                <w:i/>
                <w:iCs/>
                <w:szCs w:val="24"/>
              </w:rPr>
            </w:pPr>
            <w:r w:rsidRPr="00D706E0">
              <w:rPr>
                <w:i/>
                <w:iCs/>
                <w:szCs w:val="24"/>
              </w:rPr>
              <w:t>6</w:t>
            </w:r>
          </w:p>
        </w:tc>
        <w:tc>
          <w:tcPr>
            <w:tcW w:w="726" w:type="pc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52BACBDB" w14:textId="7AE312C9" w:rsidR="00EE5F03" w:rsidRPr="00D706E0" w:rsidRDefault="00EE5F03" w:rsidP="64C915C7">
            <w:pPr>
              <w:spacing w:after="0" w:line="240" w:lineRule="auto"/>
              <w:jc w:val="center"/>
              <w:rPr>
                <w:i/>
                <w:iCs/>
                <w:szCs w:val="24"/>
              </w:rPr>
            </w:pPr>
            <w:r w:rsidRPr="00D706E0">
              <w:rPr>
                <w:i/>
                <w:iCs/>
                <w:szCs w:val="24"/>
              </w:rPr>
              <w:t>7=5+6</w:t>
            </w:r>
          </w:p>
        </w:tc>
      </w:tr>
      <w:tr w:rsidR="00EE5F03" w:rsidRPr="00D706E0" w14:paraId="2700459D" w14:textId="77777777" w:rsidTr="006052E1">
        <w:trPr>
          <w:trHeight w:val="484"/>
        </w:trPr>
        <w:tc>
          <w:tcPr>
            <w:tcW w:w="241" w:type="pct"/>
            <w:tcBorders>
              <w:top w:val="single" w:sz="4" w:space="0" w:color="auto"/>
              <w:left w:val="single" w:sz="4" w:space="0" w:color="auto"/>
              <w:bottom w:val="single" w:sz="4" w:space="0" w:color="auto"/>
              <w:right w:val="single" w:sz="4" w:space="0" w:color="auto"/>
            </w:tcBorders>
            <w:vAlign w:val="center"/>
          </w:tcPr>
          <w:p w14:paraId="15276B03" w14:textId="306A318F" w:rsidR="00EE5F03" w:rsidRPr="00783F48" w:rsidRDefault="00EE5F03">
            <w:pPr>
              <w:spacing w:after="0" w:line="240" w:lineRule="auto"/>
              <w:jc w:val="center"/>
              <w:rPr>
                <w:szCs w:val="24"/>
              </w:rPr>
            </w:pPr>
            <w:r w:rsidRPr="00783F48">
              <w:rPr>
                <w:szCs w:val="24"/>
              </w:rPr>
              <w:t>1.1.</w:t>
            </w:r>
          </w:p>
        </w:tc>
        <w:tc>
          <w:tcPr>
            <w:tcW w:w="1896" w:type="pct"/>
            <w:gridSpan w:val="2"/>
            <w:tcBorders>
              <w:top w:val="single" w:sz="4" w:space="0" w:color="auto"/>
              <w:left w:val="single" w:sz="4" w:space="0" w:color="auto"/>
              <w:bottom w:val="single" w:sz="4" w:space="0" w:color="auto"/>
              <w:right w:val="single" w:sz="4" w:space="0" w:color="auto"/>
            </w:tcBorders>
            <w:vAlign w:val="center"/>
          </w:tcPr>
          <w:p w14:paraId="24410FFC" w14:textId="4A581D2C" w:rsidR="00EE5F03" w:rsidRPr="00783F48" w:rsidRDefault="00EE5F03" w:rsidP="000856B8">
            <w:pPr>
              <w:widowControl w:val="0"/>
              <w:spacing w:after="0" w:line="240" w:lineRule="auto"/>
              <w:rPr>
                <w:rFonts w:eastAsia="Times New Roman"/>
                <w:szCs w:val="24"/>
              </w:rPr>
            </w:pPr>
            <w:r w:rsidRPr="00783F48">
              <w:rPr>
                <w:rFonts w:eastAsia="Times New Roman"/>
                <w:szCs w:val="24"/>
              </w:rPr>
              <w:t>Duomenų apsaugos įrenginys</w:t>
            </w:r>
          </w:p>
        </w:tc>
        <w:tc>
          <w:tcPr>
            <w:tcW w:w="316" w:type="pct"/>
            <w:tcBorders>
              <w:top w:val="single" w:sz="4" w:space="0" w:color="auto"/>
              <w:left w:val="single" w:sz="4" w:space="0" w:color="auto"/>
              <w:bottom w:val="single" w:sz="4" w:space="0" w:color="auto"/>
              <w:right w:val="single" w:sz="4" w:space="0" w:color="auto"/>
            </w:tcBorders>
            <w:vAlign w:val="center"/>
          </w:tcPr>
          <w:p w14:paraId="6F0EEB5E" w14:textId="77777777" w:rsidR="00EE5F03" w:rsidRPr="00783F48" w:rsidRDefault="00EE5F03">
            <w:pPr>
              <w:widowControl w:val="0"/>
              <w:spacing w:after="0" w:line="240" w:lineRule="auto"/>
              <w:jc w:val="center"/>
              <w:rPr>
                <w:rFonts w:eastAsia="Times New Roman"/>
                <w:color w:val="000000" w:themeColor="text1"/>
                <w:szCs w:val="24"/>
                <w:lang w:eastAsia="lt-LT" w:bidi="lt-LT"/>
              </w:rPr>
            </w:pPr>
            <w:r w:rsidRPr="00783F48">
              <w:rPr>
                <w:szCs w:val="24"/>
              </w:rPr>
              <w:t>vnt.</w:t>
            </w:r>
          </w:p>
        </w:tc>
        <w:tc>
          <w:tcPr>
            <w:tcW w:w="408" w:type="pct"/>
            <w:tcBorders>
              <w:top w:val="single" w:sz="4" w:space="0" w:color="auto"/>
              <w:left w:val="single" w:sz="4" w:space="0" w:color="auto"/>
              <w:bottom w:val="single" w:sz="4" w:space="0" w:color="auto"/>
              <w:right w:val="single" w:sz="4" w:space="0" w:color="auto"/>
            </w:tcBorders>
            <w:vAlign w:val="center"/>
          </w:tcPr>
          <w:p w14:paraId="2A687786" w14:textId="143F4B9D" w:rsidR="00EE5F03" w:rsidRPr="00783F48" w:rsidRDefault="00EE5F03">
            <w:pPr>
              <w:widowControl w:val="0"/>
              <w:spacing w:after="0" w:line="240" w:lineRule="auto"/>
              <w:jc w:val="center"/>
              <w:rPr>
                <w:rFonts w:eastAsia="Times New Roman"/>
                <w:color w:val="000000" w:themeColor="text1"/>
                <w:szCs w:val="24"/>
                <w:lang w:eastAsia="lt-LT" w:bidi="lt-LT"/>
              </w:rPr>
            </w:pPr>
            <w:r w:rsidRPr="00783F48">
              <w:rPr>
                <w:rFonts w:eastAsia="Times New Roman"/>
                <w:color w:val="000000" w:themeColor="text1"/>
                <w:szCs w:val="24"/>
                <w:lang w:eastAsia="lt-LT" w:bidi="lt-LT"/>
              </w:rPr>
              <w:t>1</w:t>
            </w:r>
          </w:p>
        </w:tc>
        <w:sdt>
          <w:sdtPr>
            <w:rPr>
              <w:lang w:eastAsia="lt-LT"/>
            </w:rPr>
            <w:id w:val="138147548"/>
            <w:placeholder>
              <w:docPart w:val="88FEDCDC536A4AC7A6240A5BDD408F76"/>
            </w:placeholder>
            <w:temporary/>
            <w:showingPlcHdr/>
          </w:sdtPr>
          <w:sdtContent>
            <w:tc>
              <w:tcPr>
                <w:tcW w:w="717" w:type="pct"/>
                <w:tcBorders>
                  <w:top w:val="single" w:sz="4" w:space="0" w:color="auto"/>
                  <w:left w:val="single" w:sz="4" w:space="0" w:color="auto"/>
                  <w:bottom w:val="single" w:sz="4" w:space="0" w:color="auto"/>
                  <w:right w:val="single" w:sz="4" w:space="0" w:color="auto"/>
                </w:tcBorders>
                <w:vAlign w:val="center"/>
              </w:tcPr>
              <w:p w14:paraId="04BE2B9F" w14:textId="77777777" w:rsidR="00EE5F03" w:rsidRPr="00783F48" w:rsidRDefault="00EE5F03" w:rsidP="00FD2CFE">
                <w:pPr>
                  <w:spacing w:after="0" w:line="240" w:lineRule="auto"/>
                  <w:jc w:val="center"/>
                  <w:rPr>
                    <w:b/>
                    <w:bCs/>
                    <w:szCs w:val="24"/>
                    <w:lang w:eastAsia="lt-LT"/>
                  </w:rPr>
                </w:pPr>
                <w:r w:rsidRPr="00783F48">
                  <w:rPr>
                    <w:rStyle w:val="Vietosrezervavimoenklotekstas"/>
                    <w:i/>
                    <w:szCs w:val="24"/>
                  </w:rPr>
                  <w:t>/įrašyti/</w:t>
                </w:r>
              </w:p>
            </w:tc>
          </w:sdtContent>
        </w:sdt>
        <w:tc>
          <w:tcPr>
            <w:tcW w:w="696" w:type="pct"/>
            <w:tcBorders>
              <w:top w:val="single" w:sz="4" w:space="0" w:color="auto"/>
              <w:left w:val="single" w:sz="4" w:space="0" w:color="auto"/>
              <w:bottom w:val="single" w:sz="4" w:space="0" w:color="auto"/>
              <w:right w:val="single" w:sz="4" w:space="0" w:color="auto"/>
            </w:tcBorders>
            <w:vAlign w:val="center"/>
          </w:tcPr>
          <w:p w14:paraId="16B8EC3E" w14:textId="77777777" w:rsidR="00EE5F03" w:rsidRPr="00783F48" w:rsidRDefault="00000000" w:rsidP="00FD2CFE">
            <w:pPr>
              <w:widowControl w:val="0"/>
              <w:spacing w:after="0" w:line="240" w:lineRule="auto"/>
              <w:jc w:val="center"/>
              <w:rPr>
                <w:rFonts w:eastAsia="Times New Roman"/>
                <w:color w:val="000000" w:themeColor="text1"/>
                <w:szCs w:val="24"/>
                <w:lang w:eastAsia="lt-LT" w:bidi="lt-LT"/>
              </w:rPr>
            </w:pPr>
            <w:sdt>
              <w:sdtPr>
                <w:rPr>
                  <w:color w:val="A6A6A6" w:themeColor="background1" w:themeShade="A6"/>
                  <w:szCs w:val="24"/>
                  <w:lang w:eastAsia="lt-LT"/>
                </w:rPr>
                <w:id w:val="-179897106"/>
                <w:placeholder>
                  <w:docPart w:val="5C1AFE93538F4739B860AFB1490F8C54"/>
                </w:placeholder>
                <w:temporary/>
                <w:showingPlcHdr/>
              </w:sdtPr>
              <w:sdtContent>
                <w:r w:rsidR="00EE5F03" w:rsidRPr="00783F48">
                  <w:rPr>
                    <w:rStyle w:val="Vietosrezervavimoenklotekstas"/>
                    <w:i/>
                    <w:iCs/>
                    <w:color w:val="A6A6A6" w:themeColor="background1" w:themeShade="A6"/>
                    <w:szCs w:val="24"/>
                  </w:rPr>
                  <w:t>/įrašyti/</w:t>
                </w:r>
              </w:sdtContent>
            </w:sdt>
          </w:p>
        </w:tc>
        <w:tc>
          <w:tcPr>
            <w:tcW w:w="726" w:type="pct"/>
            <w:tcBorders>
              <w:top w:val="single" w:sz="4" w:space="0" w:color="auto"/>
              <w:left w:val="single" w:sz="4" w:space="0" w:color="auto"/>
              <w:bottom w:val="single" w:sz="4" w:space="0" w:color="auto"/>
              <w:right w:val="single" w:sz="4" w:space="0" w:color="auto"/>
            </w:tcBorders>
            <w:vAlign w:val="center"/>
          </w:tcPr>
          <w:p w14:paraId="4F4BB8E0" w14:textId="14D2B1FA" w:rsidR="00EE5F03" w:rsidRPr="00D706E0" w:rsidRDefault="00000000" w:rsidP="00FD2CFE">
            <w:pPr>
              <w:widowControl w:val="0"/>
              <w:spacing w:after="0" w:line="240" w:lineRule="auto"/>
              <w:jc w:val="center"/>
              <w:rPr>
                <w:rFonts w:eastAsia="Times New Roman"/>
                <w:color w:val="000000" w:themeColor="text1"/>
                <w:szCs w:val="24"/>
                <w:lang w:eastAsia="lt-LT" w:bidi="lt-LT"/>
              </w:rPr>
            </w:pPr>
            <w:sdt>
              <w:sdtPr>
                <w:rPr>
                  <w:color w:val="A6A6A6" w:themeColor="background1" w:themeShade="A6"/>
                  <w:szCs w:val="24"/>
                  <w:lang w:eastAsia="lt-LT"/>
                </w:rPr>
                <w:id w:val="-1505436159"/>
                <w:placeholder>
                  <w:docPart w:val="0C2797010072443A8DF79F76764583D9"/>
                </w:placeholder>
                <w:temporary/>
                <w:showingPlcHdr/>
              </w:sdtPr>
              <w:sdtContent>
                <w:r w:rsidR="002E73F6" w:rsidRPr="00783F48">
                  <w:rPr>
                    <w:rStyle w:val="Vietosrezervavimoenklotekstas"/>
                    <w:i/>
                    <w:iCs/>
                    <w:color w:val="A6A6A6" w:themeColor="background1" w:themeShade="A6"/>
                    <w:szCs w:val="24"/>
                  </w:rPr>
                  <w:t>/įrašyti/</w:t>
                </w:r>
              </w:sdtContent>
            </w:sdt>
          </w:p>
        </w:tc>
      </w:tr>
      <w:tr w:rsidR="002E73F6" w:rsidRPr="00D706E0" w14:paraId="4B357308" w14:textId="77777777" w:rsidTr="7F4F62E0">
        <w:tc>
          <w:tcPr>
            <w:tcW w:w="5000" w:type="pct"/>
            <w:gridSpan w:val="8"/>
            <w:tcBorders>
              <w:top w:val="single" w:sz="4" w:space="0" w:color="auto"/>
              <w:left w:val="single" w:sz="4" w:space="0" w:color="auto"/>
              <w:bottom w:val="single" w:sz="4" w:space="0" w:color="auto"/>
              <w:right w:val="single" w:sz="4" w:space="0" w:color="auto"/>
            </w:tcBorders>
            <w:vAlign w:val="center"/>
          </w:tcPr>
          <w:p w14:paraId="1362AA8C" w14:textId="1CFC612F" w:rsidR="009D03FD" w:rsidRPr="00D706E0" w:rsidRDefault="002E73F6" w:rsidP="002E73F6">
            <w:pPr>
              <w:tabs>
                <w:tab w:val="left" w:pos="570"/>
              </w:tabs>
              <w:spacing w:after="0" w:line="240" w:lineRule="auto"/>
              <w:jc w:val="both"/>
              <w:rPr>
                <w:b/>
                <w:bCs/>
                <w:i/>
                <w:iCs/>
                <w:szCs w:val="24"/>
              </w:rPr>
            </w:pPr>
            <w:r w:rsidRPr="00D706E0">
              <w:rPr>
                <w:i/>
                <w:iCs/>
                <w:szCs w:val="24"/>
              </w:rPr>
              <w:t xml:space="preserve">¹ Į pasiūlymo kainą turi būti įskaičiuota PVM, kiti mokesčiai bei visos kitos išlaidos. Tiekėjas turi nurodyti kainą EUR su PVM, jei jis yra PVM mokėtojas arba EUR be PVM, jei tiekėjas yra ne PVM mokėtojas. Visos kainos, įkainiai ir sumos nurodomos </w:t>
            </w:r>
            <w:r w:rsidRPr="00D706E0">
              <w:rPr>
                <w:b/>
                <w:bCs/>
                <w:i/>
                <w:iCs/>
                <w:szCs w:val="24"/>
              </w:rPr>
              <w:t xml:space="preserve"> ne daugiau kaip 2 skaitmenų po kablelio tikslumu.</w:t>
            </w:r>
          </w:p>
        </w:tc>
      </w:tr>
      <w:tr w:rsidR="00D706E0" w:rsidRPr="00D706E0" w14:paraId="6ED270B8" w14:textId="36F3A47A" w:rsidTr="00605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00"/>
        </w:trPr>
        <w:tc>
          <w:tcPr>
            <w:tcW w:w="293" w:type="pct"/>
            <w:gridSpan w:val="2"/>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E5DFEC" w:themeFill="accent4" w:themeFillTint="33"/>
            <w:vAlign w:val="center"/>
          </w:tcPr>
          <w:p w14:paraId="174A4B96" w14:textId="77777777" w:rsidR="005706AA" w:rsidRPr="00D706E0" w:rsidRDefault="005706AA">
            <w:pPr>
              <w:snapToGrid w:val="0"/>
              <w:spacing w:after="0" w:line="240" w:lineRule="auto"/>
              <w:jc w:val="center"/>
              <w:rPr>
                <w:szCs w:val="24"/>
              </w:rPr>
            </w:pPr>
            <w:r w:rsidRPr="00D706E0">
              <w:rPr>
                <w:szCs w:val="24"/>
              </w:rPr>
              <w:t>Eil.</w:t>
            </w:r>
          </w:p>
          <w:p w14:paraId="18427477" w14:textId="77777777" w:rsidR="005706AA" w:rsidRPr="00D706E0" w:rsidRDefault="005706AA">
            <w:pPr>
              <w:spacing w:after="0" w:line="240" w:lineRule="auto"/>
              <w:jc w:val="center"/>
              <w:rPr>
                <w:szCs w:val="24"/>
              </w:rPr>
            </w:pPr>
            <w:r w:rsidRPr="00D706E0">
              <w:rPr>
                <w:szCs w:val="24"/>
              </w:rPr>
              <w:t>Nr.</w:t>
            </w:r>
          </w:p>
        </w:tc>
        <w:tc>
          <w:tcPr>
            <w:tcW w:w="1844" w:type="pct"/>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E5DFEC" w:themeFill="accent4" w:themeFillTint="33"/>
            <w:vAlign w:val="center"/>
          </w:tcPr>
          <w:p w14:paraId="487AAAD5" w14:textId="274CC5FE" w:rsidR="005706AA" w:rsidRPr="00D706E0" w:rsidRDefault="005706AA">
            <w:pPr>
              <w:snapToGrid w:val="0"/>
              <w:spacing w:after="0" w:line="240" w:lineRule="auto"/>
              <w:jc w:val="center"/>
              <w:rPr>
                <w:szCs w:val="24"/>
              </w:rPr>
            </w:pPr>
            <w:r w:rsidRPr="00D706E0">
              <w:rPr>
                <w:szCs w:val="24"/>
              </w:rPr>
              <w:t xml:space="preserve">Kartu su pasiūlymu 1 pirkimo objekto daliai pateikiami šie dokumentai </w:t>
            </w:r>
            <w:r w:rsidR="00F22793" w:rsidRPr="00D706E0">
              <w:rPr>
                <w:szCs w:val="24"/>
              </w:rPr>
              <w:t>pagal technin</w:t>
            </w:r>
            <w:r w:rsidR="00B05F99" w:rsidRPr="00D706E0">
              <w:rPr>
                <w:szCs w:val="24"/>
              </w:rPr>
              <w:t>ės</w:t>
            </w:r>
            <w:r w:rsidR="00F22793" w:rsidRPr="00D706E0">
              <w:rPr>
                <w:szCs w:val="24"/>
              </w:rPr>
              <w:t xml:space="preserve"> specifikacij</w:t>
            </w:r>
            <w:r w:rsidR="00B05F99" w:rsidRPr="00D706E0">
              <w:rPr>
                <w:szCs w:val="24"/>
              </w:rPr>
              <w:t>os punktus</w:t>
            </w:r>
          </w:p>
        </w:tc>
        <w:tc>
          <w:tcPr>
            <w:tcW w:w="1441" w:type="pct"/>
            <w:gridSpan w:val="3"/>
            <w:tcBorders>
              <w:top w:val="single" w:sz="4" w:space="0" w:color="000000" w:themeColor="text1"/>
              <w:left w:val="single" w:sz="4" w:space="0" w:color="000000" w:themeColor="text1"/>
              <w:bottom w:val="single" w:sz="4" w:space="0" w:color="000000" w:themeColor="text1"/>
              <w:right w:val="single" w:sz="4" w:space="0" w:color="auto"/>
            </w:tcBorders>
            <w:shd w:val="clear" w:color="auto" w:fill="E5DFEC" w:themeFill="accent4" w:themeFillTint="33"/>
            <w:vAlign w:val="center"/>
          </w:tcPr>
          <w:p w14:paraId="58B1238D" w14:textId="77777777" w:rsidR="003E4FCB" w:rsidRPr="00D706E0" w:rsidRDefault="001B06A5">
            <w:pPr>
              <w:snapToGrid w:val="0"/>
              <w:spacing w:after="0" w:line="240" w:lineRule="auto"/>
              <w:jc w:val="center"/>
              <w:rPr>
                <w:szCs w:val="24"/>
              </w:rPr>
            </w:pPr>
            <w:r w:rsidRPr="00D706E0">
              <w:rPr>
                <w:szCs w:val="24"/>
              </w:rPr>
              <w:t>Dokumento</w:t>
            </w:r>
            <w:r w:rsidR="00711DE7" w:rsidRPr="00D706E0">
              <w:rPr>
                <w:szCs w:val="24"/>
              </w:rPr>
              <w:t xml:space="preserve"> pavadinimas,</w:t>
            </w:r>
          </w:p>
          <w:p w14:paraId="24F890A9" w14:textId="42552D21" w:rsidR="005706AA" w:rsidRPr="00D706E0" w:rsidRDefault="001B06A5">
            <w:pPr>
              <w:snapToGrid w:val="0"/>
              <w:spacing w:after="0" w:line="240" w:lineRule="auto"/>
              <w:jc w:val="center"/>
              <w:rPr>
                <w:szCs w:val="24"/>
              </w:rPr>
            </w:pPr>
            <w:r w:rsidRPr="00D706E0">
              <w:rPr>
                <w:szCs w:val="24"/>
              </w:rPr>
              <w:t>puslapių skaičius</w:t>
            </w:r>
          </w:p>
        </w:tc>
        <w:tc>
          <w:tcPr>
            <w:tcW w:w="1422" w:type="pct"/>
            <w:gridSpan w:val="2"/>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3BF9B2CA" w14:textId="38920785" w:rsidR="005706AA" w:rsidRPr="00D706E0" w:rsidRDefault="001B06A5">
            <w:pPr>
              <w:snapToGrid w:val="0"/>
              <w:spacing w:after="0" w:line="240" w:lineRule="auto"/>
              <w:jc w:val="center"/>
              <w:rPr>
                <w:szCs w:val="24"/>
              </w:rPr>
            </w:pPr>
            <w:r w:rsidRPr="00D706E0">
              <w:rPr>
                <w:szCs w:val="24"/>
              </w:rPr>
              <w:t>Nurod</w:t>
            </w:r>
            <w:r w:rsidR="00A02021" w:rsidRPr="00D706E0">
              <w:rPr>
                <w:szCs w:val="24"/>
              </w:rPr>
              <w:t>oma</w:t>
            </w:r>
            <w:r w:rsidRPr="00D706E0">
              <w:rPr>
                <w:szCs w:val="24"/>
              </w:rPr>
              <w:t xml:space="preserve"> </w:t>
            </w:r>
            <w:r w:rsidR="00A02021" w:rsidRPr="00D706E0">
              <w:rPr>
                <w:szCs w:val="24"/>
              </w:rPr>
              <w:t xml:space="preserve">ar dokumentas konfidencialus, bei </w:t>
            </w:r>
            <w:r w:rsidRPr="00D706E0">
              <w:rPr>
                <w:szCs w:val="24"/>
              </w:rPr>
              <w:t>konfidencialios informacijos pagrindimas (paaiškinimas, kuo remiantis nurodytas dokumentas ar jo dalis yra konfidencialūs)</w:t>
            </w:r>
          </w:p>
        </w:tc>
      </w:tr>
      <w:tr w:rsidR="00D706E0" w:rsidRPr="00D706E0" w14:paraId="4B699C1A" w14:textId="721906E7" w:rsidTr="00605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00"/>
        </w:trPr>
        <w:tc>
          <w:tcPr>
            <w:tcW w:w="293" w:type="pct"/>
            <w:gridSpan w:val="2"/>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E5DFEC" w:themeFill="accent4" w:themeFillTint="33"/>
            <w:vAlign w:val="center"/>
          </w:tcPr>
          <w:p w14:paraId="1A3B2E12" w14:textId="77777777" w:rsidR="005706AA" w:rsidRPr="00D706E0" w:rsidRDefault="005706AA">
            <w:pPr>
              <w:snapToGrid w:val="0"/>
              <w:spacing w:after="0" w:line="240" w:lineRule="auto"/>
              <w:jc w:val="center"/>
              <w:rPr>
                <w:i/>
                <w:iCs/>
                <w:szCs w:val="24"/>
              </w:rPr>
            </w:pPr>
            <w:r w:rsidRPr="00D706E0">
              <w:rPr>
                <w:i/>
                <w:iCs/>
                <w:szCs w:val="24"/>
              </w:rPr>
              <w:t>1</w:t>
            </w:r>
          </w:p>
        </w:tc>
        <w:tc>
          <w:tcPr>
            <w:tcW w:w="1844" w:type="pct"/>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E5DFEC" w:themeFill="accent4" w:themeFillTint="33"/>
            <w:vAlign w:val="center"/>
          </w:tcPr>
          <w:p w14:paraId="6B631951" w14:textId="77777777" w:rsidR="005706AA" w:rsidRPr="00D706E0" w:rsidRDefault="005706AA">
            <w:pPr>
              <w:snapToGrid w:val="0"/>
              <w:spacing w:after="0" w:line="240" w:lineRule="auto"/>
              <w:jc w:val="center"/>
              <w:rPr>
                <w:i/>
                <w:iCs/>
                <w:szCs w:val="24"/>
              </w:rPr>
            </w:pPr>
            <w:r w:rsidRPr="00D706E0">
              <w:rPr>
                <w:i/>
                <w:iCs/>
                <w:szCs w:val="24"/>
              </w:rPr>
              <w:t>2</w:t>
            </w:r>
          </w:p>
        </w:tc>
        <w:tc>
          <w:tcPr>
            <w:tcW w:w="1441" w:type="pct"/>
            <w:gridSpan w:val="3"/>
            <w:tcBorders>
              <w:top w:val="single" w:sz="4" w:space="0" w:color="000000" w:themeColor="text1"/>
              <w:left w:val="single" w:sz="4" w:space="0" w:color="000000" w:themeColor="text1"/>
              <w:bottom w:val="single" w:sz="4" w:space="0" w:color="000000" w:themeColor="text1"/>
              <w:right w:val="single" w:sz="4" w:space="0" w:color="auto"/>
            </w:tcBorders>
            <w:shd w:val="clear" w:color="auto" w:fill="E5DFEC" w:themeFill="accent4" w:themeFillTint="33"/>
            <w:vAlign w:val="center"/>
          </w:tcPr>
          <w:p w14:paraId="53CF1BC8" w14:textId="77777777" w:rsidR="005706AA" w:rsidRPr="00D706E0" w:rsidRDefault="005706AA">
            <w:pPr>
              <w:snapToGrid w:val="0"/>
              <w:spacing w:after="0" w:line="240" w:lineRule="auto"/>
              <w:jc w:val="center"/>
              <w:rPr>
                <w:i/>
                <w:iCs/>
                <w:szCs w:val="24"/>
              </w:rPr>
            </w:pPr>
            <w:r w:rsidRPr="00D706E0">
              <w:rPr>
                <w:i/>
                <w:iCs/>
                <w:szCs w:val="24"/>
              </w:rPr>
              <w:t>3</w:t>
            </w:r>
          </w:p>
        </w:tc>
        <w:tc>
          <w:tcPr>
            <w:tcW w:w="1422" w:type="pct"/>
            <w:gridSpan w:val="2"/>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452AAFB9" w14:textId="303B6D75" w:rsidR="005706AA" w:rsidRPr="00D706E0" w:rsidRDefault="003A08F3">
            <w:pPr>
              <w:snapToGrid w:val="0"/>
              <w:spacing w:after="0" w:line="240" w:lineRule="auto"/>
              <w:jc w:val="center"/>
              <w:rPr>
                <w:i/>
                <w:iCs/>
                <w:szCs w:val="24"/>
              </w:rPr>
            </w:pPr>
            <w:r w:rsidRPr="00D706E0">
              <w:rPr>
                <w:i/>
                <w:iCs/>
                <w:szCs w:val="24"/>
              </w:rPr>
              <w:t>4</w:t>
            </w:r>
          </w:p>
        </w:tc>
      </w:tr>
      <w:tr w:rsidR="00E13643" w:rsidRPr="00D706E0" w14:paraId="2BAEADD1" w14:textId="6F0DB35B" w:rsidTr="009E2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293" w:type="pct"/>
            <w:gridSpan w:val="2"/>
            <w:tcBorders>
              <w:top w:val="single" w:sz="4" w:space="0" w:color="000000" w:themeColor="text1"/>
              <w:left w:val="single" w:sz="4" w:space="0" w:color="000000" w:themeColor="text1"/>
              <w:bottom w:val="single" w:sz="4" w:space="0" w:color="000000" w:themeColor="text1"/>
              <w:right w:val="single" w:sz="0" w:space="0" w:color="000000" w:themeColor="text1"/>
            </w:tcBorders>
          </w:tcPr>
          <w:p w14:paraId="2D96601F" w14:textId="73370243" w:rsidR="00E13643" w:rsidRPr="00D706E0" w:rsidRDefault="00E13643" w:rsidP="00E13643">
            <w:pPr>
              <w:snapToGrid w:val="0"/>
              <w:spacing w:after="0" w:line="240" w:lineRule="auto"/>
              <w:jc w:val="both"/>
              <w:rPr>
                <w:szCs w:val="24"/>
              </w:rPr>
            </w:pPr>
            <w:r w:rsidRPr="00D706E0">
              <w:rPr>
                <w:szCs w:val="24"/>
              </w:rPr>
              <w:t>1</w:t>
            </w:r>
            <w:r>
              <w:rPr>
                <w:szCs w:val="24"/>
              </w:rPr>
              <w:t>.2.</w:t>
            </w:r>
          </w:p>
        </w:tc>
        <w:tc>
          <w:tcPr>
            <w:tcW w:w="1844" w:type="pct"/>
            <w:tcBorders>
              <w:top w:val="single" w:sz="4" w:space="0" w:color="000000" w:themeColor="text1"/>
              <w:left w:val="single" w:sz="4" w:space="0" w:color="000000" w:themeColor="text1"/>
              <w:bottom w:val="single" w:sz="4" w:space="0" w:color="000000" w:themeColor="text1"/>
              <w:right w:val="single" w:sz="0" w:space="0" w:color="000000" w:themeColor="text1"/>
            </w:tcBorders>
          </w:tcPr>
          <w:p w14:paraId="4F6107FC" w14:textId="3D6F0D87" w:rsidR="002F2F05" w:rsidRPr="002F2F05" w:rsidRDefault="002F2F05" w:rsidP="008D43E7">
            <w:pPr>
              <w:tabs>
                <w:tab w:val="left" w:pos="142"/>
                <w:tab w:val="left" w:pos="709"/>
                <w:tab w:val="left" w:pos="851"/>
                <w:tab w:val="left" w:pos="1276"/>
              </w:tabs>
              <w:suppressAutoHyphens w:val="0"/>
              <w:spacing w:after="0" w:line="240" w:lineRule="auto"/>
              <w:contextualSpacing/>
              <w:jc w:val="both"/>
              <w:rPr>
                <w:szCs w:val="24"/>
              </w:rPr>
            </w:pPr>
            <w:r>
              <w:rPr>
                <w:szCs w:val="24"/>
              </w:rPr>
              <w:t>1.6. </w:t>
            </w:r>
            <w:r w:rsidRPr="002F2F05">
              <w:rPr>
                <w:szCs w:val="24"/>
              </w:rPr>
              <w:t>Tiekėjas turi pateikti siūlomos įrangos ir visų jos sudėtinių dalių gamintojo identifikacinius kodus. Nepateikus šios informacijos pasiūlymas laikomas neatitinkančiu techninių reikalavimų.</w:t>
            </w:r>
          </w:p>
          <w:p w14:paraId="7CF25475" w14:textId="4F965ECE" w:rsidR="00E13643" w:rsidRPr="00D706E0" w:rsidRDefault="00E13643" w:rsidP="00E13643">
            <w:pPr>
              <w:pStyle w:val="Antrats"/>
              <w:widowControl/>
              <w:tabs>
                <w:tab w:val="left" w:pos="1296"/>
              </w:tabs>
              <w:snapToGrid w:val="0"/>
              <w:spacing w:after="0"/>
            </w:pPr>
          </w:p>
        </w:tc>
        <w:tc>
          <w:tcPr>
            <w:tcW w:w="1441" w:type="pct"/>
            <w:gridSpan w:val="3"/>
            <w:tcBorders>
              <w:top w:val="single" w:sz="4" w:space="0" w:color="000000" w:themeColor="text1"/>
              <w:left w:val="single" w:sz="4" w:space="0" w:color="000000" w:themeColor="text1"/>
              <w:bottom w:val="single" w:sz="4" w:space="0" w:color="000000" w:themeColor="text1"/>
              <w:right w:val="single" w:sz="4" w:space="0" w:color="auto"/>
            </w:tcBorders>
          </w:tcPr>
          <w:sdt>
            <w:sdtPr>
              <w:rPr>
                <w:i/>
                <w:iCs/>
                <w:lang w:eastAsia="lt-LT"/>
              </w:rPr>
              <w:id w:val="-1007283450"/>
              <w:placeholder>
                <w:docPart w:val="291053ADB18F4F1E95122E01E9D11252"/>
              </w:placeholder>
              <w:temporary/>
              <w:showingPlcHdr/>
            </w:sdtPr>
            <w:sdtContent>
              <w:p w14:paraId="779F0C7A" w14:textId="63A11A25" w:rsidR="00E13643" w:rsidRPr="00D706E0" w:rsidRDefault="00E13643" w:rsidP="00E13643">
                <w:pPr>
                  <w:snapToGrid w:val="0"/>
                  <w:spacing w:after="0" w:line="240" w:lineRule="auto"/>
                  <w:jc w:val="center"/>
                  <w:rPr>
                    <w:szCs w:val="24"/>
                  </w:rPr>
                </w:pPr>
                <w:r w:rsidRPr="001D0A98">
                  <w:rPr>
                    <w:rStyle w:val="Vietosrezervavimoenklotekstas"/>
                    <w:i/>
                    <w:iCs/>
                    <w:szCs w:val="24"/>
                  </w:rPr>
                  <w:t>/įrašyti/</w:t>
                </w:r>
              </w:p>
            </w:sdtContent>
          </w:sdt>
          <w:p w14:paraId="34941092" w14:textId="77777777" w:rsidR="00F23B3C" w:rsidRDefault="00F23B3C"/>
        </w:tc>
        <w:tc>
          <w:tcPr>
            <w:tcW w:w="1422" w:type="pct"/>
            <w:gridSpan w:val="2"/>
            <w:tcBorders>
              <w:top w:val="single" w:sz="4" w:space="0" w:color="auto"/>
              <w:left w:val="single" w:sz="4" w:space="0" w:color="auto"/>
              <w:bottom w:val="single" w:sz="4" w:space="0" w:color="auto"/>
              <w:right w:val="single" w:sz="4" w:space="0" w:color="auto"/>
            </w:tcBorders>
          </w:tcPr>
          <w:sdt>
            <w:sdtPr>
              <w:rPr>
                <w:i/>
                <w:iCs/>
                <w:lang w:eastAsia="lt-LT"/>
              </w:rPr>
              <w:id w:val="-1104576748"/>
              <w:placeholder>
                <w:docPart w:val="13F7C558FAFA4649841C31876FF4F4C7"/>
              </w:placeholder>
              <w:temporary/>
              <w:showingPlcHdr/>
            </w:sdtPr>
            <w:sdtContent>
              <w:p w14:paraId="7BA69427" w14:textId="3A54E80B" w:rsidR="00E13643" w:rsidRPr="00D706E0" w:rsidRDefault="00E13643" w:rsidP="00E13643">
                <w:pPr>
                  <w:snapToGrid w:val="0"/>
                  <w:spacing w:after="0" w:line="240" w:lineRule="auto"/>
                  <w:jc w:val="center"/>
                  <w:rPr>
                    <w:szCs w:val="24"/>
                  </w:rPr>
                </w:pPr>
                <w:r w:rsidRPr="001D0A98">
                  <w:rPr>
                    <w:rStyle w:val="Vietosrezervavimoenklotekstas"/>
                    <w:i/>
                    <w:iCs/>
                    <w:szCs w:val="24"/>
                  </w:rPr>
                  <w:t>/įrašyti/</w:t>
                </w:r>
              </w:p>
            </w:sdtContent>
          </w:sdt>
          <w:p w14:paraId="2F4C80FD" w14:textId="77777777" w:rsidR="00F23B3C" w:rsidRDefault="00F23B3C"/>
        </w:tc>
      </w:tr>
      <w:tr w:rsidR="00E13643" w:rsidRPr="00D706E0" w14:paraId="2B0F2C0E" w14:textId="21BE5AF7" w:rsidTr="009E2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293" w:type="pct"/>
            <w:gridSpan w:val="2"/>
            <w:tcBorders>
              <w:top w:val="single" w:sz="4" w:space="0" w:color="000000" w:themeColor="text1"/>
              <w:left w:val="single" w:sz="4" w:space="0" w:color="000000" w:themeColor="text1"/>
              <w:bottom w:val="single" w:sz="4" w:space="0" w:color="000000" w:themeColor="text1"/>
              <w:right w:val="single" w:sz="0" w:space="0" w:color="000000" w:themeColor="text1"/>
            </w:tcBorders>
          </w:tcPr>
          <w:p w14:paraId="674EEA63" w14:textId="5FA48073" w:rsidR="00E13643" w:rsidRPr="00D706E0" w:rsidRDefault="00E13643" w:rsidP="00E13643">
            <w:pPr>
              <w:snapToGrid w:val="0"/>
              <w:spacing w:after="0" w:line="240" w:lineRule="auto"/>
              <w:jc w:val="both"/>
              <w:rPr>
                <w:szCs w:val="24"/>
              </w:rPr>
            </w:pPr>
            <w:r>
              <w:rPr>
                <w:szCs w:val="24"/>
              </w:rPr>
              <w:t>1.3.</w:t>
            </w:r>
          </w:p>
        </w:tc>
        <w:tc>
          <w:tcPr>
            <w:tcW w:w="1844" w:type="pct"/>
            <w:tcBorders>
              <w:top w:val="single" w:sz="4" w:space="0" w:color="000000" w:themeColor="text1"/>
              <w:left w:val="single" w:sz="4" w:space="0" w:color="000000" w:themeColor="text1"/>
              <w:bottom w:val="single" w:sz="4" w:space="0" w:color="000000" w:themeColor="text1"/>
              <w:right w:val="single" w:sz="0" w:space="0" w:color="000000" w:themeColor="text1"/>
            </w:tcBorders>
          </w:tcPr>
          <w:p w14:paraId="5982D265" w14:textId="63CAD99B" w:rsidR="00E13643" w:rsidRPr="00D706E0" w:rsidRDefault="00E13643" w:rsidP="00E13643">
            <w:pPr>
              <w:snapToGrid w:val="0"/>
              <w:spacing w:after="0" w:line="240" w:lineRule="auto"/>
              <w:jc w:val="both"/>
              <w:rPr>
                <w:szCs w:val="24"/>
              </w:rPr>
            </w:pPr>
            <w:r w:rsidRPr="00D706E0">
              <w:rPr>
                <w:szCs w:val="24"/>
              </w:rPr>
              <w:t xml:space="preserve">1.9. Įrangos gamintojas privalo užtikrinti Europos Sąjungos </w:t>
            </w:r>
            <w:proofErr w:type="spellStart"/>
            <w:r w:rsidRPr="00D706E0">
              <w:rPr>
                <w:szCs w:val="24"/>
              </w:rPr>
              <w:t>RoHS</w:t>
            </w:r>
            <w:proofErr w:type="spellEnd"/>
            <w:r w:rsidRPr="00D706E0">
              <w:rPr>
                <w:szCs w:val="24"/>
              </w:rPr>
              <w:t xml:space="preserve"> (angl. „</w:t>
            </w:r>
            <w:proofErr w:type="spellStart"/>
            <w:r w:rsidRPr="00D706E0">
              <w:rPr>
                <w:szCs w:val="24"/>
              </w:rPr>
              <w:t>Restriction</w:t>
            </w:r>
            <w:proofErr w:type="spellEnd"/>
            <w:r w:rsidRPr="00D706E0">
              <w:rPr>
                <w:szCs w:val="24"/>
              </w:rPr>
              <w:t xml:space="preserve"> </w:t>
            </w:r>
            <w:proofErr w:type="spellStart"/>
            <w:r w:rsidRPr="00D706E0">
              <w:rPr>
                <w:szCs w:val="24"/>
              </w:rPr>
              <w:t>of</w:t>
            </w:r>
            <w:proofErr w:type="spellEnd"/>
            <w:r w:rsidRPr="00D706E0">
              <w:rPr>
                <w:szCs w:val="24"/>
              </w:rPr>
              <w:t xml:space="preserve"> </w:t>
            </w:r>
            <w:proofErr w:type="spellStart"/>
            <w:r w:rsidRPr="00D706E0">
              <w:rPr>
                <w:szCs w:val="24"/>
              </w:rPr>
              <w:t>Hazardous</w:t>
            </w:r>
            <w:proofErr w:type="spellEnd"/>
            <w:r w:rsidRPr="00D706E0">
              <w:rPr>
                <w:szCs w:val="24"/>
              </w:rPr>
              <w:t xml:space="preserve"> </w:t>
            </w:r>
            <w:proofErr w:type="spellStart"/>
            <w:r w:rsidRPr="00D706E0">
              <w:rPr>
                <w:szCs w:val="24"/>
              </w:rPr>
              <w:t>Substances</w:t>
            </w:r>
            <w:proofErr w:type="spellEnd"/>
            <w:r w:rsidRPr="00D706E0">
              <w:rPr>
                <w:szCs w:val="24"/>
              </w:rPr>
              <w:t xml:space="preserve">“) direktyvos (2011/65/EU), draudžiančios </w:t>
            </w:r>
            <w:r w:rsidRPr="00D706E0">
              <w:rPr>
                <w:szCs w:val="24"/>
              </w:rPr>
              <w:lastRenderedPageBreak/>
              <w:t xml:space="preserve">gamyboje naudoti aplinkai ir žmogaus sveikatai pavojingas medžiagas (pvz., gyvsidabrį, kadmį, šviną, </w:t>
            </w:r>
            <w:proofErr w:type="spellStart"/>
            <w:r w:rsidRPr="00D706E0">
              <w:rPr>
                <w:szCs w:val="24"/>
              </w:rPr>
              <w:t>šešiavalentį</w:t>
            </w:r>
            <w:proofErr w:type="spellEnd"/>
            <w:r w:rsidRPr="00D706E0">
              <w:rPr>
                <w:szCs w:val="24"/>
              </w:rPr>
              <w:t xml:space="preserve"> chromą, o taip pat </w:t>
            </w:r>
            <w:proofErr w:type="spellStart"/>
            <w:r w:rsidRPr="00D706E0">
              <w:rPr>
                <w:szCs w:val="24"/>
              </w:rPr>
              <w:t>antipirenus</w:t>
            </w:r>
            <w:proofErr w:type="spellEnd"/>
            <w:r w:rsidRPr="00D706E0">
              <w:rPr>
                <w:szCs w:val="24"/>
              </w:rPr>
              <w:t>), reikalavimų įvykdymą. Tiekėjas kartu su pasiūlymu turi pateikti atitiktį reikalavimams įrodančius dokumentus: gamintojo atitikties deklaracijos kopiją ar nuorodą į gamintojo puslapį arba kitus lygiaverčius dokumentus.</w:t>
            </w:r>
          </w:p>
        </w:tc>
        <w:tc>
          <w:tcPr>
            <w:tcW w:w="1441" w:type="pct"/>
            <w:gridSpan w:val="3"/>
            <w:tcBorders>
              <w:top w:val="single" w:sz="4" w:space="0" w:color="000000" w:themeColor="text1"/>
              <w:left w:val="single" w:sz="4" w:space="0" w:color="000000" w:themeColor="text1"/>
              <w:bottom w:val="single" w:sz="4" w:space="0" w:color="000000" w:themeColor="text1"/>
              <w:right w:val="single" w:sz="4" w:space="0" w:color="auto"/>
            </w:tcBorders>
          </w:tcPr>
          <w:sdt>
            <w:sdtPr>
              <w:rPr>
                <w:i/>
                <w:iCs/>
                <w:lang w:eastAsia="lt-LT"/>
              </w:rPr>
              <w:id w:val="892777178"/>
              <w:placeholder>
                <w:docPart w:val="4E301FA05A3B447BA5D1AEA73E04E5AB"/>
              </w:placeholder>
              <w:temporary/>
              <w:showingPlcHdr/>
            </w:sdtPr>
            <w:sdtContent>
              <w:p w14:paraId="0ACE6541" w14:textId="5FF23390" w:rsidR="00E13643" w:rsidRPr="00D706E0" w:rsidRDefault="00E13643" w:rsidP="00E13643">
                <w:pPr>
                  <w:snapToGrid w:val="0"/>
                  <w:spacing w:after="0" w:line="240" w:lineRule="auto"/>
                  <w:jc w:val="center"/>
                  <w:rPr>
                    <w:szCs w:val="24"/>
                  </w:rPr>
                </w:pPr>
                <w:r w:rsidRPr="001D0A98">
                  <w:rPr>
                    <w:rStyle w:val="Vietosrezervavimoenklotekstas"/>
                    <w:i/>
                    <w:iCs/>
                    <w:szCs w:val="24"/>
                  </w:rPr>
                  <w:t>/įrašyti/</w:t>
                </w:r>
              </w:p>
            </w:sdtContent>
          </w:sdt>
          <w:p w14:paraId="24FD3C7C" w14:textId="77777777" w:rsidR="00F23B3C" w:rsidRDefault="00F23B3C"/>
        </w:tc>
        <w:tc>
          <w:tcPr>
            <w:tcW w:w="1422" w:type="pct"/>
            <w:gridSpan w:val="2"/>
            <w:tcBorders>
              <w:top w:val="single" w:sz="4" w:space="0" w:color="auto"/>
              <w:left w:val="single" w:sz="4" w:space="0" w:color="auto"/>
              <w:bottom w:val="single" w:sz="4" w:space="0" w:color="auto"/>
              <w:right w:val="single" w:sz="4" w:space="0" w:color="auto"/>
            </w:tcBorders>
          </w:tcPr>
          <w:sdt>
            <w:sdtPr>
              <w:rPr>
                <w:i/>
                <w:iCs/>
                <w:lang w:eastAsia="lt-LT"/>
              </w:rPr>
              <w:id w:val="-1956250764"/>
              <w:placeholder>
                <w:docPart w:val="C7F3BAFDB22E43E396CD63CAE5A67592"/>
              </w:placeholder>
              <w:temporary/>
              <w:showingPlcHdr/>
            </w:sdtPr>
            <w:sdtContent>
              <w:p w14:paraId="1EB48070" w14:textId="7DE65FFE" w:rsidR="00E13643" w:rsidRPr="00D706E0" w:rsidRDefault="00E13643" w:rsidP="00E13643">
                <w:pPr>
                  <w:snapToGrid w:val="0"/>
                  <w:spacing w:after="0" w:line="240" w:lineRule="auto"/>
                  <w:jc w:val="center"/>
                  <w:rPr>
                    <w:szCs w:val="24"/>
                  </w:rPr>
                </w:pPr>
                <w:r w:rsidRPr="001D0A98">
                  <w:rPr>
                    <w:rStyle w:val="Vietosrezervavimoenklotekstas"/>
                    <w:i/>
                    <w:iCs/>
                    <w:szCs w:val="24"/>
                  </w:rPr>
                  <w:t>/įrašyti/</w:t>
                </w:r>
              </w:p>
            </w:sdtContent>
          </w:sdt>
          <w:p w14:paraId="22061AF8" w14:textId="77777777" w:rsidR="00F23B3C" w:rsidRDefault="00F23B3C"/>
        </w:tc>
      </w:tr>
    </w:tbl>
    <w:p w14:paraId="77EC93A7" w14:textId="77777777" w:rsidR="00963043" w:rsidRPr="00D706E0" w:rsidRDefault="00963043" w:rsidP="00963043">
      <w:pPr>
        <w:spacing w:after="0" w:line="240" w:lineRule="auto"/>
        <w:jc w:val="both"/>
        <w:rPr>
          <w:bCs/>
          <w:i/>
          <w:iCs/>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95"/>
        <w:gridCol w:w="2263"/>
        <w:gridCol w:w="7953"/>
        <w:gridCol w:w="4337"/>
      </w:tblGrid>
      <w:tr w:rsidR="00B85C32" w:rsidRPr="00C25E37" w14:paraId="11B51A93" w14:textId="4616C855" w:rsidTr="00AF0D26">
        <w:trPr>
          <w:tblHeader/>
        </w:trPr>
        <w:tc>
          <w:tcPr>
            <w:tcW w:w="228" w:type="pct"/>
            <w:shd w:val="clear" w:color="auto" w:fill="E5DFEC" w:themeFill="accent4" w:themeFillTint="33"/>
            <w:vAlign w:val="center"/>
          </w:tcPr>
          <w:p w14:paraId="46F6977A" w14:textId="77777777" w:rsidR="00B85C32" w:rsidRPr="005D7BCF" w:rsidRDefault="00B85C32" w:rsidP="009E2775">
            <w:pPr>
              <w:tabs>
                <w:tab w:val="num" w:pos="612"/>
              </w:tabs>
              <w:spacing w:after="0"/>
              <w:jc w:val="center"/>
              <w:rPr>
                <w:b/>
                <w:szCs w:val="24"/>
              </w:rPr>
            </w:pPr>
            <w:r w:rsidRPr="005D7BCF">
              <w:rPr>
                <w:b/>
                <w:szCs w:val="24"/>
              </w:rPr>
              <w:t>Eil. Nr.</w:t>
            </w:r>
          </w:p>
        </w:tc>
        <w:tc>
          <w:tcPr>
            <w:tcW w:w="742" w:type="pct"/>
            <w:shd w:val="clear" w:color="auto" w:fill="E5DFEC" w:themeFill="accent4" w:themeFillTint="33"/>
            <w:vAlign w:val="center"/>
          </w:tcPr>
          <w:p w14:paraId="7D1E0F5D" w14:textId="77777777" w:rsidR="00B85C32" w:rsidRPr="005D7BCF" w:rsidRDefault="00B85C32" w:rsidP="009E2775">
            <w:pPr>
              <w:tabs>
                <w:tab w:val="num" w:pos="612"/>
              </w:tabs>
              <w:spacing w:after="0"/>
              <w:jc w:val="center"/>
              <w:rPr>
                <w:b/>
                <w:szCs w:val="24"/>
              </w:rPr>
            </w:pPr>
            <w:r w:rsidRPr="005D7BCF">
              <w:rPr>
                <w:b/>
                <w:szCs w:val="24"/>
              </w:rPr>
              <w:t>Parametrai</w:t>
            </w:r>
          </w:p>
        </w:tc>
        <w:tc>
          <w:tcPr>
            <w:tcW w:w="2608" w:type="pc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05406025" w14:textId="666E79F0" w:rsidR="00B85C32" w:rsidRPr="005D7BCF" w:rsidRDefault="00963043" w:rsidP="009E2775">
            <w:pPr>
              <w:tabs>
                <w:tab w:val="num" w:pos="612"/>
              </w:tabs>
              <w:spacing w:after="0"/>
              <w:jc w:val="center"/>
              <w:rPr>
                <w:rFonts w:eastAsia="Times New Roman"/>
                <w:szCs w:val="24"/>
              </w:rPr>
            </w:pPr>
            <w:r w:rsidRPr="005D7BCF">
              <w:rPr>
                <w:b/>
                <w:szCs w:val="24"/>
              </w:rPr>
              <w:t>Specialieji r</w:t>
            </w:r>
            <w:r w:rsidR="00B85C32" w:rsidRPr="005D7BCF">
              <w:rPr>
                <w:b/>
                <w:szCs w:val="24"/>
              </w:rPr>
              <w:t>eikalavimai</w:t>
            </w:r>
          </w:p>
        </w:tc>
        <w:tc>
          <w:tcPr>
            <w:tcW w:w="1422" w:type="pct"/>
            <w:shd w:val="clear" w:color="auto" w:fill="E5DFEC" w:themeFill="accent4" w:themeFillTint="33"/>
          </w:tcPr>
          <w:p w14:paraId="65B8F1F2" w14:textId="77777777" w:rsidR="009D0485" w:rsidRPr="005D7BCF" w:rsidRDefault="009D0485" w:rsidP="009D0485">
            <w:pPr>
              <w:tabs>
                <w:tab w:val="num" w:pos="612"/>
              </w:tabs>
              <w:spacing w:after="0"/>
              <w:jc w:val="center"/>
              <w:rPr>
                <w:b/>
                <w:szCs w:val="24"/>
              </w:rPr>
            </w:pPr>
            <w:r w:rsidRPr="005D7BCF">
              <w:rPr>
                <w:b/>
                <w:szCs w:val="24"/>
              </w:rPr>
              <w:t>Siūloma rodiklio reikšmė</w:t>
            </w:r>
          </w:p>
          <w:p w14:paraId="73104589" w14:textId="0326AB35" w:rsidR="00B85C32" w:rsidRPr="00C25E37" w:rsidRDefault="009D0485" w:rsidP="009D0485">
            <w:pPr>
              <w:tabs>
                <w:tab w:val="num" w:pos="612"/>
              </w:tabs>
              <w:spacing w:after="0"/>
              <w:jc w:val="center"/>
              <w:rPr>
                <w:b/>
                <w:szCs w:val="24"/>
              </w:rPr>
            </w:pPr>
            <w:r w:rsidRPr="005D7BCF">
              <w:rPr>
                <w:b/>
                <w:szCs w:val="24"/>
              </w:rPr>
              <w:t>(žodžiai „Taip“, „Ne“ negalimi, būtina nurodyti konkretų siūlymą/parametrą ir pagrįsti jį gamintojo nuoroda ar dokumentu).</w:t>
            </w:r>
          </w:p>
        </w:tc>
      </w:tr>
      <w:tr w:rsidR="00B85C32" w:rsidRPr="00C25E37" w14:paraId="4F152E06" w14:textId="52487EBF" w:rsidTr="00AF0D26">
        <w:trPr>
          <w:tblHeader/>
        </w:trPr>
        <w:tc>
          <w:tcPr>
            <w:tcW w:w="228" w:type="pct"/>
            <w:shd w:val="clear" w:color="auto" w:fill="E5DFEC" w:themeFill="accent4" w:themeFillTint="33"/>
            <w:vAlign w:val="center"/>
          </w:tcPr>
          <w:p w14:paraId="6BC9368B" w14:textId="77777777" w:rsidR="00B85C32" w:rsidRDefault="00B85C32" w:rsidP="009E2775">
            <w:pPr>
              <w:tabs>
                <w:tab w:val="num" w:pos="612"/>
              </w:tabs>
              <w:spacing w:after="0"/>
              <w:jc w:val="center"/>
              <w:rPr>
                <w:b/>
                <w:szCs w:val="24"/>
              </w:rPr>
            </w:pPr>
            <w:r>
              <w:rPr>
                <w:b/>
                <w:szCs w:val="24"/>
              </w:rPr>
              <w:t>1</w:t>
            </w:r>
          </w:p>
        </w:tc>
        <w:tc>
          <w:tcPr>
            <w:tcW w:w="742" w:type="pct"/>
            <w:shd w:val="clear" w:color="auto" w:fill="E5DFEC" w:themeFill="accent4" w:themeFillTint="33"/>
            <w:vAlign w:val="center"/>
          </w:tcPr>
          <w:p w14:paraId="213E54BB" w14:textId="77777777" w:rsidR="00B85C32" w:rsidRDefault="00B85C32" w:rsidP="009E2775">
            <w:pPr>
              <w:tabs>
                <w:tab w:val="num" w:pos="612"/>
              </w:tabs>
              <w:spacing w:after="0"/>
              <w:jc w:val="center"/>
              <w:rPr>
                <w:b/>
                <w:szCs w:val="24"/>
              </w:rPr>
            </w:pPr>
            <w:r>
              <w:rPr>
                <w:b/>
                <w:szCs w:val="24"/>
              </w:rPr>
              <w:t>2</w:t>
            </w:r>
          </w:p>
        </w:tc>
        <w:tc>
          <w:tcPr>
            <w:tcW w:w="2608" w:type="pc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6F454280" w14:textId="77777777" w:rsidR="00B85C32" w:rsidRPr="00C25E37" w:rsidRDefault="00B85C32" w:rsidP="009E2775">
            <w:pPr>
              <w:tabs>
                <w:tab w:val="num" w:pos="612"/>
              </w:tabs>
              <w:spacing w:after="0"/>
              <w:jc w:val="center"/>
              <w:rPr>
                <w:b/>
                <w:szCs w:val="24"/>
              </w:rPr>
            </w:pPr>
            <w:r>
              <w:rPr>
                <w:b/>
                <w:szCs w:val="24"/>
              </w:rPr>
              <w:t>3</w:t>
            </w:r>
          </w:p>
        </w:tc>
        <w:tc>
          <w:tcPr>
            <w:tcW w:w="1422" w:type="pct"/>
            <w:shd w:val="clear" w:color="auto" w:fill="E5DFEC" w:themeFill="accent4" w:themeFillTint="33"/>
          </w:tcPr>
          <w:p w14:paraId="42334778" w14:textId="6FD3F899" w:rsidR="00B85C32" w:rsidRDefault="00B85C32" w:rsidP="009E2775">
            <w:pPr>
              <w:tabs>
                <w:tab w:val="num" w:pos="612"/>
              </w:tabs>
              <w:spacing w:after="0"/>
              <w:jc w:val="center"/>
              <w:rPr>
                <w:b/>
                <w:szCs w:val="24"/>
              </w:rPr>
            </w:pPr>
            <w:r>
              <w:rPr>
                <w:b/>
                <w:szCs w:val="24"/>
              </w:rPr>
              <w:t>4</w:t>
            </w:r>
          </w:p>
        </w:tc>
      </w:tr>
      <w:tr w:rsidR="009D0485" w:rsidRPr="00C25E37" w:rsidDel="005205DC" w14:paraId="61B510FF" w14:textId="44499784" w:rsidTr="00AF0D26">
        <w:tc>
          <w:tcPr>
            <w:tcW w:w="228" w:type="pct"/>
          </w:tcPr>
          <w:p w14:paraId="7A936A07" w14:textId="1C28CD05" w:rsidR="009D0485" w:rsidRPr="00C25E37" w:rsidRDefault="009D0485" w:rsidP="009D0485">
            <w:pPr>
              <w:tabs>
                <w:tab w:val="num" w:pos="612"/>
              </w:tabs>
              <w:spacing w:after="0"/>
              <w:jc w:val="both"/>
              <w:rPr>
                <w:rFonts w:eastAsia="Times New Roman"/>
                <w:szCs w:val="24"/>
              </w:rPr>
            </w:pPr>
            <w:r>
              <w:rPr>
                <w:rFonts w:eastAsia="Times New Roman"/>
                <w:szCs w:val="24"/>
              </w:rPr>
              <w:t>1.</w:t>
            </w:r>
          </w:p>
        </w:tc>
        <w:tc>
          <w:tcPr>
            <w:tcW w:w="742" w:type="pct"/>
          </w:tcPr>
          <w:p w14:paraId="0457842F" w14:textId="77777777" w:rsidR="009D0485" w:rsidRPr="00C25E37" w:rsidRDefault="009D0485" w:rsidP="009D0485">
            <w:pPr>
              <w:tabs>
                <w:tab w:val="num" w:pos="612"/>
              </w:tabs>
              <w:spacing w:after="0"/>
              <w:jc w:val="both"/>
              <w:rPr>
                <w:rFonts w:eastAsia="Times New Roman"/>
                <w:szCs w:val="24"/>
              </w:rPr>
            </w:pPr>
            <w:r w:rsidRPr="1F5EB06B">
              <w:rPr>
                <w:lang w:eastAsia="zh-CN"/>
              </w:rPr>
              <w:t>Slaptumo aspektai</w:t>
            </w:r>
          </w:p>
        </w:tc>
        <w:tc>
          <w:tcPr>
            <w:tcW w:w="2608" w:type="pct"/>
          </w:tcPr>
          <w:p w14:paraId="2C76B972" w14:textId="77777777" w:rsidR="009D0485" w:rsidRPr="00C25E37" w:rsidDel="005205DC" w:rsidRDefault="009D0485" w:rsidP="009D0485">
            <w:pPr>
              <w:tabs>
                <w:tab w:val="left" w:pos="1276"/>
              </w:tabs>
              <w:spacing w:after="0" w:line="240" w:lineRule="auto"/>
              <w:jc w:val="both"/>
              <w:rPr>
                <w:rFonts w:eastAsia="Times New Roman"/>
                <w:szCs w:val="24"/>
              </w:rPr>
            </w:pPr>
            <w:r>
              <w:rPr>
                <w:lang w:eastAsia="zh-CN"/>
              </w:rPr>
              <w:t>S</w:t>
            </w:r>
            <w:r w:rsidRPr="1F5EB06B">
              <w:rPr>
                <w:lang w:eastAsia="zh-CN"/>
              </w:rPr>
              <w:t xml:space="preserve">iūlomas įrenginys turi būti patvirtintas NATO Karinio komiteto memorandumu (angl. </w:t>
            </w:r>
            <w:proofErr w:type="spellStart"/>
            <w:r w:rsidRPr="006F1CAF">
              <w:rPr>
                <w:i/>
                <w:iCs/>
                <w:lang w:eastAsia="zh-CN"/>
              </w:rPr>
              <w:t>Military</w:t>
            </w:r>
            <w:proofErr w:type="spellEnd"/>
            <w:r w:rsidRPr="006F1CAF">
              <w:rPr>
                <w:i/>
                <w:iCs/>
                <w:lang w:eastAsia="zh-CN"/>
              </w:rPr>
              <w:t xml:space="preserve"> </w:t>
            </w:r>
            <w:proofErr w:type="spellStart"/>
            <w:r w:rsidRPr="006F1CAF">
              <w:rPr>
                <w:i/>
                <w:iCs/>
                <w:lang w:eastAsia="zh-CN"/>
              </w:rPr>
              <w:t>Committee</w:t>
            </w:r>
            <w:proofErr w:type="spellEnd"/>
            <w:r w:rsidRPr="006F1CAF">
              <w:rPr>
                <w:i/>
                <w:iCs/>
                <w:lang w:eastAsia="zh-CN"/>
              </w:rPr>
              <w:t xml:space="preserve"> </w:t>
            </w:r>
            <w:proofErr w:type="spellStart"/>
            <w:r w:rsidRPr="006F1CAF">
              <w:rPr>
                <w:i/>
                <w:iCs/>
                <w:lang w:eastAsia="zh-CN"/>
              </w:rPr>
              <w:t>Memorandum</w:t>
            </w:r>
            <w:proofErr w:type="spellEnd"/>
            <w:r w:rsidRPr="1F5EB06B">
              <w:rPr>
                <w:lang w:eastAsia="zh-CN"/>
              </w:rPr>
              <w:t>)</w:t>
            </w:r>
            <w:r>
              <w:rPr>
                <w:lang w:eastAsia="zh-CN"/>
              </w:rPr>
              <w:t>.</w:t>
            </w:r>
          </w:p>
        </w:tc>
        <w:sdt>
          <w:sdtPr>
            <w:rPr>
              <w:lang w:eastAsia="lt-LT"/>
            </w:rPr>
            <w:id w:val="-376858713"/>
            <w:placeholder>
              <w:docPart w:val="8A8E5A07A52C41209F043F3BD1215187"/>
            </w:placeholder>
            <w:temporary/>
            <w:showingPlcHdr/>
          </w:sdtPr>
          <w:sdtContent>
            <w:tc>
              <w:tcPr>
                <w:tcW w:w="1422" w:type="pct"/>
              </w:tcPr>
              <w:p w14:paraId="56468363" w14:textId="1AAA4ED1" w:rsidR="009D0485" w:rsidRDefault="009D0485" w:rsidP="009D0485">
                <w:pPr>
                  <w:tabs>
                    <w:tab w:val="left" w:pos="1276"/>
                  </w:tabs>
                  <w:spacing w:after="0" w:line="240" w:lineRule="auto"/>
                  <w:jc w:val="center"/>
                  <w:rPr>
                    <w:lang w:eastAsia="zh-CN"/>
                  </w:rPr>
                </w:pPr>
                <w:r w:rsidRPr="009F45CA">
                  <w:rPr>
                    <w:rStyle w:val="Vietosrezervavimoenklotekstas"/>
                    <w:i/>
                    <w:szCs w:val="24"/>
                  </w:rPr>
                  <w:t>/įrašyti/</w:t>
                </w:r>
              </w:p>
            </w:tc>
          </w:sdtContent>
        </w:sdt>
      </w:tr>
      <w:tr w:rsidR="009D0485" w:rsidRPr="00C25E37" w:rsidDel="005205DC" w14:paraId="5FF4D8EE" w14:textId="6A2B3E09" w:rsidTr="00AF0D26">
        <w:tc>
          <w:tcPr>
            <w:tcW w:w="228" w:type="pct"/>
          </w:tcPr>
          <w:p w14:paraId="7A59E485" w14:textId="1C496C9A" w:rsidR="009D0485" w:rsidRDefault="009D0485" w:rsidP="009D0485">
            <w:pPr>
              <w:tabs>
                <w:tab w:val="num" w:pos="612"/>
              </w:tabs>
              <w:spacing w:after="0"/>
              <w:jc w:val="both"/>
              <w:rPr>
                <w:rFonts w:eastAsia="Times New Roman"/>
                <w:szCs w:val="24"/>
              </w:rPr>
            </w:pPr>
            <w:r>
              <w:rPr>
                <w:rFonts w:eastAsia="Times New Roman"/>
                <w:szCs w:val="24"/>
              </w:rPr>
              <w:t>2.</w:t>
            </w:r>
          </w:p>
        </w:tc>
        <w:tc>
          <w:tcPr>
            <w:tcW w:w="742" w:type="pct"/>
          </w:tcPr>
          <w:p w14:paraId="65A0B302" w14:textId="77777777" w:rsidR="009D0485" w:rsidRPr="1F5EB06B" w:rsidRDefault="009D0485" w:rsidP="009D0485">
            <w:pPr>
              <w:tabs>
                <w:tab w:val="num" w:pos="612"/>
              </w:tabs>
              <w:spacing w:after="0"/>
              <w:rPr>
                <w:lang w:eastAsia="zh-CN"/>
              </w:rPr>
            </w:pPr>
            <w:r w:rsidRPr="006F1CAF">
              <w:rPr>
                <w:lang w:eastAsia="zh-CN"/>
              </w:rPr>
              <w:t xml:space="preserve">Apsauga nuo informatyvaus elektromagnetinio spinduliavimo (angl. </w:t>
            </w:r>
            <w:proofErr w:type="spellStart"/>
            <w:r w:rsidRPr="006F1CAF">
              <w:rPr>
                <w:lang w:eastAsia="zh-CN"/>
              </w:rPr>
              <w:t>Tempest</w:t>
            </w:r>
            <w:proofErr w:type="spellEnd"/>
            <w:r w:rsidRPr="006F1CAF">
              <w:rPr>
                <w:lang w:eastAsia="zh-CN"/>
              </w:rPr>
              <w:t>)</w:t>
            </w:r>
          </w:p>
        </w:tc>
        <w:tc>
          <w:tcPr>
            <w:tcW w:w="2608" w:type="pct"/>
          </w:tcPr>
          <w:p w14:paraId="610034C2" w14:textId="77777777" w:rsidR="009D0485" w:rsidRDefault="009D0485" w:rsidP="009D0485">
            <w:pPr>
              <w:tabs>
                <w:tab w:val="left" w:pos="1276"/>
              </w:tabs>
              <w:spacing w:after="0" w:line="240" w:lineRule="auto"/>
              <w:jc w:val="both"/>
              <w:rPr>
                <w:lang w:eastAsia="zh-CN"/>
              </w:rPr>
            </w:pPr>
            <w:r>
              <w:rPr>
                <w:lang w:eastAsia="zh-CN"/>
              </w:rPr>
              <w:t xml:space="preserve">Turi būti </w:t>
            </w:r>
            <w:r w:rsidRPr="006F1CAF">
              <w:rPr>
                <w:lang w:eastAsia="zh-CN"/>
              </w:rPr>
              <w:t xml:space="preserve">sertifikuota pagal NATO dokumento SDIP-27 </w:t>
            </w:r>
            <w:proofErr w:type="spellStart"/>
            <w:r w:rsidRPr="006F1CAF">
              <w:rPr>
                <w:lang w:eastAsia="zh-CN"/>
              </w:rPr>
              <w:t>Tempest</w:t>
            </w:r>
            <w:proofErr w:type="spellEnd"/>
            <w:r w:rsidRPr="006F1CAF">
              <w:rPr>
                <w:lang w:eastAsia="zh-CN"/>
              </w:rPr>
              <w:t xml:space="preserve"> A lygio (angl. </w:t>
            </w:r>
            <w:proofErr w:type="spellStart"/>
            <w:r w:rsidRPr="006F1CAF">
              <w:rPr>
                <w:lang w:eastAsia="zh-CN"/>
              </w:rPr>
              <w:t>Level</w:t>
            </w:r>
            <w:proofErr w:type="spellEnd"/>
            <w:r w:rsidRPr="006F1CAF">
              <w:rPr>
                <w:lang w:eastAsia="zh-CN"/>
              </w:rPr>
              <w:t xml:space="preserve"> A) keliamus reikalavimus ir sertifikavimas turi galioti neribotai.</w:t>
            </w:r>
          </w:p>
        </w:tc>
        <w:sdt>
          <w:sdtPr>
            <w:rPr>
              <w:lang w:eastAsia="lt-LT"/>
            </w:rPr>
            <w:id w:val="1992444344"/>
            <w:placeholder>
              <w:docPart w:val="6C20219B6F574B1DA864F09E84D037EE"/>
            </w:placeholder>
            <w:temporary/>
            <w:showingPlcHdr/>
          </w:sdtPr>
          <w:sdtContent>
            <w:tc>
              <w:tcPr>
                <w:tcW w:w="1422" w:type="pct"/>
              </w:tcPr>
              <w:p w14:paraId="17F7CDA4" w14:textId="2D746B5A" w:rsidR="009D0485" w:rsidRDefault="009D0485" w:rsidP="009D0485">
                <w:pPr>
                  <w:tabs>
                    <w:tab w:val="left" w:pos="1276"/>
                  </w:tabs>
                  <w:spacing w:after="0" w:line="240" w:lineRule="auto"/>
                  <w:jc w:val="center"/>
                  <w:rPr>
                    <w:lang w:eastAsia="zh-CN"/>
                  </w:rPr>
                </w:pPr>
                <w:r w:rsidRPr="009F45CA">
                  <w:rPr>
                    <w:rStyle w:val="Vietosrezervavimoenklotekstas"/>
                    <w:i/>
                    <w:szCs w:val="24"/>
                  </w:rPr>
                  <w:t>/įrašyti/</w:t>
                </w:r>
              </w:p>
            </w:tc>
          </w:sdtContent>
        </w:sdt>
      </w:tr>
      <w:tr w:rsidR="009D0485" w:rsidRPr="00C25E37" w:rsidDel="005205DC" w14:paraId="3BE3B756" w14:textId="1898D569" w:rsidTr="00AF0D26">
        <w:tc>
          <w:tcPr>
            <w:tcW w:w="228" w:type="pct"/>
          </w:tcPr>
          <w:p w14:paraId="4F331639" w14:textId="473E5E6E" w:rsidR="009D0485" w:rsidRDefault="009D0485" w:rsidP="009D0485">
            <w:pPr>
              <w:tabs>
                <w:tab w:val="num" w:pos="612"/>
              </w:tabs>
              <w:spacing w:after="0"/>
              <w:jc w:val="both"/>
              <w:rPr>
                <w:rFonts w:eastAsia="Times New Roman"/>
                <w:szCs w:val="24"/>
              </w:rPr>
            </w:pPr>
            <w:r>
              <w:rPr>
                <w:rFonts w:eastAsia="Times New Roman"/>
                <w:szCs w:val="24"/>
              </w:rPr>
              <w:t>3.</w:t>
            </w:r>
          </w:p>
        </w:tc>
        <w:tc>
          <w:tcPr>
            <w:tcW w:w="742" w:type="pct"/>
          </w:tcPr>
          <w:p w14:paraId="75E87AE5" w14:textId="77777777" w:rsidR="009D0485" w:rsidRPr="1F5EB06B" w:rsidRDefault="009D0485" w:rsidP="009D0485">
            <w:pPr>
              <w:tabs>
                <w:tab w:val="num" w:pos="612"/>
              </w:tabs>
              <w:spacing w:after="0"/>
              <w:jc w:val="both"/>
              <w:rPr>
                <w:lang w:eastAsia="zh-CN"/>
              </w:rPr>
            </w:pPr>
            <w:r>
              <w:rPr>
                <w:lang w:eastAsia="zh-CN"/>
              </w:rPr>
              <w:t>Suderinamumas</w:t>
            </w:r>
          </w:p>
        </w:tc>
        <w:tc>
          <w:tcPr>
            <w:tcW w:w="2608" w:type="pct"/>
          </w:tcPr>
          <w:p w14:paraId="72BF9C7F" w14:textId="77777777" w:rsidR="009D0485" w:rsidRDefault="009D0485" w:rsidP="009D0485">
            <w:pPr>
              <w:tabs>
                <w:tab w:val="left" w:pos="1276"/>
              </w:tabs>
              <w:spacing w:after="0" w:line="240" w:lineRule="auto"/>
              <w:jc w:val="both"/>
            </w:pPr>
            <w:r>
              <w:t xml:space="preserve">Įranga turi būti pilnai suderinama su </w:t>
            </w:r>
            <w:proofErr w:type="spellStart"/>
            <w:r w:rsidRPr="006F1CAF">
              <w:rPr>
                <w:i/>
                <w:iCs/>
              </w:rPr>
              <w:t>Thales</w:t>
            </w:r>
            <w:proofErr w:type="spellEnd"/>
            <w:r w:rsidRPr="006F1CAF">
              <w:rPr>
                <w:i/>
                <w:iCs/>
              </w:rPr>
              <w:t xml:space="preserve"> TCE 114 </w:t>
            </w:r>
            <w:proofErr w:type="spellStart"/>
            <w:r w:rsidRPr="006F1CAF">
              <w:rPr>
                <w:i/>
                <w:iCs/>
              </w:rPr>
              <w:t>Key</w:t>
            </w:r>
            <w:proofErr w:type="spellEnd"/>
            <w:r w:rsidRPr="006F1CAF">
              <w:rPr>
                <w:i/>
                <w:iCs/>
              </w:rPr>
              <w:t xml:space="preserve"> </w:t>
            </w:r>
            <w:proofErr w:type="spellStart"/>
            <w:r w:rsidRPr="006F1CAF">
              <w:rPr>
                <w:i/>
                <w:iCs/>
              </w:rPr>
              <w:t>Generation</w:t>
            </w:r>
            <w:proofErr w:type="spellEnd"/>
            <w:r w:rsidRPr="006F1CAF">
              <w:rPr>
                <w:i/>
                <w:iCs/>
              </w:rPr>
              <w:t xml:space="preserve"> </w:t>
            </w:r>
            <w:proofErr w:type="spellStart"/>
            <w:r w:rsidRPr="006F1CAF">
              <w:rPr>
                <w:i/>
                <w:iCs/>
              </w:rPr>
              <w:t>Center</w:t>
            </w:r>
            <w:proofErr w:type="spellEnd"/>
            <w:r>
              <w:t xml:space="preserve">  ir  </w:t>
            </w:r>
            <w:proofErr w:type="spellStart"/>
            <w:r w:rsidRPr="006F1CAF">
              <w:rPr>
                <w:i/>
                <w:iCs/>
              </w:rPr>
              <w:t>Thales</w:t>
            </w:r>
            <w:proofErr w:type="spellEnd"/>
            <w:r w:rsidRPr="006F1CAF">
              <w:rPr>
                <w:i/>
                <w:iCs/>
              </w:rPr>
              <w:t xml:space="preserve"> TCE 671 </w:t>
            </w:r>
            <w:proofErr w:type="spellStart"/>
            <w:r w:rsidRPr="006F1CAF">
              <w:rPr>
                <w:i/>
                <w:iCs/>
              </w:rPr>
              <w:t>Security</w:t>
            </w:r>
            <w:proofErr w:type="spellEnd"/>
            <w:r w:rsidRPr="006F1CAF">
              <w:rPr>
                <w:i/>
                <w:iCs/>
              </w:rPr>
              <w:t xml:space="preserve"> </w:t>
            </w:r>
            <w:proofErr w:type="spellStart"/>
            <w:r w:rsidRPr="006F1CAF">
              <w:rPr>
                <w:i/>
                <w:iCs/>
              </w:rPr>
              <w:t>Management</w:t>
            </w:r>
            <w:proofErr w:type="spellEnd"/>
            <w:r w:rsidRPr="006F1CAF">
              <w:rPr>
                <w:i/>
                <w:iCs/>
              </w:rPr>
              <w:t xml:space="preserve"> Centre</w:t>
            </w:r>
            <w:r>
              <w:t>.</w:t>
            </w:r>
          </w:p>
        </w:tc>
        <w:sdt>
          <w:sdtPr>
            <w:rPr>
              <w:lang w:eastAsia="lt-LT"/>
            </w:rPr>
            <w:id w:val="-339922590"/>
            <w:placeholder>
              <w:docPart w:val="F966D4B86E8F420BB2402266A1558455"/>
            </w:placeholder>
            <w:temporary/>
            <w:showingPlcHdr/>
          </w:sdtPr>
          <w:sdtContent>
            <w:tc>
              <w:tcPr>
                <w:tcW w:w="1422" w:type="pct"/>
              </w:tcPr>
              <w:p w14:paraId="3A3FE5E7" w14:textId="6EF83945" w:rsidR="009D0485" w:rsidRDefault="009D0485" w:rsidP="009D0485">
                <w:pPr>
                  <w:tabs>
                    <w:tab w:val="left" w:pos="1276"/>
                  </w:tabs>
                  <w:spacing w:after="0" w:line="240" w:lineRule="auto"/>
                  <w:jc w:val="center"/>
                </w:pPr>
                <w:r w:rsidRPr="009F45CA">
                  <w:rPr>
                    <w:rStyle w:val="Vietosrezervavimoenklotekstas"/>
                    <w:i/>
                    <w:szCs w:val="24"/>
                  </w:rPr>
                  <w:t>/įrašyti/</w:t>
                </w:r>
              </w:p>
            </w:tc>
          </w:sdtContent>
        </w:sdt>
      </w:tr>
      <w:tr w:rsidR="009D0485" w:rsidRPr="00C25E37" w:rsidDel="005205DC" w14:paraId="7EB407B7" w14:textId="406390B5" w:rsidTr="00AF0D26">
        <w:tc>
          <w:tcPr>
            <w:tcW w:w="228" w:type="pct"/>
          </w:tcPr>
          <w:p w14:paraId="29FD3A2E" w14:textId="6BCF64A7" w:rsidR="009D0485" w:rsidRDefault="009D0485" w:rsidP="009D0485">
            <w:pPr>
              <w:tabs>
                <w:tab w:val="num" w:pos="612"/>
              </w:tabs>
              <w:spacing w:after="0"/>
              <w:jc w:val="both"/>
              <w:rPr>
                <w:rFonts w:eastAsia="Times New Roman"/>
                <w:szCs w:val="24"/>
              </w:rPr>
            </w:pPr>
            <w:r>
              <w:rPr>
                <w:rFonts w:eastAsia="Times New Roman"/>
                <w:szCs w:val="24"/>
              </w:rPr>
              <w:t>4.</w:t>
            </w:r>
          </w:p>
        </w:tc>
        <w:tc>
          <w:tcPr>
            <w:tcW w:w="742" w:type="pct"/>
          </w:tcPr>
          <w:p w14:paraId="72ADCBAD" w14:textId="77777777" w:rsidR="009D0485" w:rsidRPr="006F1CAF" w:rsidRDefault="009D0485" w:rsidP="009D0485">
            <w:pPr>
              <w:tabs>
                <w:tab w:val="left" w:pos="1276"/>
              </w:tabs>
              <w:spacing w:after="0" w:line="240" w:lineRule="auto"/>
              <w:jc w:val="both"/>
              <w:rPr>
                <w:szCs w:val="24"/>
              </w:rPr>
            </w:pPr>
            <w:r w:rsidRPr="006F1CAF">
              <w:rPr>
                <w:szCs w:val="24"/>
              </w:rPr>
              <w:t>Matmenys</w:t>
            </w:r>
          </w:p>
          <w:p w14:paraId="106BAB4E" w14:textId="77777777" w:rsidR="009D0485" w:rsidRPr="1F5EB06B" w:rsidRDefault="009D0485" w:rsidP="009D0485">
            <w:pPr>
              <w:tabs>
                <w:tab w:val="num" w:pos="612"/>
              </w:tabs>
              <w:spacing w:after="0"/>
              <w:jc w:val="both"/>
              <w:rPr>
                <w:lang w:eastAsia="zh-CN"/>
              </w:rPr>
            </w:pPr>
          </w:p>
        </w:tc>
        <w:tc>
          <w:tcPr>
            <w:tcW w:w="2608" w:type="pct"/>
          </w:tcPr>
          <w:p w14:paraId="0D9781C4" w14:textId="77777777" w:rsidR="009D0485" w:rsidRDefault="009D0485" w:rsidP="00F44844">
            <w:pPr>
              <w:pStyle w:val="Sraopastraipa"/>
              <w:numPr>
                <w:ilvl w:val="2"/>
                <w:numId w:val="9"/>
              </w:numPr>
              <w:tabs>
                <w:tab w:val="left" w:pos="178"/>
                <w:tab w:val="left" w:pos="745"/>
              </w:tabs>
              <w:suppressAutoHyphens w:val="0"/>
              <w:spacing w:after="0" w:line="240" w:lineRule="auto"/>
              <w:ind w:left="0" w:firstLine="37"/>
              <w:contextualSpacing/>
              <w:jc w:val="both"/>
              <w:rPr>
                <w:szCs w:val="24"/>
              </w:rPr>
            </w:pPr>
            <w:r>
              <w:rPr>
                <w:szCs w:val="24"/>
              </w:rPr>
              <w:t>M</w:t>
            </w:r>
            <w:r w:rsidRPr="00807C7B">
              <w:rPr>
                <w:szCs w:val="24"/>
              </w:rPr>
              <w:t>ontuojamas į 19 colių spintą (montuoti reikalingos detalės turi būti pridedamos);</w:t>
            </w:r>
          </w:p>
          <w:p w14:paraId="0859F90C" w14:textId="77777777" w:rsidR="009D0485" w:rsidRPr="00807C7B" w:rsidRDefault="009D0485" w:rsidP="00F44844">
            <w:pPr>
              <w:pStyle w:val="Sraopastraipa"/>
              <w:numPr>
                <w:ilvl w:val="2"/>
                <w:numId w:val="9"/>
              </w:numPr>
              <w:tabs>
                <w:tab w:val="left" w:pos="178"/>
                <w:tab w:val="left" w:pos="745"/>
              </w:tabs>
              <w:suppressAutoHyphens w:val="0"/>
              <w:spacing w:after="0" w:line="240" w:lineRule="auto"/>
              <w:ind w:left="0" w:firstLine="37"/>
              <w:contextualSpacing/>
              <w:jc w:val="both"/>
              <w:rPr>
                <w:szCs w:val="24"/>
              </w:rPr>
            </w:pPr>
            <w:r w:rsidRPr="00807C7B">
              <w:rPr>
                <w:szCs w:val="24"/>
              </w:rPr>
              <w:t xml:space="preserve">ne aukštesnis kaip 1RU (angl. </w:t>
            </w:r>
            <w:r w:rsidRPr="00807C7B">
              <w:rPr>
                <w:i/>
                <w:szCs w:val="24"/>
                <w:lang w:val="en-GB"/>
              </w:rPr>
              <w:t>Rack Unit</w:t>
            </w:r>
            <w:r w:rsidRPr="00807C7B">
              <w:rPr>
                <w:szCs w:val="24"/>
              </w:rPr>
              <w:t>).</w:t>
            </w:r>
          </w:p>
        </w:tc>
        <w:tc>
          <w:tcPr>
            <w:tcW w:w="1422" w:type="pct"/>
          </w:tcPr>
          <w:sdt>
            <w:sdtPr>
              <w:rPr>
                <w:lang w:eastAsia="lt-LT"/>
              </w:rPr>
              <w:id w:val="1948495948"/>
              <w:placeholder>
                <w:docPart w:val="1161A52F7A1343708D80085DF3A175D3"/>
              </w:placeholder>
              <w:temporary/>
              <w:showingPlcHdr/>
            </w:sdtPr>
            <w:sdtContent>
              <w:p w14:paraId="4A75C3ED" w14:textId="77777777" w:rsidR="009D0485" w:rsidRDefault="009D0485" w:rsidP="009D0485">
                <w:pPr>
                  <w:tabs>
                    <w:tab w:val="left" w:pos="178"/>
                    <w:tab w:val="left" w:pos="745"/>
                  </w:tabs>
                  <w:suppressAutoHyphens w:val="0"/>
                  <w:spacing w:after="0" w:line="240" w:lineRule="auto"/>
                  <w:contextualSpacing/>
                  <w:jc w:val="center"/>
                  <w:rPr>
                    <w:lang w:eastAsia="lt-LT"/>
                  </w:rPr>
                </w:pPr>
                <w:r w:rsidRPr="009F45CA">
                  <w:rPr>
                    <w:rStyle w:val="Vietosrezervavimoenklotekstas"/>
                    <w:i/>
                    <w:szCs w:val="24"/>
                  </w:rPr>
                  <w:t>/įrašyti/</w:t>
                </w:r>
              </w:p>
            </w:sdtContent>
          </w:sdt>
          <w:p w14:paraId="46B335A9" w14:textId="0B49988D" w:rsidR="004435FB" w:rsidRPr="004435FB" w:rsidRDefault="004435FB" w:rsidP="004435FB">
            <w:pPr>
              <w:tabs>
                <w:tab w:val="left" w:pos="178"/>
                <w:tab w:val="left" w:pos="745"/>
              </w:tabs>
              <w:suppressAutoHyphens w:val="0"/>
              <w:spacing w:after="0" w:line="240" w:lineRule="auto"/>
              <w:contextualSpacing/>
              <w:rPr>
                <w:szCs w:val="24"/>
              </w:rPr>
            </w:pPr>
          </w:p>
        </w:tc>
      </w:tr>
      <w:tr w:rsidR="009D0485" w:rsidRPr="00C25E37" w:rsidDel="005205DC" w14:paraId="6175603E" w14:textId="641E804A" w:rsidTr="00AF0D26">
        <w:tc>
          <w:tcPr>
            <w:tcW w:w="228" w:type="pct"/>
          </w:tcPr>
          <w:p w14:paraId="5B98E6D3" w14:textId="40D30DC6" w:rsidR="009D0485" w:rsidRDefault="009D0485" w:rsidP="009D0485">
            <w:pPr>
              <w:tabs>
                <w:tab w:val="num" w:pos="612"/>
              </w:tabs>
              <w:spacing w:after="0"/>
              <w:jc w:val="both"/>
              <w:rPr>
                <w:rFonts w:eastAsia="Times New Roman"/>
                <w:szCs w:val="24"/>
              </w:rPr>
            </w:pPr>
            <w:r>
              <w:rPr>
                <w:rFonts w:eastAsia="Times New Roman"/>
                <w:szCs w:val="24"/>
              </w:rPr>
              <w:t>5.</w:t>
            </w:r>
          </w:p>
        </w:tc>
        <w:tc>
          <w:tcPr>
            <w:tcW w:w="742" w:type="pct"/>
          </w:tcPr>
          <w:p w14:paraId="13DC037F" w14:textId="77777777" w:rsidR="009D0485" w:rsidRPr="006F1CAF" w:rsidRDefault="009D0485" w:rsidP="009D0485">
            <w:pPr>
              <w:tabs>
                <w:tab w:val="left" w:pos="1276"/>
              </w:tabs>
              <w:spacing w:after="0" w:line="240" w:lineRule="auto"/>
              <w:jc w:val="both"/>
              <w:rPr>
                <w:szCs w:val="24"/>
              </w:rPr>
            </w:pPr>
            <w:r w:rsidRPr="00C25E37">
              <w:rPr>
                <w:szCs w:val="24"/>
              </w:rPr>
              <w:t>Sąsajos</w:t>
            </w:r>
          </w:p>
        </w:tc>
        <w:tc>
          <w:tcPr>
            <w:tcW w:w="2608" w:type="pct"/>
          </w:tcPr>
          <w:p w14:paraId="7A7EE69D" w14:textId="77777777" w:rsidR="009D0485" w:rsidRPr="008023F1" w:rsidRDefault="009D0485" w:rsidP="009D0485">
            <w:pPr>
              <w:tabs>
                <w:tab w:val="left" w:pos="462"/>
                <w:tab w:val="left" w:pos="745"/>
              </w:tabs>
              <w:spacing w:after="0" w:line="240" w:lineRule="auto"/>
              <w:jc w:val="both"/>
              <w:rPr>
                <w:szCs w:val="24"/>
              </w:rPr>
            </w:pPr>
            <w:r>
              <w:rPr>
                <w:szCs w:val="24"/>
              </w:rPr>
              <w:t xml:space="preserve">2.5.1. </w:t>
            </w:r>
            <w:r w:rsidRPr="008023F1">
              <w:rPr>
                <w:szCs w:val="24"/>
              </w:rPr>
              <w:t xml:space="preserve">„Nesaugios“ (angl. </w:t>
            </w:r>
            <w:proofErr w:type="spellStart"/>
            <w:r w:rsidRPr="008023F1">
              <w:rPr>
                <w:szCs w:val="24"/>
              </w:rPr>
              <w:t>Black</w:t>
            </w:r>
            <w:proofErr w:type="spellEnd"/>
            <w:r w:rsidRPr="008023F1">
              <w:rPr>
                <w:szCs w:val="24"/>
              </w:rPr>
              <w:t>) pusės įrangą turi būti galima prijungti:</w:t>
            </w:r>
          </w:p>
          <w:p w14:paraId="7162202D" w14:textId="77777777" w:rsidR="009D0485" w:rsidRPr="008023F1" w:rsidRDefault="009D0485" w:rsidP="009D0485">
            <w:pPr>
              <w:tabs>
                <w:tab w:val="left" w:pos="604"/>
                <w:tab w:val="left" w:pos="745"/>
              </w:tabs>
              <w:spacing w:after="0" w:line="240" w:lineRule="auto"/>
              <w:jc w:val="both"/>
              <w:rPr>
                <w:szCs w:val="24"/>
              </w:rPr>
            </w:pPr>
            <w:r>
              <w:rPr>
                <w:szCs w:val="24"/>
              </w:rPr>
              <w:t>2.5.</w:t>
            </w:r>
            <w:r w:rsidRPr="008023F1">
              <w:rPr>
                <w:szCs w:val="24"/>
              </w:rPr>
              <w:t>1.1.</w:t>
            </w:r>
            <w:r w:rsidRPr="008023F1">
              <w:rPr>
                <w:szCs w:val="24"/>
              </w:rPr>
              <w:tab/>
              <w:t xml:space="preserve">10/100/1000 Mbps </w:t>
            </w:r>
            <w:proofErr w:type="spellStart"/>
            <w:r w:rsidRPr="008023F1">
              <w:rPr>
                <w:szCs w:val="24"/>
              </w:rPr>
              <w:t>Ethernet</w:t>
            </w:r>
            <w:proofErr w:type="spellEnd"/>
            <w:r w:rsidRPr="008023F1">
              <w:rPr>
                <w:szCs w:val="24"/>
              </w:rPr>
              <w:t xml:space="preserve"> sąsaja su RJ-45 jungtimi;</w:t>
            </w:r>
          </w:p>
          <w:p w14:paraId="5C794406" w14:textId="77777777" w:rsidR="009D0485" w:rsidRPr="008023F1" w:rsidRDefault="009D0485" w:rsidP="009D0485">
            <w:pPr>
              <w:tabs>
                <w:tab w:val="left" w:pos="604"/>
                <w:tab w:val="left" w:pos="745"/>
              </w:tabs>
              <w:spacing w:after="0" w:line="240" w:lineRule="auto"/>
              <w:jc w:val="both"/>
              <w:rPr>
                <w:szCs w:val="24"/>
              </w:rPr>
            </w:pPr>
            <w:r>
              <w:rPr>
                <w:szCs w:val="24"/>
              </w:rPr>
              <w:t>2.5</w:t>
            </w:r>
            <w:r w:rsidRPr="008023F1">
              <w:rPr>
                <w:szCs w:val="24"/>
              </w:rPr>
              <w:t>.1.2.</w:t>
            </w:r>
            <w:r w:rsidRPr="008023F1">
              <w:rPr>
                <w:szCs w:val="24"/>
              </w:rPr>
              <w:tab/>
              <w:t xml:space="preserve">100BaseFX sąsaja su dviguba (angl. </w:t>
            </w:r>
            <w:proofErr w:type="spellStart"/>
            <w:r w:rsidRPr="008023F1">
              <w:rPr>
                <w:szCs w:val="24"/>
              </w:rPr>
              <w:t>Dual</w:t>
            </w:r>
            <w:proofErr w:type="spellEnd"/>
            <w:r w:rsidRPr="008023F1">
              <w:rPr>
                <w:szCs w:val="24"/>
              </w:rPr>
              <w:t>) LC jungtimi,</w:t>
            </w:r>
          </w:p>
          <w:p w14:paraId="333386C0" w14:textId="77777777" w:rsidR="009D0485" w:rsidRPr="008023F1" w:rsidRDefault="009D0485" w:rsidP="009D0485">
            <w:pPr>
              <w:tabs>
                <w:tab w:val="left" w:pos="604"/>
                <w:tab w:val="left" w:pos="745"/>
              </w:tabs>
              <w:spacing w:after="0" w:line="240" w:lineRule="auto"/>
              <w:jc w:val="both"/>
              <w:rPr>
                <w:szCs w:val="24"/>
              </w:rPr>
            </w:pPr>
            <w:r>
              <w:rPr>
                <w:szCs w:val="24"/>
              </w:rPr>
              <w:t>2.5</w:t>
            </w:r>
            <w:r w:rsidRPr="008023F1">
              <w:rPr>
                <w:szCs w:val="24"/>
              </w:rPr>
              <w:t>.1.3.</w:t>
            </w:r>
            <w:r w:rsidRPr="008023F1">
              <w:rPr>
                <w:szCs w:val="24"/>
              </w:rPr>
              <w:tab/>
              <w:t xml:space="preserve">1000BaseSX sąsaja su dviguba (angl. </w:t>
            </w:r>
            <w:proofErr w:type="spellStart"/>
            <w:r w:rsidRPr="008023F1">
              <w:rPr>
                <w:szCs w:val="24"/>
              </w:rPr>
              <w:t>Dual</w:t>
            </w:r>
            <w:proofErr w:type="spellEnd"/>
            <w:r w:rsidRPr="008023F1">
              <w:rPr>
                <w:szCs w:val="24"/>
              </w:rPr>
              <w:t>) LC jungtimi.</w:t>
            </w:r>
          </w:p>
          <w:p w14:paraId="5AC55528" w14:textId="77777777" w:rsidR="009D0485" w:rsidRPr="008023F1" w:rsidRDefault="009D0485" w:rsidP="009D0485">
            <w:pPr>
              <w:tabs>
                <w:tab w:val="left" w:pos="604"/>
                <w:tab w:val="left" w:pos="745"/>
              </w:tabs>
              <w:spacing w:after="0" w:line="240" w:lineRule="auto"/>
              <w:jc w:val="both"/>
              <w:rPr>
                <w:szCs w:val="24"/>
              </w:rPr>
            </w:pPr>
            <w:r>
              <w:rPr>
                <w:szCs w:val="24"/>
              </w:rPr>
              <w:t>2.5</w:t>
            </w:r>
            <w:r w:rsidRPr="008023F1">
              <w:rPr>
                <w:szCs w:val="24"/>
              </w:rPr>
              <w:t>.2.</w:t>
            </w:r>
            <w:r w:rsidRPr="008023F1">
              <w:rPr>
                <w:szCs w:val="24"/>
              </w:rPr>
              <w:tab/>
              <w:t xml:space="preserve">„Saugios“ (angl. </w:t>
            </w:r>
            <w:proofErr w:type="spellStart"/>
            <w:r w:rsidRPr="008023F1">
              <w:rPr>
                <w:szCs w:val="24"/>
              </w:rPr>
              <w:t>Red</w:t>
            </w:r>
            <w:proofErr w:type="spellEnd"/>
            <w:r w:rsidRPr="008023F1">
              <w:rPr>
                <w:szCs w:val="24"/>
              </w:rPr>
              <w:t>) pusės įrangą turi būti galima prijungti:</w:t>
            </w:r>
          </w:p>
          <w:p w14:paraId="5F60BE77" w14:textId="77777777" w:rsidR="009D0485" w:rsidRPr="008023F1" w:rsidRDefault="009D0485" w:rsidP="009D0485">
            <w:pPr>
              <w:tabs>
                <w:tab w:val="left" w:pos="604"/>
                <w:tab w:val="left" w:pos="745"/>
              </w:tabs>
              <w:spacing w:after="0" w:line="240" w:lineRule="auto"/>
              <w:jc w:val="both"/>
              <w:rPr>
                <w:szCs w:val="24"/>
              </w:rPr>
            </w:pPr>
            <w:r>
              <w:rPr>
                <w:szCs w:val="24"/>
              </w:rPr>
              <w:t>2.5</w:t>
            </w:r>
            <w:r w:rsidRPr="008023F1">
              <w:rPr>
                <w:szCs w:val="24"/>
              </w:rPr>
              <w:t>.2.1.</w:t>
            </w:r>
            <w:r w:rsidRPr="008023F1">
              <w:rPr>
                <w:szCs w:val="24"/>
              </w:rPr>
              <w:tab/>
              <w:t xml:space="preserve">10/100/1000 Mbps </w:t>
            </w:r>
            <w:proofErr w:type="spellStart"/>
            <w:r w:rsidRPr="008023F1">
              <w:rPr>
                <w:szCs w:val="24"/>
              </w:rPr>
              <w:t>Ethernet</w:t>
            </w:r>
            <w:proofErr w:type="spellEnd"/>
            <w:r w:rsidRPr="008023F1">
              <w:rPr>
                <w:szCs w:val="24"/>
              </w:rPr>
              <w:t xml:space="preserve"> sąsaja su RJ-45 jungtimi;</w:t>
            </w:r>
          </w:p>
          <w:p w14:paraId="1D77BA64" w14:textId="77777777" w:rsidR="009D0485" w:rsidRPr="008023F1" w:rsidRDefault="009D0485" w:rsidP="009D0485">
            <w:pPr>
              <w:tabs>
                <w:tab w:val="left" w:pos="604"/>
                <w:tab w:val="left" w:pos="745"/>
              </w:tabs>
              <w:spacing w:after="0" w:line="240" w:lineRule="auto"/>
              <w:jc w:val="both"/>
              <w:rPr>
                <w:szCs w:val="24"/>
              </w:rPr>
            </w:pPr>
            <w:r>
              <w:rPr>
                <w:szCs w:val="24"/>
              </w:rPr>
              <w:t>2.5</w:t>
            </w:r>
            <w:r w:rsidRPr="008023F1">
              <w:rPr>
                <w:szCs w:val="24"/>
              </w:rPr>
              <w:t>.2.2.</w:t>
            </w:r>
            <w:r w:rsidRPr="008023F1">
              <w:rPr>
                <w:szCs w:val="24"/>
              </w:rPr>
              <w:tab/>
              <w:t xml:space="preserve">100BaseFX sąsaja su dviguba (angl. </w:t>
            </w:r>
            <w:proofErr w:type="spellStart"/>
            <w:r w:rsidRPr="008023F1">
              <w:rPr>
                <w:szCs w:val="24"/>
              </w:rPr>
              <w:t>Dual</w:t>
            </w:r>
            <w:proofErr w:type="spellEnd"/>
            <w:r w:rsidRPr="008023F1">
              <w:rPr>
                <w:szCs w:val="24"/>
              </w:rPr>
              <w:t>) LC jungtimi,</w:t>
            </w:r>
          </w:p>
          <w:p w14:paraId="15365C08" w14:textId="77777777" w:rsidR="009D0485" w:rsidRPr="00150F25" w:rsidRDefault="009D0485" w:rsidP="009D0485">
            <w:pPr>
              <w:tabs>
                <w:tab w:val="left" w:pos="604"/>
                <w:tab w:val="left" w:pos="745"/>
              </w:tabs>
              <w:spacing w:after="0" w:line="240" w:lineRule="auto"/>
              <w:jc w:val="both"/>
              <w:rPr>
                <w:szCs w:val="24"/>
              </w:rPr>
            </w:pPr>
            <w:r>
              <w:rPr>
                <w:szCs w:val="24"/>
              </w:rPr>
              <w:t>2.5</w:t>
            </w:r>
            <w:r w:rsidRPr="008023F1">
              <w:rPr>
                <w:szCs w:val="24"/>
              </w:rPr>
              <w:t>.2.3.</w:t>
            </w:r>
            <w:r w:rsidRPr="008023F1">
              <w:rPr>
                <w:szCs w:val="24"/>
              </w:rPr>
              <w:tab/>
              <w:t xml:space="preserve">1000BaseSX sąsaja su dviguba (angl. </w:t>
            </w:r>
            <w:proofErr w:type="spellStart"/>
            <w:r w:rsidRPr="008023F1">
              <w:rPr>
                <w:szCs w:val="24"/>
              </w:rPr>
              <w:t>Dual</w:t>
            </w:r>
            <w:proofErr w:type="spellEnd"/>
            <w:r w:rsidRPr="008023F1">
              <w:rPr>
                <w:szCs w:val="24"/>
              </w:rPr>
              <w:t>) LC jungtimi.</w:t>
            </w:r>
          </w:p>
        </w:tc>
        <w:tc>
          <w:tcPr>
            <w:tcW w:w="1422" w:type="pct"/>
          </w:tcPr>
          <w:sdt>
            <w:sdtPr>
              <w:rPr>
                <w:lang w:eastAsia="lt-LT"/>
              </w:rPr>
              <w:id w:val="-158384265"/>
              <w:placeholder>
                <w:docPart w:val="AEA42D1A58284C38A253882BDFA0E006"/>
              </w:placeholder>
              <w:temporary/>
              <w:showingPlcHdr/>
            </w:sdtPr>
            <w:sdtContent>
              <w:p w14:paraId="2C9BF725" w14:textId="77777777" w:rsidR="009D0485" w:rsidRDefault="009D0485" w:rsidP="009D0485">
                <w:pPr>
                  <w:tabs>
                    <w:tab w:val="left" w:pos="462"/>
                    <w:tab w:val="left" w:pos="745"/>
                  </w:tabs>
                  <w:spacing w:after="0" w:line="240" w:lineRule="auto"/>
                  <w:jc w:val="center"/>
                  <w:rPr>
                    <w:lang w:eastAsia="lt-LT"/>
                  </w:rPr>
                </w:pPr>
                <w:r w:rsidRPr="009F45CA">
                  <w:rPr>
                    <w:rStyle w:val="Vietosrezervavimoenklotekstas"/>
                    <w:i/>
                    <w:szCs w:val="24"/>
                  </w:rPr>
                  <w:t>/įrašyti/</w:t>
                </w:r>
              </w:p>
            </w:sdtContent>
          </w:sdt>
          <w:p w14:paraId="012C864E" w14:textId="4F01911D" w:rsidR="004435FB" w:rsidRDefault="004435FB" w:rsidP="006120AD">
            <w:pPr>
              <w:tabs>
                <w:tab w:val="left" w:pos="462"/>
                <w:tab w:val="left" w:pos="745"/>
              </w:tabs>
              <w:spacing w:after="0" w:line="240" w:lineRule="auto"/>
              <w:rPr>
                <w:szCs w:val="24"/>
              </w:rPr>
            </w:pPr>
          </w:p>
        </w:tc>
      </w:tr>
      <w:tr w:rsidR="009D0485" w:rsidRPr="00C25E37" w:rsidDel="005205DC" w14:paraId="4E885F34" w14:textId="242915A3" w:rsidTr="00AF0D26">
        <w:tc>
          <w:tcPr>
            <w:tcW w:w="228" w:type="pct"/>
          </w:tcPr>
          <w:p w14:paraId="6EFA1358" w14:textId="32723FB2" w:rsidR="009D0485" w:rsidRDefault="009D0485" w:rsidP="009D0485">
            <w:pPr>
              <w:tabs>
                <w:tab w:val="num" w:pos="612"/>
              </w:tabs>
              <w:spacing w:after="0"/>
              <w:jc w:val="both"/>
              <w:rPr>
                <w:rFonts w:eastAsia="Times New Roman"/>
                <w:szCs w:val="24"/>
              </w:rPr>
            </w:pPr>
            <w:r>
              <w:rPr>
                <w:rFonts w:eastAsia="Times New Roman"/>
                <w:szCs w:val="24"/>
              </w:rPr>
              <w:lastRenderedPageBreak/>
              <w:t>6.</w:t>
            </w:r>
          </w:p>
        </w:tc>
        <w:tc>
          <w:tcPr>
            <w:tcW w:w="742" w:type="pct"/>
          </w:tcPr>
          <w:p w14:paraId="0AC51B98" w14:textId="77777777" w:rsidR="009D0485" w:rsidRPr="006F1CAF" w:rsidRDefault="009D0485" w:rsidP="009D0485">
            <w:pPr>
              <w:tabs>
                <w:tab w:val="left" w:pos="1276"/>
              </w:tabs>
              <w:spacing w:after="0" w:line="240" w:lineRule="auto"/>
              <w:jc w:val="both"/>
              <w:rPr>
                <w:szCs w:val="24"/>
              </w:rPr>
            </w:pPr>
            <w:r w:rsidRPr="00C25E37">
              <w:rPr>
                <w:szCs w:val="24"/>
              </w:rPr>
              <w:t>Palaikomi protokolai</w:t>
            </w:r>
          </w:p>
        </w:tc>
        <w:tc>
          <w:tcPr>
            <w:tcW w:w="2608" w:type="pct"/>
          </w:tcPr>
          <w:p w14:paraId="46C05D2D" w14:textId="77777777" w:rsidR="009D0485" w:rsidRDefault="009D0485" w:rsidP="00F44844">
            <w:pPr>
              <w:pStyle w:val="Sraopastraipa"/>
              <w:numPr>
                <w:ilvl w:val="2"/>
                <w:numId w:val="10"/>
              </w:numPr>
              <w:tabs>
                <w:tab w:val="left" w:pos="1418"/>
              </w:tabs>
              <w:suppressAutoHyphens w:val="0"/>
              <w:spacing w:after="0" w:line="240" w:lineRule="auto"/>
              <w:ind w:left="604" w:hanging="604"/>
              <w:contextualSpacing/>
              <w:jc w:val="both"/>
              <w:rPr>
                <w:szCs w:val="24"/>
              </w:rPr>
            </w:pPr>
            <w:r w:rsidRPr="00807C7B">
              <w:rPr>
                <w:szCs w:val="24"/>
              </w:rPr>
              <w:t>Turi palaikyti RFC791 (IPv4);</w:t>
            </w:r>
          </w:p>
          <w:p w14:paraId="5CC361B6" w14:textId="77777777" w:rsidR="009D0485" w:rsidRPr="00807C7B" w:rsidRDefault="009D0485" w:rsidP="00F44844">
            <w:pPr>
              <w:pStyle w:val="Sraopastraipa"/>
              <w:numPr>
                <w:ilvl w:val="2"/>
                <w:numId w:val="10"/>
              </w:numPr>
              <w:tabs>
                <w:tab w:val="left" w:pos="1418"/>
              </w:tabs>
              <w:suppressAutoHyphens w:val="0"/>
              <w:spacing w:after="0" w:line="240" w:lineRule="auto"/>
              <w:ind w:left="604" w:hanging="604"/>
              <w:contextualSpacing/>
              <w:jc w:val="both"/>
              <w:rPr>
                <w:szCs w:val="24"/>
              </w:rPr>
            </w:pPr>
            <w:r w:rsidRPr="00807C7B">
              <w:rPr>
                <w:spacing w:val="-1"/>
                <w:szCs w:val="24"/>
              </w:rPr>
              <w:t>Turi palaikyti RFC2460 (IPv6).</w:t>
            </w:r>
          </w:p>
        </w:tc>
        <w:tc>
          <w:tcPr>
            <w:tcW w:w="1422" w:type="pct"/>
          </w:tcPr>
          <w:sdt>
            <w:sdtPr>
              <w:rPr>
                <w:lang w:eastAsia="lt-LT"/>
              </w:rPr>
              <w:id w:val="812606937"/>
              <w:placeholder>
                <w:docPart w:val="D1EF1ACB017C46C0951F34B234F2681A"/>
              </w:placeholder>
              <w:temporary/>
              <w:showingPlcHdr/>
            </w:sdtPr>
            <w:sdtContent>
              <w:p w14:paraId="390430E2" w14:textId="77777777" w:rsidR="009D0485" w:rsidRDefault="009D0485" w:rsidP="009D0485">
                <w:pPr>
                  <w:tabs>
                    <w:tab w:val="left" w:pos="1418"/>
                  </w:tabs>
                  <w:suppressAutoHyphens w:val="0"/>
                  <w:spacing w:after="0" w:line="240" w:lineRule="auto"/>
                  <w:contextualSpacing/>
                  <w:jc w:val="center"/>
                  <w:rPr>
                    <w:lang w:eastAsia="lt-LT"/>
                  </w:rPr>
                </w:pPr>
                <w:r w:rsidRPr="009F45CA">
                  <w:rPr>
                    <w:rStyle w:val="Vietosrezervavimoenklotekstas"/>
                    <w:i/>
                    <w:szCs w:val="24"/>
                  </w:rPr>
                  <w:t>/įrašyti/</w:t>
                </w:r>
              </w:p>
            </w:sdtContent>
          </w:sdt>
          <w:p w14:paraId="572FC3A4" w14:textId="1CFD2745" w:rsidR="00D137D3" w:rsidRPr="00B85C32" w:rsidRDefault="00D137D3" w:rsidP="00D137D3">
            <w:pPr>
              <w:tabs>
                <w:tab w:val="left" w:pos="1418"/>
              </w:tabs>
              <w:suppressAutoHyphens w:val="0"/>
              <w:spacing w:after="0" w:line="240" w:lineRule="auto"/>
              <w:contextualSpacing/>
              <w:rPr>
                <w:szCs w:val="24"/>
              </w:rPr>
            </w:pPr>
          </w:p>
        </w:tc>
      </w:tr>
      <w:tr w:rsidR="009D0485" w:rsidRPr="00C25E37" w:rsidDel="005205DC" w14:paraId="730802C9" w14:textId="5E713D1C" w:rsidTr="00AF0D26">
        <w:tc>
          <w:tcPr>
            <w:tcW w:w="228" w:type="pct"/>
          </w:tcPr>
          <w:p w14:paraId="60B930CB" w14:textId="4BC44977" w:rsidR="009D0485" w:rsidRDefault="009D0485" w:rsidP="009D0485">
            <w:pPr>
              <w:tabs>
                <w:tab w:val="num" w:pos="612"/>
              </w:tabs>
              <w:spacing w:after="0"/>
              <w:jc w:val="both"/>
              <w:rPr>
                <w:rFonts w:eastAsia="Times New Roman"/>
                <w:szCs w:val="24"/>
              </w:rPr>
            </w:pPr>
            <w:r>
              <w:rPr>
                <w:rFonts w:eastAsia="Times New Roman"/>
                <w:szCs w:val="24"/>
              </w:rPr>
              <w:t>7.</w:t>
            </w:r>
          </w:p>
        </w:tc>
        <w:tc>
          <w:tcPr>
            <w:tcW w:w="742" w:type="pct"/>
          </w:tcPr>
          <w:p w14:paraId="3B91D2F5" w14:textId="77777777" w:rsidR="009D0485" w:rsidRPr="00C25E37" w:rsidRDefault="009D0485" w:rsidP="009D0485">
            <w:pPr>
              <w:tabs>
                <w:tab w:val="left" w:pos="1276"/>
              </w:tabs>
              <w:spacing w:after="0" w:line="240" w:lineRule="auto"/>
              <w:jc w:val="both"/>
              <w:rPr>
                <w:szCs w:val="24"/>
              </w:rPr>
            </w:pPr>
            <w:r w:rsidRPr="0084215C">
              <w:rPr>
                <w:szCs w:val="24"/>
              </w:rPr>
              <w:t>Paslaugos kokybė</w:t>
            </w:r>
          </w:p>
        </w:tc>
        <w:tc>
          <w:tcPr>
            <w:tcW w:w="2608" w:type="pct"/>
          </w:tcPr>
          <w:p w14:paraId="6456DA77" w14:textId="77777777" w:rsidR="009D0485" w:rsidRPr="0084215C" w:rsidRDefault="009D0485" w:rsidP="009D0485">
            <w:pPr>
              <w:tabs>
                <w:tab w:val="left" w:pos="1276"/>
              </w:tabs>
              <w:spacing w:after="0" w:line="240" w:lineRule="auto"/>
              <w:jc w:val="both"/>
              <w:rPr>
                <w:szCs w:val="24"/>
              </w:rPr>
            </w:pPr>
            <w:r>
              <w:rPr>
                <w:szCs w:val="24"/>
              </w:rPr>
              <w:t>T</w:t>
            </w:r>
            <w:r w:rsidRPr="0084215C">
              <w:rPr>
                <w:szCs w:val="24"/>
              </w:rPr>
              <w:t xml:space="preserve">uri palaikyti </w:t>
            </w:r>
            <w:r w:rsidRPr="0084215C">
              <w:rPr>
                <w:szCs w:val="24"/>
                <w:lang w:val="fr-BE"/>
              </w:rPr>
              <w:t>QoS</w:t>
            </w:r>
            <w:r w:rsidRPr="0084215C">
              <w:rPr>
                <w:szCs w:val="24"/>
              </w:rPr>
              <w:t xml:space="preserve"> (angl. </w:t>
            </w:r>
            <w:r w:rsidRPr="0084215C">
              <w:rPr>
                <w:i/>
                <w:szCs w:val="24"/>
                <w:lang w:val="en-GB"/>
              </w:rPr>
              <w:t>Quality of Service</w:t>
            </w:r>
            <w:r w:rsidRPr="0084215C">
              <w:rPr>
                <w:szCs w:val="24"/>
              </w:rPr>
              <w:t>)</w:t>
            </w:r>
            <w:r>
              <w:rPr>
                <w:szCs w:val="24"/>
              </w:rPr>
              <w:t>.</w:t>
            </w:r>
          </w:p>
        </w:tc>
        <w:sdt>
          <w:sdtPr>
            <w:rPr>
              <w:lang w:eastAsia="lt-LT"/>
            </w:rPr>
            <w:id w:val="2081714396"/>
            <w:placeholder>
              <w:docPart w:val="61319D7597634FA785AD38C0DE0DCBF2"/>
            </w:placeholder>
            <w:temporary/>
            <w:showingPlcHdr/>
          </w:sdtPr>
          <w:sdtContent>
            <w:tc>
              <w:tcPr>
                <w:tcW w:w="1422" w:type="pct"/>
              </w:tcPr>
              <w:p w14:paraId="39424B1E" w14:textId="7CBEEB62" w:rsidR="009D0485" w:rsidRDefault="009D0485" w:rsidP="009D0485">
                <w:pPr>
                  <w:tabs>
                    <w:tab w:val="left" w:pos="1276"/>
                  </w:tabs>
                  <w:spacing w:after="0" w:line="240" w:lineRule="auto"/>
                  <w:jc w:val="center"/>
                  <w:rPr>
                    <w:szCs w:val="24"/>
                  </w:rPr>
                </w:pPr>
                <w:r w:rsidRPr="009F45CA">
                  <w:rPr>
                    <w:rStyle w:val="Vietosrezervavimoenklotekstas"/>
                    <w:i/>
                    <w:szCs w:val="24"/>
                  </w:rPr>
                  <w:t>/įrašyti/</w:t>
                </w:r>
              </w:p>
            </w:tc>
          </w:sdtContent>
        </w:sdt>
      </w:tr>
      <w:tr w:rsidR="009D0485" w:rsidRPr="00C25E37" w:rsidDel="005205DC" w14:paraId="374BE071" w14:textId="3F487F9C" w:rsidTr="00AF0D26">
        <w:tc>
          <w:tcPr>
            <w:tcW w:w="228" w:type="pct"/>
          </w:tcPr>
          <w:p w14:paraId="155FC704" w14:textId="62BE165D" w:rsidR="009D0485" w:rsidRDefault="009D0485" w:rsidP="009D0485">
            <w:pPr>
              <w:tabs>
                <w:tab w:val="num" w:pos="612"/>
              </w:tabs>
              <w:spacing w:after="0"/>
              <w:jc w:val="both"/>
              <w:rPr>
                <w:rFonts w:eastAsia="Times New Roman"/>
                <w:szCs w:val="24"/>
              </w:rPr>
            </w:pPr>
            <w:r>
              <w:rPr>
                <w:rFonts w:eastAsia="Times New Roman"/>
                <w:szCs w:val="24"/>
              </w:rPr>
              <w:t>8.</w:t>
            </w:r>
          </w:p>
        </w:tc>
        <w:tc>
          <w:tcPr>
            <w:tcW w:w="742" w:type="pct"/>
          </w:tcPr>
          <w:p w14:paraId="1662B0CF" w14:textId="77777777" w:rsidR="009D0485" w:rsidRPr="00C25E37" w:rsidRDefault="009D0485" w:rsidP="009D0485">
            <w:pPr>
              <w:tabs>
                <w:tab w:val="left" w:pos="1276"/>
              </w:tabs>
              <w:spacing w:after="0" w:line="240" w:lineRule="auto"/>
              <w:jc w:val="both"/>
              <w:rPr>
                <w:szCs w:val="24"/>
              </w:rPr>
            </w:pPr>
            <w:r w:rsidRPr="00C25E37">
              <w:rPr>
                <w:szCs w:val="24"/>
              </w:rPr>
              <w:t>Valdymas</w:t>
            </w:r>
          </w:p>
        </w:tc>
        <w:tc>
          <w:tcPr>
            <w:tcW w:w="2608" w:type="pct"/>
          </w:tcPr>
          <w:p w14:paraId="6325AC32" w14:textId="77777777" w:rsidR="009D0485" w:rsidRPr="0084215C" w:rsidRDefault="009D0485" w:rsidP="009D0485">
            <w:pPr>
              <w:tabs>
                <w:tab w:val="left" w:pos="1418"/>
              </w:tabs>
              <w:spacing w:after="0" w:line="240" w:lineRule="auto"/>
              <w:jc w:val="both"/>
              <w:rPr>
                <w:szCs w:val="24"/>
              </w:rPr>
            </w:pPr>
            <w:r>
              <w:rPr>
                <w:szCs w:val="24"/>
              </w:rPr>
              <w:t>T</w:t>
            </w:r>
            <w:r w:rsidRPr="00C25E37">
              <w:rPr>
                <w:szCs w:val="24"/>
              </w:rPr>
              <w:t>uri turėti galimybę valdyti</w:t>
            </w:r>
            <w:r>
              <w:rPr>
                <w:szCs w:val="24"/>
              </w:rPr>
              <w:t xml:space="preserve"> duomenų apsaugos</w:t>
            </w:r>
            <w:r w:rsidRPr="00C25E37">
              <w:rPr>
                <w:szCs w:val="24"/>
              </w:rPr>
              <w:t xml:space="preserve"> </w:t>
            </w:r>
            <w:r>
              <w:rPr>
                <w:szCs w:val="24"/>
              </w:rPr>
              <w:t>įrenginį</w:t>
            </w:r>
            <w:r w:rsidRPr="00C25E37">
              <w:rPr>
                <w:szCs w:val="24"/>
              </w:rPr>
              <w:t xml:space="preserve"> tiek nuotoliniu būdu, tiek tiesiogiai, naudojant </w:t>
            </w:r>
            <w:r>
              <w:rPr>
                <w:szCs w:val="24"/>
              </w:rPr>
              <w:t>duomenų apsaugos įrenginio</w:t>
            </w:r>
            <w:r w:rsidRPr="00C25E37">
              <w:rPr>
                <w:szCs w:val="24"/>
              </w:rPr>
              <w:t xml:space="preserve"> valdymo panelę</w:t>
            </w:r>
            <w:r>
              <w:rPr>
                <w:szCs w:val="24"/>
              </w:rPr>
              <w:t>.</w:t>
            </w:r>
          </w:p>
        </w:tc>
        <w:sdt>
          <w:sdtPr>
            <w:rPr>
              <w:lang w:eastAsia="lt-LT"/>
            </w:rPr>
            <w:id w:val="664899854"/>
            <w:placeholder>
              <w:docPart w:val="131C6D497D7946158B9F1B5AA25B838F"/>
            </w:placeholder>
            <w:temporary/>
            <w:showingPlcHdr/>
          </w:sdtPr>
          <w:sdtContent>
            <w:tc>
              <w:tcPr>
                <w:tcW w:w="1422" w:type="pct"/>
              </w:tcPr>
              <w:p w14:paraId="5B5468F9" w14:textId="12F2B123" w:rsidR="009D0485" w:rsidRDefault="009D0485" w:rsidP="009D0485">
                <w:pPr>
                  <w:tabs>
                    <w:tab w:val="left" w:pos="1418"/>
                  </w:tabs>
                  <w:spacing w:after="0" w:line="240" w:lineRule="auto"/>
                  <w:jc w:val="center"/>
                  <w:rPr>
                    <w:szCs w:val="24"/>
                  </w:rPr>
                </w:pPr>
                <w:r w:rsidRPr="009F45CA">
                  <w:rPr>
                    <w:rStyle w:val="Vietosrezervavimoenklotekstas"/>
                    <w:i/>
                    <w:szCs w:val="24"/>
                  </w:rPr>
                  <w:t>/įrašyti/</w:t>
                </w:r>
              </w:p>
            </w:tc>
          </w:sdtContent>
        </w:sdt>
      </w:tr>
      <w:tr w:rsidR="009D0485" w:rsidRPr="00C25E37" w:rsidDel="005205DC" w14:paraId="2C7751B7" w14:textId="504C0879" w:rsidTr="00AF0D26">
        <w:tc>
          <w:tcPr>
            <w:tcW w:w="228" w:type="pct"/>
          </w:tcPr>
          <w:p w14:paraId="74EE2690" w14:textId="36248BEF" w:rsidR="009D0485" w:rsidRDefault="009D0485" w:rsidP="009D0485">
            <w:pPr>
              <w:tabs>
                <w:tab w:val="num" w:pos="612"/>
              </w:tabs>
              <w:spacing w:after="0"/>
              <w:jc w:val="both"/>
              <w:rPr>
                <w:rFonts w:eastAsia="Times New Roman"/>
                <w:szCs w:val="24"/>
              </w:rPr>
            </w:pPr>
            <w:r>
              <w:rPr>
                <w:rFonts w:eastAsia="Times New Roman"/>
                <w:szCs w:val="24"/>
              </w:rPr>
              <w:t>9.</w:t>
            </w:r>
          </w:p>
        </w:tc>
        <w:tc>
          <w:tcPr>
            <w:tcW w:w="742" w:type="pct"/>
          </w:tcPr>
          <w:p w14:paraId="6F4A6882" w14:textId="77777777" w:rsidR="009D0485" w:rsidRPr="00C25E37" w:rsidRDefault="009D0485" w:rsidP="009D0485">
            <w:pPr>
              <w:tabs>
                <w:tab w:val="left" w:pos="1276"/>
              </w:tabs>
              <w:spacing w:after="0" w:line="240" w:lineRule="auto"/>
              <w:jc w:val="both"/>
              <w:rPr>
                <w:szCs w:val="24"/>
              </w:rPr>
            </w:pPr>
            <w:r w:rsidRPr="00C25E37">
              <w:rPr>
                <w:szCs w:val="24"/>
              </w:rPr>
              <w:t>Greitaveika</w:t>
            </w:r>
          </w:p>
        </w:tc>
        <w:tc>
          <w:tcPr>
            <w:tcW w:w="2608" w:type="pct"/>
          </w:tcPr>
          <w:p w14:paraId="1498295B" w14:textId="77777777" w:rsidR="009D0485" w:rsidRPr="0084215C" w:rsidRDefault="009D0485" w:rsidP="009D0485">
            <w:pPr>
              <w:tabs>
                <w:tab w:val="left" w:pos="1418"/>
              </w:tabs>
              <w:spacing w:after="0" w:line="240" w:lineRule="auto"/>
              <w:jc w:val="both"/>
              <w:rPr>
                <w:szCs w:val="24"/>
              </w:rPr>
            </w:pPr>
            <w:r>
              <w:rPr>
                <w:szCs w:val="24"/>
              </w:rPr>
              <w:t>D</w:t>
            </w:r>
            <w:r w:rsidRPr="00C25E37">
              <w:rPr>
                <w:szCs w:val="24"/>
              </w:rPr>
              <w:t xml:space="preserve">vipusio duomenų perdavimo greitaveika (angl. </w:t>
            </w:r>
            <w:proofErr w:type="spellStart"/>
            <w:r w:rsidRPr="00C25E37">
              <w:rPr>
                <w:szCs w:val="24"/>
              </w:rPr>
              <w:t>F</w:t>
            </w:r>
            <w:r w:rsidRPr="00C25E37">
              <w:rPr>
                <w:i/>
                <w:szCs w:val="24"/>
              </w:rPr>
              <w:t>ull</w:t>
            </w:r>
            <w:proofErr w:type="spellEnd"/>
            <w:r w:rsidRPr="00C25E37">
              <w:rPr>
                <w:i/>
                <w:szCs w:val="24"/>
              </w:rPr>
              <w:t xml:space="preserve"> </w:t>
            </w:r>
            <w:proofErr w:type="spellStart"/>
            <w:r w:rsidRPr="00C25E37">
              <w:rPr>
                <w:i/>
                <w:szCs w:val="24"/>
              </w:rPr>
              <w:t>duplex</w:t>
            </w:r>
            <w:proofErr w:type="spellEnd"/>
            <w:r w:rsidRPr="00C25E37">
              <w:rPr>
                <w:i/>
                <w:szCs w:val="24"/>
              </w:rPr>
              <w:t xml:space="preserve"> data rate</w:t>
            </w:r>
            <w:r w:rsidRPr="00C25E37">
              <w:rPr>
                <w:szCs w:val="24"/>
              </w:rPr>
              <w:t>) ne mažesn</w:t>
            </w:r>
            <w:r>
              <w:rPr>
                <w:szCs w:val="24"/>
              </w:rPr>
              <w:t>ė</w:t>
            </w:r>
            <w:r w:rsidRPr="00C25E37">
              <w:rPr>
                <w:szCs w:val="24"/>
              </w:rPr>
              <w:t xml:space="preserve"> </w:t>
            </w:r>
            <w:r>
              <w:rPr>
                <w:szCs w:val="24"/>
              </w:rPr>
              <w:t>kaip</w:t>
            </w:r>
            <w:r w:rsidRPr="00C25E37">
              <w:rPr>
                <w:szCs w:val="24"/>
              </w:rPr>
              <w:t xml:space="preserve"> 1500 </w:t>
            </w:r>
            <w:proofErr w:type="spellStart"/>
            <w:r w:rsidRPr="00C25E37">
              <w:rPr>
                <w:szCs w:val="24"/>
              </w:rPr>
              <w:t>Mbit</w:t>
            </w:r>
            <w:proofErr w:type="spellEnd"/>
            <w:r w:rsidRPr="00C25E37">
              <w:rPr>
                <w:szCs w:val="24"/>
              </w:rPr>
              <w:t>/s.</w:t>
            </w:r>
          </w:p>
        </w:tc>
        <w:sdt>
          <w:sdtPr>
            <w:rPr>
              <w:lang w:eastAsia="lt-LT"/>
            </w:rPr>
            <w:id w:val="984514984"/>
            <w:placeholder>
              <w:docPart w:val="D139EED1A1BF4F679D98260FB6FC6737"/>
            </w:placeholder>
            <w:temporary/>
            <w:showingPlcHdr/>
          </w:sdtPr>
          <w:sdtContent>
            <w:tc>
              <w:tcPr>
                <w:tcW w:w="1422" w:type="pct"/>
              </w:tcPr>
              <w:p w14:paraId="0FEDF901" w14:textId="39C5257F" w:rsidR="009D0485" w:rsidRDefault="009D0485" w:rsidP="009D0485">
                <w:pPr>
                  <w:tabs>
                    <w:tab w:val="left" w:pos="1418"/>
                  </w:tabs>
                  <w:spacing w:after="0" w:line="240" w:lineRule="auto"/>
                  <w:jc w:val="center"/>
                  <w:rPr>
                    <w:szCs w:val="24"/>
                  </w:rPr>
                </w:pPr>
                <w:r w:rsidRPr="009F45CA">
                  <w:rPr>
                    <w:rStyle w:val="Vietosrezervavimoenklotekstas"/>
                    <w:i/>
                    <w:szCs w:val="24"/>
                  </w:rPr>
                  <w:t>/įrašyti/</w:t>
                </w:r>
              </w:p>
            </w:tc>
          </w:sdtContent>
        </w:sdt>
      </w:tr>
      <w:tr w:rsidR="009D0485" w:rsidRPr="00C25E37" w:rsidDel="005205DC" w14:paraId="1E3BEDA4" w14:textId="3776562F" w:rsidTr="00AF0D26">
        <w:tc>
          <w:tcPr>
            <w:tcW w:w="228" w:type="pct"/>
          </w:tcPr>
          <w:p w14:paraId="7886A228" w14:textId="672C72C1" w:rsidR="009D0485" w:rsidRDefault="009D0485" w:rsidP="009D0485">
            <w:pPr>
              <w:tabs>
                <w:tab w:val="num" w:pos="612"/>
              </w:tabs>
              <w:spacing w:after="0"/>
              <w:jc w:val="both"/>
              <w:rPr>
                <w:rFonts w:eastAsia="Times New Roman"/>
                <w:szCs w:val="24"/>
              </w:rPr>
            </w:pPr>
            <w:r>
              <w:rPr>
                <w:rFonts w:eastAsia="Times New Roman"/>
                <w:szCs w:val="24"/>
              </w:rPr>
              <w:t>10.</w:t>
            </w:r>
          </w:p>
        </w:tc>
        <w:tc>
          <w:tcPr>
            <w:tcW w:w="742" w:type="pct"/>
          </w:tcPr>
          <w:p w14:paraId="6007E013" w14:textId="77777777" w:rsidR="009D0485" w:rsidRPr="00C25E37" w:rsidRDefault="009D0485" w:rsidP="009D0485">
            <w:pPr>
              <w:tabs>
                <w:tab w:val="left" w:pos="1276"/>
              </w:tabs>
              <w:spacing w:after="0" w:line="240" w:lineRule="auto"/>
              <w:jc w:val="both"/>
              <w:rPr>
                <w:szCs w:val="24"/>
              </w:rPr>
            </w:pPr>
            <w:r w:rsidRPr="00C25E37">
              <w:rPr>
                <w:szCs w:val="24"/>
              </w:rPr>
              <w:t>Gaišties laikas</w:t>
            </w:r>
          </w:p>
        </w:tc>
        <w:tc>
          <w:tcPr>
            <w:tcW w:w="2608" w:type="pct"/>
          </w:tcPr>
          <w:p w14:paraId="292C295F" w14:textId="77777777" w:rsidR="009D0485" w:rsidRPr="0084215C" w:rsidRDefault="009D0485" w:rsidP="009D0485">
            <w:pPr>
              <w:tabs>
                <w:tab w:val="left" w:pos="1418"/>
              </w:tabs>
              <w:spacing w:after="0" w:line="240" w:lineRule="auto"/>
              <w:jc w:val="both"/>
              <w:rPr>
                <w:szCs w:val="24"/>
              </w:rPr>
            </w:pPr>
            <w:r>
              <w:rPr>
                <w:szCs w:val="24"/>
              </w:rPr>
              <w:t>N</w:t>
            </w:r>
            <w:r w:rsidRPr="00C25E37">
              <w:rPr>
                <w:szCs w:val="24"/>
              </w:rPr>
              <w:t xml:space="preserve">e daugiau </w:t>
            </w:r>
            <w:r>
              <w:rPr>
                <w:szCs w:val="24"/>
              </w:rPr>
              <w:t>kaip</w:t>
            </w:r>
            <w:r w:rsidRPr="00C25E37">
              <w:rPr>
                <w:szCs w:val="24"/>
              </w:rPr>
              <w:t xml:space="preserve"> 0,1 </w:t>
            </w:r>
            <w:r w:rsidRPr="00C25E37">
              <w:rPr>
                <w:szCs w:val="24"/>
                <w:lang w:val="fr-BE"/>
              </w:rPr>
              <w:t>ms</w:t>
            </w:r>
            <w:r w:rsidRPr="00C25E37">
              <w:rPr>
                <w:szCs w:val="24"/>
              </w:rPr>
              <w:t>.</w:t>
            </w:r>
          </w:p>
        </w:tc>
        <w:sdt>
          <w:sdtPr>
            <w:rPr>
              <w:lang w:eastAsia="lt-LT"/>
            </w:rPr>
            <w:id w:val="1759789851"/>
            <w:placeholder>
              <w:docPart w:val="14D4A77829C34B2CAA29467CECA68167"/>
            </w:placeholder>
            <w:temporary/>
            <w:showingPlcHdr/>
          </w:sdtPr>
          <w:sdtContent>
            <w:tc>
              <w:tcPr>
                <w:tcW w:w="1422" w:type="pct"/>
              </w:tcPr>
              <w:p w14:paraId="51D5131A" w14:textId="5F0D3434" w:rsidR="009D0485" w:rsidRDefault="009D0485" w:rsidP="009D0485">
                <w:pPr>
                  <w:tabs>
                    <w:tab w:val="left" w:pos="1418"/>
                  </w:tabs>
                  <w:spacing w:after="0" w:line="240" w:lineRule="auto"/>
                  <w:jc w:val="center"/>
                  <w:rPr>
                    <w:szCs w:val="24"/>
                  </w:rPr>
                </w:pPr>
                <w:r w:rsidRPr="009F45CA">
                  <w:rPr>
                    <w:rStyle w:val="Vietosrezervavimoenklotekstas"/>
                    <w:i/>
                    <w:szCs w:val="24"/>
                  </w:rPr>
                  <w:t>/įrašyti/</w:t>
                </w:r>
              </w:p>
            </w:tc>
          </w:sdtContent>
        </w:sdt>
      </w:tr>
      <w:tr w:rsidR="009D0485" w:rsidRPr="00C25E37" w:rsidDel="005205DC" w14:paraId="5379A399" w14:textId="764AB7F7" w:rsidTr="00AF0D26">
        <w:trPr>
          <w:trHeight w:val="1152"/>
        </w:trPr>
        <w:tc>
          <w:tcPr>
            <w:tcW w:w="228" w:type="pct"/>
          </w:tcPr>
          <w:p w14:paraId="7C187508" w14:textId="11F83846" w:rsidR="009D0485" w:rsidRDefault="009D0485" w:rsidP="009D0485">
            <w:pPr>
              <w:tabs>
                <w:tab w:val="num" w:pos="612"/>
              </w:tabs>
              <w:spacing w:after="0"/>
              <w:jc w:val="both"/>
              <w:rPr>
                <w:rFonts w:eastAsia="Times New Roman"/>
                <w:szCs w:val="24"/>
              </w:rPr>
            </w:pPr>
            <w:r>
              <w:rPr>
                <w:rFonts w:eastAsia="Times New Roman"/>
                <w:szCs w:val="24"/>
              </w:rPr>
              <w:t>11.</w:t>
            </w:r>
          </w:p>
        </w:tc>
        <w:tc>
          <w:tcPr>
            <w:tcW w:w="742" w:type="pct"/>
          </w:tcPr>
          <w:p w14:paraId="514EA68C" w14:textId="77777777" w:rsidR="009D0485" w:rsidRPr="00C25E37" w:rsidRDefault="009D0485" w:rsidP="009D0485">
            <w:pPr>
              <w:tabs>
                <w:tab w:val="left" w:pos="1276"/>
              </w:tabs>
              <w:spacing w:after="0" w:line="240" w:lineRule="auto"/>
              <w:jc w:val="both"/>
              <w:rPr>
                <w:szCs w:val="24"/>
              </w:rPr>
            </w:pPr>
            <w:r w:rsidRPr="00391591">
              <w:rPr>
                <w:szCs w:val="24"/>
              </w:rPr>
              <w:t>Kriptografinių raktų įkėlimo sąsajos</w:t>
            </w:r>
          </w:p>
        </w:tc>
        <w:tc>
          <w:tcPr>
            <w:tcW w:w="2608" w:type="pct"/>
          </w:tcPr>
          <w:p w14:paraId="51581F67" w14:textId="77777777" w:rsidR="009D0485" w:rsidRDefault="009D0485" w:rsidP="009D0485">
            <w:pPr>
              <w:tabs>
                <w:tab w:val="left" w:pos="1418"/>
              </w:tabs>
              <w:spacing w:after="0" w:line="240" w:lineRule="auto"/>
              <w:jc w:val="both"/>
              <w:rPr>
                <w:szCs w:val="24"/>
              </w:rPr>
            </w:pPr>
            <w:r>
              <w:rPr>
                <w:szCs w:val="24"/>
              </w:rPr>
              <w:t xml:space="preserve">2.11.1. </w:t>
            </w:r>
            <w:r w:rsidRPr="00391591">
              <w:rPr>
                <w:szCs w:val="24"/>
              </w:rPr>
              <w:t>Turi turėti šias kriptografinių raktų įkėlimo sąsajas</w:t>
            </w:r>
            <w:r>
              <w:rPr>
                <w:szCs w:val="24"/>
              </w:rPr>
              <w:t>:</w:t>
            </w:r>
          </w:p>
          <w:p w14:paraId="3CB98464" w14:textId="77777777" w:rsidR="009D0485" w:rsidRDefault="009D0485" w:rsidP="009D0485">
            <w:pPr>
              <w:tabs>
                <w:tab w:val="left" w:pos="1418"/>
              </w:tabs>
              <w:spacing w:after="0" w:line="240" w:lineRule="auto"/>
              <w:jc w:val="both"/>
              <w:rPr>
                <w:szCs w:val="24"/>
              </w:rPr>
            </w:pPr>
            <w:r>
              <w:rPr>
                <w:szCs w:val="24"/>
              </w:rPr>
              <w:t xml:space="preserve">2.11.1.1. </w:t>
            </w:r>
            <w:r w:rsidRPr="004E1476">
              <w:rPr>
                <w:szCs w:val="24"/>
              </w:rPr>
              <w:t>DS-101 (AN/CYZ-10 DTD);</w:t>
            </w:r>
          </w:p>
          <w:p w14:paraId="3418BF3B" w14:textId="77777777" w:rsidR="009D0485" w:rsidRPr="004E1476" w:rsidRDefault="009D0485" w:rsidP="009D0485">
            <w:pPr>
              <w:tabs>
                <w:tab w:val="left" w:pos="1418"/>
              </w:tabs>
              <w:spacing w:after="0" w:line="240" w:lineRule="auto"/>
              <w:jc w:val="both"/>
              <w:rPr>
                <w:szCs w:val="24"/>
              </w:rPr>
            </w:pPr>
            <w:r>
              <w:rPr>
                <w:spacing w:val="-2"/>
                <w:szCs w:val="24"/>
              </w:rPr>
              <w:t xml:space="preserve">2.11.1.2. </w:t>
            </w:r>
            <w:r w:rsidRPr="004E1476">
              <w:rPr>
                <w:spacing w:val="-2"/>
                <w:szCs w:val="24"/>
              </w:rPr>
              <w:t>DS-102 (KOI-18);</w:t>
            </w:r>
          </w:p>
          <w:p w14:paraId="346CF82D" w14:textId="77777777" w:rsidR="009D0485" w:rsidRPr="00B47ECB" w:rsidRDefault="009D0485" w:rsidP="00F44844">
            <w:pPr>
              <w:pStyle w:val="Sraopastraipa"/>
              <w:numPr>
                <w:ilvl w:val="3"/>
                <w:numId w:val="13"/>
              </w:numPr>
              <w:tabs>
                <w:tab w:val="left" w:pos="1418"/>
              </w:tabs>
              <w:suppressAutoHyphens w:val="0"/>
              <w:spacing w:after="0" w:line="240" w:lineRule="auto"/>
              <w:contextualSpacing/>
              <w:jc w:val="both"/>
              <w:rPr>
                <w:szCs w:val="24"/>
              </w:rPr>
            </w:pPr>
            <w:r>
              <w:rPr>
                <w:szCs w:val="24"/>
              </w:rPr>
              <w:t xml:space="preserve"> </w:t>
            </w:r>
            <w:r w:rsidRPr="00B47ECB">
              <w:rPr>
                <w:szCs w:val="24"/>
              </w:rPr>
              <w:t>ISO 7816 (</w:t>
            </w:r>
            <w:r w:rsidRPr="00B47ECB">
              <w:rPr>
                <w:szCs w:val="24"/>
                <w:lang w:val="en-GB"/>
              </w:rPr>
              <w:t>Smartcard</w:t>
            </w:r>
            <w:r w:rsidRPr="00B47ECB">
              <w:rPr>
                <w:szCs w:val="24"/>
              </w:rPr>
              <w:t>).</w:t>
            </w:r>
          </w:p>
        </w:tc>
        <w:tc>
          <w:tcPr>
            <w:tcW w:w="1422" w:type="pct"/>
          </w:tcPr>
          <w:sdt>
            <w:sdtPr>
              <w:rPr>
                <w:lang w:eastAsia="lt-LT"/>
              </w:rPr>
              <w:id w:val="869883844"/>
              <w:placeholder>
                <w:docPart w:val="573A4D977479433FAA0F67C53DD996BD"/>
              </w:placeholder>
              <w:temporary/>
              <w:showingPlcHdr/>
            </w:sdtPr>
            <w:sdtContent>
              <w:p w14:paraId="65B6329E" w14:textId="77777777" w:rsidR="009D0485" w:rsidRDefault="009D0485" w:rsidP="009D0485">
                <w:pPr>
                  <w:tabs>
                    <w:tab w:val="left" w:pos="1418"/>
                  </w:tabs>
                  <w:spacing w:after="0" w:line="240" w:lineRule="auto"/>
                  <w:jc w:val="center"/>
                  <w:rPr>
                    <w:lang w:eastAsia="lt-LT"/>
                  </w:rPr>
                </w:pPr>
                <w:r w:rsidRPr="009F45CA">
                  <w:rPr>
                    <w:rStyle w:val="Vietosrezervavimoenklotekstas"/>
                    <w:i/>
                    <w:szCs w:val="24"/>
                  </w:rPr>
                  <w:t>/įrašyti/</w:t>
                </w:r>
              </w:p>
            </w:sdtContent>
          </w:sdt>
          <w:p w14:paraId="2B8071AC" w14:textId="57A94EA2" w:rsidR="00D137D3" w:rsidRDefault="00D137D3" w:rsidP="00D137D3">
            <w:pPr>
              <w:tabs>
                <w:tab w:val="left" w:pos="1418"/>
              </w:tabs>
              <w:spacing w:after="0" w:line="240" w:lineRule="auto"/>
              <w:rPr>
                <w:szCs w:val="24"/>
              </w:rPr>
            </w:pPr>
            <w:r w:rsidRPr="00D137D3">
              <w:rPr>
                <w:szCs w:val="24"/>
              </w:rPr>
              <w:tab/>
              <w:t xml:space="preserve"> </w:t>
            </w:r>
          </w:p>
        </w:tc>
      </w:tr>
      <w:tr w:rsidR="009D0485" w:rsidRPr="00C25E37" w:rsidDel="005205DC" w14:paraId="0105FFC5" w14:textId="79959F89" w:rsidTr="00AF0D26">
        <w:tc>
          <w:tcPr>
            <w:tcW w:w="228" w:type="pct"/>
          </w:tcPr>
          <w:p w14:paraId="7C8608D5" w14:textId="0A9BAB13" w:rsidR="009D0485" w:rsidRDefault="009D0485" w:rsidP="009D0485">
            <w:pPr>
              <w:tabs>
                <w:tab w:val="num" w:pos="612"/>
              </w:tabs>
              <w:spacing w:after="0"/>
              <w:jc w:val="both"/>
              <w:rPr>
                <w:rFonts w:eastAsia="Times New Roman"/>
                <w:szCs w:val="24"/>
              </w:rPr>
            </w:pPr>
            <w:r>
              <w:rPr>
                <w:rFonts w:eastAsia="Times New Roman"/>
                <w:szCs w:val="24"/>
              </w:rPr>
              <w:t>12.</w:t>
            </w:r>
          </w:p>
        </w:tc>
        <w:tc>
          <w:tcPr>
            <w:tcW w:w="742" w:type="pct"/>
          </w:tcPr>
          <w:p w14:paraId="3D0DD4EE" w14:textId="77777777" w:rsidR="009D0485" w:rsidRPr="00C25E37" w:rsidRDefault="009D0485" w:rsidP="009D0485">
            <w:pPr>
              <w:tabs>
                <w:tab w:val="left" w:pos="1276"/>
              </w:tabs>
              <w:spacing w:after="0" w:line="240" w:lineRule="auto"/>
              <w:jc w:val="both"/>
              <w:rPr>
                <w:szCs w:val="24"/>
              </w:rPr>
            </w:pPr>
            <w:r w:rsidRPr="00C25E37">
              <w:rPr>
                <w:szCs w:val="24"/>
              </w:rPr>
              <w:t>Ištrynimo galimybė</w:t>
            </w:r>
          </w:p>
        </w:tc>
        <w:tc>
          <w:tcPr>
            <w:tcW w:w="2608" w:type="pct"/>
          </w:tcPr>
          <w:p w14:paraId="56AE8A8C" w14:textId="77777777" w:rsidR="009D0485" w:rsidRPr="0084215C" w:rsidRDefault="009D0485" w:rsidP="009D0485">
            <w:pPr>
              <w:tabs>
                <w:tab w:val="left" w:pos="1276"/>
              </w:tabs>
              <w:spacing w:after="0" w:line="240" w:lineRule="auto"/>
              <w:jc w:val="both"/>
              <w:rPr>
                <w:szCs w:val="24"/>
              </w:rPr>
            </w:pPr>
            <w:r>
              <w:rPr>
                <w:szCs w:val="24"/>
              </w:rPr>
              <w:t>T</w:t>
            </w:r>
            <w:r w:rsidRPr="0083203E">
              <w:rPr>
                <w:szCs w:val="24"/>
              </w:rPr>
              <w:t xml:space="preserve">uri turėti greitojo </w:t>
            </w:r>
            <w:r>
              <w:rPr>
                <w:szCs w:val="24"/>
              </w:rPr>
              <w:t>kriptografinių</w:t>
            </w:r>
            <w:r w:rsidRPr="0083203E">
              <w:rPr>
                <w:szCs w:val="24"/>
              </w:rPr>
              <w:t xml:space="preserve"> raktų ištrynimo galimybę nesant maitinimo iš elektros tinklo.</w:t>
            </w:r>
          </w:p>
        </w:tc>
        <w:sdt>
          <w:sdtPr>
            <w:rPr>
              <w:lang w:eastAsia="lt-LT"/>
            </w:rPr>
            <w:id w:val="967247492"/>
            <w:placeholder>
              <w:docPart w:val="0379981849524D5094EC7F6F5D5D597C"/>
            </w:placeholder>
            <w:temporary/>
            <w:showingPlcHdr/>
          </w:sdtPr>
          <w:sdtContent>
            <w:tc>
              <w:tcPr>
                <w:tcW w:w="1422" w:type="pct"/>
              </w:tcPr>
              <w:p w14:paraId="7C16329E" w14:textId="242858BC" w:rsidR="009D0485" w:rsidRDefault="009D0485" w:rsidP="009D0485">
                <w:pPr>
                  <w:tabs>
                    <w:tab w:val="left" w:pos="1276"/>
                  </w:tabs>
                  <w:spacing w:after="0" w:line="240" w:lineRule="auto"/>
                  <w:jc w:val="center"/>
                  <w:rPr>
                    <w:szCs w:val="24"/>
                  </w:rPr>
                </w:pPr>
                <w:r w:rsidRPr="009F45CA">
                  <w:rPr>
                    <w:rStyle w:val="Vietosrezervavimoenklotekstas"/>
                    <w:i/>
                    <w:szCs w:val="24"/>
                  </w:rPr>
                  <w:t>/įrašyti/</w:t>
                </w:r>
              </w:p>
            </w:tc>
          </w:sdtContent>
        </w:sdt>
      </w:tr>
      <w:tr w:rsidR="009D0485" w:rsidRPr="00C25E37" w:rsidDel="005205DC" w14:paraId="55366D17" w14:textId="7AA0CE4E" w:rsidTr="00AF0D26">
        <w:tc>
          <w:tcPr>
            <w:tcW w:w="228" w:type="pct"/>
          </w:tcPr>
          <w:p w14:paraId="5E31D30D" w14:textId="16C1E5BD" w:rsidR="009D0485" w:rsidRDefault="009D0485" w:rsidP="009D0485">
            <w:pPr>
              <w:tabs>
                <w:tab w:val="num" w:pos="612"/>
              </w:tabs>
              <w:spacing w:after="0"/>
              <w:jc w:val="both"/>
              <w:rPr>
                <w:rFonts w:eastAsia="Times New Roman"/>
                <w:szCs w:val="24"/>
              </w:rPr>
            </w:pPr>
            <w:r>
              <w:rPr>
                <w:rFonts w:eastAsia="Times New Roman"/>
                <w:szCs w:val="24"/>
              </w:rPr>
              <w:t>13.</w:t>
            </w:r>
          </w:p>
        </w:tc>
        <w:tc>
          <w:tcPr>
            <w:tcW w:w="742" w:type="pct"/>
          </w:tcPr>
          <w:p w14:paraId="387A7330" w14:textId="77777777" w:rsidR="009D0485" w:rsidRPr="00C25E37" w:rsidRDefault="009D0485" w:rsidP="009D0485">
            <w:pPr>
              <w:tabs>
                <w:tab w:val="left" w:pos="1276"/>
              </w:tabs>
              <w:spacing w:after="0" w:line="240" w:lineRule="auto"/>
              <w:jc w:val="both"/>
              <w:rPr>
                <w:szCs w:val="24"/>
              </w:rPr>
            </w:pPr>
            <w:r w:rsidRPr="00C25E37">
              <w:rPr>
                <w:szCs w:val="24"/>
              </w:rPr>
              <w:t>Komplektavimas</w:t>
            </w:r>
          </w:p>
        </w:tc>
        <w:tc>
          <w:tcPr>
            <w:tcW w:w="2608" w:type="pct"/>
          </w:tcPr>
          <w:p w14:paraId="4CA1D918" w14:textId="77777777" w:rsidR="009D0485" w:rsidRDefault="009D0485" w:rsidP="009D0485">
            <w:pPr>
              <w:tabs>
                <w:tab w:val="left" w:pos="1418"/>
              </w:tabs>
              <w:spacing w:after="0" w:line="240" w:lineRule="auto"/>
              <w:jc w:val="both"/>
              <w:rPr>
                <w:szCs w:val="24"/>
              </w:rPr>
            </w:pPr>
            <w:r>
              <w:rPr>
                <w:szCs w:val="24"/>
              </w:rPr>
              <w:t>2.13</w:t>
            </w:r>
            <w:r w:rsidRPr="00A45829">
              <w:rPr>
                <w:szCs w:val="24"/>
              </w:rPr>
              <w:t>.1</w:t>
            </w:r>
            <w:r>
              <w:rPr>
                <w:szCs w:val="24"/>
              </w:rPr>
              <w:t>. Į</w:t>
            </w:r>
            <w:r w:rsidRPr="00F74F4D">
              <w:rPr>
                <w:szCs w:val="24"/>
              </w:rPr>
              <w:t xml:space="preserve">renginys turi turėti visas reikalingas priemones </w:t>
            </w:r>
            <w:r>
              <w:rPr>
                <w:szCs w:val="24"/>
              </w:rPr>
              <w:t>kriptografiniams</w:t>
            </w:r>
            <w:r w:rsidRPr="00F74F4D">
              <w:rPr>
                <w:szCs w:val="24"/>
              </w:rPr>
              <w:t xml:space="preserve"> raktams įkelti iš lustinių kortelių (angl. </w:t>
            </w:r>
            <w:proofErr w:type="spellStart"/>
            <w:r w:rsidRPr="00F74F4D">
              <w:rPr>
                <w:i/>
                <w:szCs w:val="24"/>
              </w:rPr>
              <w:t>Smart</w:t>
            </w:r>
            <w:proofErr w:type="spellEnd"/>
            <w:r w:rsidRPr="00F74F4D">
              <w:rPr>
                <w:i/>
                <w:szCs w:val="24"/>
              </w:rPr>
              <w:t xml:space="preserve"> </w:t>
            </w:r>
            <w:proofErr w:type="spellStart"/>
            <w:r w:rsidRPr="00F74F4D">
              <w:rPr>
                <w:i/>
                <w:szCs w:val="24"/>
              </w:rPr>
              <w:t>Card</w:t>
            </w:r>
            <w:proofErr w:type="spellEnd"/>
            <w:r w:rsidRPr="00F74F4D">
              <w:rPr>
                <w:szCs w:val="24"/>
              </w:rPr>
              <w:t xml:space="preserve">), DTD ir </w:t>
            </w:r>
            <w:r w:rsidRPr="00F74F4D">
              <w:rPr>
                <w:spacing w:val="-2"/>
                <w:szCs w:val="24"/>
              </w:rPr>
              <w:t>KOI-18</w:t>
            </w:r>
            <w:r w:rsidRPr="00F74F4D">
              <w:rPr>
                <w:szCs w:val="24"/>
              </w:rPr>
              <w:t xml:space="preserve">, nesutrikdant įrenginio darbo (duomenų </w:t>
            </w:r>
            <w:r>
              <w:rPr>
                <w:szCs w:val="24"/>
              </w:rPr>
              <w:t>apsaugos</w:t>
            </w:r>
            <w:r w:rsidRPr="00F74F4D">
              <w:rPr>
                <w:szCs w:val="24"/>
              </w:rPr>
              <w:t>);</w:t>
            </w:r>
          </w:p>
          <w:p w14:paraId="781253B1" w14:textId="77777777" w:rsidR="009D0485" w:rsidRPr="00A45829" w:rsidRDefault="009D0485" w:rsidP="009D0485">
            <w:pPr>
              <w:tabs>
                <w:tab w:val="left" w:pos="1418"/>
              </w:tabs>
              <w:spacing w:after="0" w:line="240" w:lineRule="auto"/>
              <w:jc w:val="both"/>
              <w:rPr>
                <w:szCs w:val="24"/>
              </w:rPr>
            </w:pPr>
            <w:r>
              <w:rPr>
                <w:szCs w:val="24"/>
              </w:rPr>
              <w:t>2.13.2. Į</w:t>
            </w:r>
            <w:r w:rsidRPr="00A45829">
              <w:rPr>
                <w:szCs w:val="24"/>
              </w:rPr>
              <w:t>renginys turi būti komplektuojamas su to paties gamintojo ne mažiau kaip 2 (dviem) optiniais adapteriais (</w:t>
            </w:r>
            <w:r w:rsidRPr="00A45829">
              <w:rPr>
                <w:i/>
                <w:szCs w:val="24"/>
              </w:rPr>
              <w:t>1000BaseSX</w:t>
            </w:r>
            <w:r w:rsidRPr="00A45829">
              <w:rPr>
                <w:szCs w:val="24"/>
              </w:rPr>
              <w:t xml:space="preserve"> sąsaja, dvigubos (angl. </w:t>
            </w:r>
            <w:proofErr w:type="spellStart"/>
            <w:r w:rsidRPr="00A45829">
              <w:rPr>
                <w:i/>
                <w:szCs w:val="24"/>
              </w:rPr>
              <w:t>Dual</w:t>
            </w:r>
            <w:proofErr w:type="spellEnd"/>
            <w:r w:rsidRPr="00A45829">
              <w:rPr>
                <w:szCs w:val="24"/>
              </w:rPr>
              <w:t>)</w:t>
            </w:r>
            <w:r w:rsidRPr="00A45829">
              <w:rPr>
                <w:i/>
                <w:szCs w:val="24"/>
              </w:rPr>
              <w:t xml:space="preserve"> LC</w:t>
            </w:r>
            <w:r w:rsidRPr="00A45829">
              <w:rPr>
                <w:szCs w:val="24"/>
              </w:rPr>
              <w:t xml:space="preserve"> </w:t>
            </w:r>
            <w:proofErr w:type="spellStart"/>
            <w:r w:rsidRPr="00A45829">
              <w:rPr>
                <w:szCs w:val="24"/>
              </w:rPr>
              <w:t>daugiamodžių</w:t>
            </w:r>
            <w:proofErr w:type="spellEnd"/>
            <w:r w:rsidRPr="00A45829">
              <w:rPr>
                <w:szCs w:val="24"/>
              </w:rPr>
              <w:t xml:space="preserve"> (angl. </w:t>
            </w:r>
            <w:proofErr w:type="spellStart"/>
            <w:r w:rsidRPr="00A45829">
              <w:rPr>
                <w:i/>
                <w:szCs w:val="24"/>
              </w:rPr>
              <w:t>Multimode</w:t>
            </w:r>
            <w:proofErr w:type="spellEnd"/>
            <w:r w:rsidRPr="00A45829">
              <w:rPr>
                <w:szCs w:val="24"/>
              </w:rPr>
              <w:t>) tipo optinės jungtys,</w:t>
            </w:r>
          </w:p>
          <w:p w14:paraId="7221B5AB" w14:textId="77777777" w:rsidR="009D0485" w:rsidRDefault="009D0485" w:rsidP="009D0485">
            <w:pPr>
              <w:pStyle w:val="Sraopastraipa"/>
              <w:tabs>
                <w:tab w:val="left" w:pos="604"/>
                <w:tab w:val="left" w:pos="1418"/>
              </w:tabs>
              <w:spacing w:after="0" w:line="240" w:lineRule="auto"/>
              <w:ind w:left="37"/>
              <w:jc w:val="both"/>
              <w:rPr>
                <w:szCs w:val="24"/>
              </w:rPr>
            </w:pPr>
            <w:r>
              <w:rPr>
                <w:szCs w:val="24"/>
              </w:rPr>
              <w:t>2.13.3. Į</w:t>
            </w:r>
            <w:r w:rsidRPr="00A45829">
              <w:rPr>
                <w:szCs w:val="24"/>
              </w:rPr>
              <w:t xml:space="preserve">renginys turi būti komplektuojamas su to paties gamintojo ne mažiau kaip 2 (dviem) kabeliais prijungimui prie </w:t>
            </w:r>
            <w:proofErr w:type="spellStart"/>
            <w:r w:rsidRPr="00A45829">
              <w:rPr>
                <w:i/>
                <w:szCs w:val="24"/>
              </w:rPr>
              <w:t>Ethernet</w:t>
            </w:r>
            <w:proofErr w:type="spellEnd"/>
            <w:r w:rsidRPr="00A45829">
              <w:rPr>
                <w:szCs w:val="24"/>
              </w:rPr>
              <w:t>;</w:t>
            </w:r>
          </w:p>
          <w:p w14:paraId="12435171" w14:textId="77777777" w:rsidR="009D0485" w:rsidRPr="004E2A64" w:rsidRDefault="009D0485" w:rsidP="009D0485">
            <w:pPr>
              <w:pStyle w:val="Sraopastraipa"/>
              <w:tabs>
                <w:tab w:val="left" w:pos="604"/>
                <w:tab w:val="left" w:pos="1418"/>
              </w:tabs>
              <w:spacing w:after="0" w:line="240" w:lineRule="auto"/>
              <w:ind w:left="37"/>
              <w:jc w:val="both"/>
              <w:rPr>
                <w:szCs w:val="24"/>
              </w:rPr>
            </w:pPr>
            <w:r>
              <w:rPr>
                <w:szCs w:val="24"/>
              </w:rPr>
              <w:t xml:space="preserve">2.13.4. </w:t>
            </w:r>
            <w:r w:rsidRPr="004E2A64">
              <w:rPr>
                <w:szCs w:val="24"/>
              </w:rPr>
              <w:t>Įrenginys turi būti komplektuojamas su to paties gamintojo elektros maitinimo adapteriu prijungimui prie 230V 50Hz elektros tinklo su Europos kontinentinėje dalyje naudojamomis jungtimis CEE 7/7 arba CEE 7/16;</w:t>
            </w:r>
          </w:p>
          <w:p w14:paraId="3B981A51" w14:textId="77777777" w:rsidR="009D0485" w:rsidRPr="004E2A64" w:rsidRDefault="009D0485" w:rsidP="00F44844">
            <w:pPr>
              <w:pStyle w:val="Sraopastraipa"/>
              <w:numPr>
                <w:ilvl w:val="2"/>
                <w:numId w:val="12"/>
              </w:numPr>
              <w:tabs>
                <w:tab w:val="left" w:pos="178"/>
                <w:tab w:val="left" w:pos="604"/>
                <w:tab w:val="left" w:pos="745"/>
                <w:tab w:val="left" w:pos="1418"/>
              </w:tabs>
              <w:suppressAutoHyphens w:val="0"/>
              <w:spacing w:after="0" w:line="240" w:lineRule="auto"/>
              <w:ind w:left="37" w:hanging="37"/>
              <w:contextualSpacing/>
              <w:jc w:val="both"/>
              <w:rPr>
                <w:szCs w:val="24"/>
              </w:rPr>
            </w:pPr>
            <w:r w:rsidRPr="004E2A64">
              <w:rPr>
                <w:szCs w:val="24"/>
              </w:rPr>
              <w:t xml:space="preserve">Visi priedai reikalingi įrenginio sumontavimui į 19 colių spintą (ne mažiau kaip 10 vnt. varžtų ir ne mažiau kaip 10 vnt. veržlių įrangos montavimui </w:t>
            </w:r>
            <w:r w:rsidRPr="004E2A64">
              <w:rPr>
                <w:szCs w:val="24"/>
              </w:rPr>
              <w:lastRenderedPageBreak/>
              <w:t xml:space="preserve">į 19 colių telekomunikacijų spintą, ne mažiau kaip 10 vnt. medžiaginių </w:t>
            </w:r>
            <w:proofErr w:type="spellStart"/>
            <w:r w:rsidRPr="004E2A64">
              <w:rPr>
                <w:i/>
                <w:szCs w:val="24"/>
              </w:rPr>
              <w:t>Velcro</w:t>
            </w:r>
            <w:proofErr w:type="spellEnd"/>
            <w:r w:rsidRPr="004E2A64">
              <w:rPr>
                <w:szCs w:val="24"/>
              </w:rPr>
              <w:t xml:space="preserve"> dirželių (ilgis ne mažiau 20 cm)).</w:t>
            </w:r>
          </w:p>
        </w:tc>
        <w:tc>
          <w:tcPr>
            <w:tcW w:w="1422" w:type="pct"/>
          </w:tcPr>
          <w:sdt>
            <w:sdtPr>
              <w:rPr>
                <w:lang w:eastAsia="lt-LT"/>
              </w:rPr>
              <w:id w:val="892704390"/>
              <w:placeholder>
                <w:docPart w:val="5DF38F93232043228299D5DE222A1C5D"/>
              </w:placeholder>
              <w:temporary/>
              <w:showingPlcHdr/>
            </w:sdtPr>
            <w:sdtContent>
              <w:p w14:paraId="5FDD41DE" w14:textId="77777777" w:rsidR="009D0485" w:rsidRDefault="009D0485" w:rsidP="009D0485">
                <w:pPr>
                  <w:tabs>
                    <w:tab w:val="left" w:pos="1418"/>
                  </w:tabs>
                  <w:spacing w:after="0" w:line="240" w:lineRule="auto"/>
                  <w:jc w:val="center"/>
                  <w:rPr>
                    <w:lang w:eastAsia="lt-LT"/>
                  </w:rPr>
                </w:pPr>
                <w:r w:rsidRPr="009F45CA">
                  <w:rPr>
                    <w:rStyle w:val="Vietosrezervavimoenklotekstas"/>
                    <w:i/>
                    <w:szCs w:val="24"/>
                  </w:rPr>
                  <w:t>/įrašyti/</w:t>
                </w:r>
              </w:p>
            </w:sdtContent>
          </w:sdt>
          <w:p w14:paraId="061790BB" w14:textId="14C01403" w:rsidR="00D137D3" w:rsidRDefault="00D137D3" w:rsidP="00D137D3">
            <w:pPr>
              <w:tabs>
                <w:tab w:val="left" w:pos="1418"/>
              </w:tabs>
              <w:spacing w:after="0" w:line="240" w:lineRule="auto"/>
              <w:rPr>
                <w:szCs w:val="24"/>
              </w:rPr>
            </w:pPr>
          </w:p>
        </w:tc>
      </w:tr>
      <w:tr w:rsidR="009D0485" w:rsidRPr="00C25E37" w:rsidDel="005205DC" w14:paraId="1B46160E" w14:textId="51181C4A" w:rsidTr="00AF0D26">
        <w:tc>
          <w:tcPr>
            <w:tcW w:w="228" w:type="pct"/>
          </w:tcPr>
          <w:p w14:paraId="2403F921" w14:textId="707E3C20" w:rsidR="009D0485" w:rsidRDefault="009D0485" w:rsidP="009D0485">
            <w:pPr>
              <w:tabs>
                <w:tab w:val="num" w:pos="612"/>
              </w:tabs>
              <w:spacing w:after="0"/>
              <w:jc w:val="both"/>
              <w:rPr>
                <w:rFonts w:eastAsia="Times New Roman"/>
                <w:szCs w:val="24"/>
              </w:rPr>
            </w:pPr>
            <w:r>
              <w:rPr>
                <w:rFonts w:eastAsia="Times New Roman"/>
                <w:szCs w:val="24"/>
              </w:rPr>
              <w:t>14.</w:t>
            </w:r>
          </w:p>
        </w:tc>
        <w:tc>
          <w:tcPr>
            <w:tcW w:w="742" w:type="pct"/>
          </w:tcPr>
          <w:p w14:paraId="47791E6F" w14:textId="77777777" w:rsidR="009D0485" w:rsidRPr="00C25E37" w:rsidRDefault="009D0485" w:rsidP="009D0485">
            <w:pPr>
              <w:tabs>
                <w:tab w:val="left" w:pos="1276"/>
              </w:tabs>
              <w:spacing w:after="0" w:line="240" w:lineRule="auto"/>
              <w:jc w:val="both"/>
              <w:rPr>
                <w:szCs w:val="24"/>
              </w:rPr>
            </w:pPr>
            <w:r w:rsidRPr="00C25E37">
              <w:rPr>
                <w:szCs w:val="24"/>
              </w:rPr>
              <w:t>Garantijos trukmė ir sąlygos</w:t>
            </w:r>
          </w:p>
        </w:tc>
        <w:tc>
          <w:tcPr>
            <w:tcW w:w="2608" w:type="pct"/>
          </w:tcPr>
          <w:p w14:paraId="0C91720D" w14:textId="77777777" w:rsidR="009D0485" w:rsidRDefault="009D0485" w:rsidP="00F44844">
            <w:pPr>
              <w:pStyle w:val="Sraopastraipa"/>
              <w:numPr>
                <w:ilvl w:val="2"/>
                <w:numId w:val="11"/>
              </w:numPr>
              <w:tabs>
                <w:tab w:val="left" w:pos="320"/>
                <w:tab w:val="left" w:pos="745"/>
              </w:tabs>
              <w:suppressAutoHyphens w:val="0"/>
              <w:spacing w:after="0" w:line="240" w:lineRule="auto"/>
              <w:ind w:left="37" w:firstLine="0"/>
              <w:contextualSpacing/>
              <w:jc w:val="both"/>
              <w:rPr>
                <w:szCs w:val="24"/>
              </w:rPr>
            </w:pPr>
            <w:r>
              <w:rPr>
                <w:szCs w:val="24"/>
              </w:rPr>
              <w:t>G</w:t>
            </w:r>
            <w:r w:rsidRPr="00A408B5">
              <w:rPr>
                <w:szCs w:val="24"/>
              </w:rPr>
              <w:t>arantinis laikotarpis – 60 (šešiasdešimt) mėnesių nuo įrangos perdavimo-priėmimo akto pasirašymo dienos;</w:t>
            </w:r>
          </w:p>
          <w:p w14:paraId="42D11B83" w14:textId="77777777" w:rsidR="009D0485" w:rsidRDefault="009D0485" w:rsidP="00F44844">
            <w:pPr>
              <w:pStyle w:val="Sraopastraipa"/>
              <w:numPr>
                <w:ilvl w:val="2"/>
                <w:numId w:val="11"/>
              </w:numPr>
              <w:tabs>
                <w:tab w:val="left" w:pos="320"/>
                <w:tab w:val="left" w:pos="745"/>
              </w:tabs>
              <w:suppressAutoHyphens w:val="0"/>
              <w:spacing w:after="0" w:line="240" w:lineRule="auto"/>
              <w:ind w:left="37" w:firstLine="0"/>
              <w:contextualSpacing/>
              <w:jc w:val="both"/>
              <w:rPr>
                <w:szCs w:val="24"/>
              </w:rPr>
            </w:pPr>
            <w:r w:rsidRPr="00493206">
              <w:rPr>
                <w:szCs w:val="24"/>
              </w:rPr>
              <w:t xml:space="preserve">Garantiniu laikotarpiu turi būti nemokamai teikiami gamintojo programinės įrangos atnaujinimai (angl. </w:t>
            </w:r>
            <w:proofErr w:type="spellStart"/>
            <w:r w:rsidRPr="00493206">
              <w:rPr>
                <w:i/>
                <w:szCs w:val="24"/>
              </w:rPr>
              <w:t>Upgrades</w:t>
            </w:r>
            <w:proofErr w:type="spellEnd"/>
            <w:r w:rsidRPr="00493206">
              <w:rPr>
                <w:i/>
                <w:szCs w:val="24"/>
              </w:rPr>
              <w:t xml:space="preserve">, </w:t>
            </w:r>
            <w:proofErr w:type="spellStart"/>
            <w:r w:rsidRPr="00493206">
              <w:rPr>
                <w:i/>
                <w:szCs w:val="24"/>
              </w:rPr>
              <w:t>Updates</w:t>
            </w:r>
            <w:proofErr w:type="spellEnd"/>
            <w:r w:rsidRPr="00493206">
              <w:rPr>
                <w:szCs w:val="24"/>
              </w:rPr>
              <w:t>);</w:t>
            </w:r>
          </w:p>
          <w:p w14:paraId="6B1952AB" w14:textId="77777777" w:rsidR="009D0485" w:rsidRDefault="009D0485" w:rsidP="00F44844">
            <w:pPr>
              <w:pStyle w:val="Sraopastraipa"/>
              <w:numPr>
                <w:ilvl w:val="2"/>
                <w:numId w:val="11"/>
              </w:numPr>
              <w:tabs>
                <w:tab w:val="left" w:pos="320"/>
                <w:tab w:val="left" w:pos="745"/>
              </w:tabs>
              <w:suppressAutoHyphens w:val="0"/>
              <w:spacing w:after="0" w:line="240" w:lineRule="auto"/>
              <w:ind w:left="37" w:firstLine="0"/>
              <w:contextualSpacing/>
              <w:jc w:val="both"/>
              <w:rPr>
                <w:szCs w:val="24"/>
              </w:rPr>
            </w:pPr>
            <w:r w:rsidRPr="00493206">
              <w:rPr>
                <w:szCs w:val="24"/>
              </w:rPr>
              <w:t>Garantinio remonto trukmė privalo trukti ne ilgiau kaip 60 kalendorinių dienų (neskaičiuojant transportavimo laiko). Jei sugedusios įrangos per šį laikotarpį pataisyti neįmanoma – ji pakeičiama ekvivalentiška nauja;</w:t>
            </w:r>
          </w:p>
          <w:p w14:paraId="45856168" w14:textId="77777777" w:rsidR="009D0485" w:rsidRDefault="009D0485" w:rsidP="00F44844">
            <w:pPr>
              <w:pStyle w:val="Sraopastraipa"/>
              <w:numPr>
                <w:ilvl w:val="2"/>
                <w:numId w:val="11"/>
              </w:numPr>
              <w:tabs>
                <w:tab w:val="left" w:pos="320"/>
                <w:tab w:val="left" w:pos="745"/>
              </w:tabs>
              <w:suppressAutoHyphens w:val="0"/>
              <w:spacing w:after="0" w:line="240" w:lineRule="auto"/>
              <w:ind w:left="37" w:firstLine="0"/>
              <w:contextualSpacing/>
              <w:jc w:val="both"/>
              <w:rPr>
                <w:szCs w:val="24"/>
              </w:rPr>
            </w:pPr>
            <w:r w:rsidRPr="00493206">
              <w:rPr>
                <w:szCs w:val="24"/>
              </w:rPr>
              <w:t>Garantinis laikotarpis skaičiuojamas nuo priėmimo-perdavimo akto pasirašymo dienos;</w:t>
            </w:r>
          </w:p>
          <w:p w14:paraId="28F6B337" w14:textId="77777777" w:rsidR="009D0485" w:rsidRPr="00493206" w:rsidRDefault="009D0485" w:rsidP="00F44844">
            <w:pPr>
              <w:pStyle w:val="Sraopastraipa"/>
              <w:numPr>
                <w:ilvl w:val="2"/>
                <w:numId w:val="11"/>
              </w:numPr>
              <w:tabs>
                <w:tab w:val="left" w:pos="320"/>
                <w:tab w:val="left" w:pos="745"/>
              </w:tabs>
              <w:suppressAutoHyphens w:val="0"/>
              <w:spacing w:after="0" w:line="240" w:lineRule="auto"/>
              <w:ind w:left="37" w:firstLine="0"/>
              <w:contextualSpacing/>
              <w:jc w:val="both"/>
              <w:rPr>
                <w:szCs w:val="24"/>
              </w:rPr>
            </w:pPr>
            <w:r w:rsidRPr="00493206">
              <w:rPr>
                <w:szCs w:val="24"/>
              </w:rPr>
              <w:t>Garantinio laikotarpio metu, tiekėjas privalo atlikti garantinį remontą savo lėšomis, įskaitant transportavimo išlaidas.</w:t>
            </w:r>
          </w:p>
        </w:tc>
        <w:tc>
          <w:tcPr>
            <w:tcW w:w="1422" w:type="pct"/>
          </w:tcPr>
          <w:sdt>
            <w:sdtPr>
              <w:rPr>
                <w:lang w:eastAsia="lt-LT"/>
              </w:rPr>
              <w:id w:val="-952158707"/>
              <w:placeholder>
                <w:docPart w:val="32C69CB877DB429F99660001F29D210A"/>
              </w:placeholder>
              <w:temporary/>
              <w:showingPlcHdr/>
            </w:sdtPr>
            <w:sdtContent>
              <w:p w14:paraId="7A2575F9" w14:textId="77777777" w:rsidR="009D0485" w:rsidRDefault="009D0485" w:rsidP="009D0485">
                <w:pPr>
                  <w:tabs>
                    <w:tab w:val="left" w:pos="320"/>
                    <w:tab w:val="left" w:pos="745"/>
                  </w:tabs>
                  <w:suppressAutoHyphens w:val="0"/>
                  <w:spacing w:after="0" w:line="240" w:lineRule="auto"/>
                  <w:ind w:left="37"/>
                  <w:contextualSpacing/>
                  <w:jc w:val="center"/>
                  <w:rPr>
                    <w:lang w:eastAsia="lt-LT"/>
                  </w:rPr>
                </w:pPr>
                <w:r w:rsidRPr="009F45CA">
                  <w:rPr>
                    <w:rStyle w:val="Vietosrezervavimoenklotekstas"/>
                    <w:i/>
                    <w:szCs w:val="24"/>
                  </w:rPr>
                  <w:t>/įrašyti/</w:t>
                </w:r>
              </w:p>
            </w:sdtContent>
          </w:sdt>
          <w:p w14:paraId="2502323A" w14:textId="698BE5B2" w:rsidR="0017291A" w:rsidRPr="00B85C32" w:rsidRDefault="0017291A" w:rsidP="0017291A">
            <w:pPr>
              <w:tabs>
                <w:tab w:val="left" w:pos="320"/>
                <w:tab w:val="left" w:pos="745"/>
              </w:tabs>
              <w:suppressAutoHyphens w:val="0"/>
              <w:spacing w:after="0" w:line="240" w:lineRule="auto"/>
              <w:ind w:left="37"/>
              <w:contextualSpacing/>
              <w:rPr>
                <w:szCs w:val="24"/>
              </w:rPr>
            </w:pPr>
          </w:p>
        </w:tc>
      </w:tr>
      <w:tr w:rsidR="009D0485" w:rsidRPr="00C25E37" w:rsidDel="005205DC" w14:paraId="06B787F9" w14:textId="604DB1C3" w:rsidTr="00AF0D26">
        <w:tc>
          <w:tcPr>
            <w:tcW w:w="228" w:type="pct"/>
          </w:tcPr>
          <w:p w14:paraId="6AC8DF17" w14:textId="5A3A9F49" w:rsidR="009D0485" w:rsidRDefault="009D0485" w:rsidP="009D0485">
            <w:pPr>
              <w:tabs>
                <w:tab w:val="num" w:pos="612"/>
              </w:tabs>
              <w:spacing w:after="0"/>
              <w:jc w:val="both"/>
              <w:rPr>
                <w:rFonts w:eastAsia="Times New Roman"/>
                <w:szCs w:val="24"/>
              </w:rPr>
            </w:pPr>
            <w:r>
              <w:rPr>
                <w:rFonts w:eastAsia="Times New Roman"/>
                <w:szCs w:val="24"/>
              </w:rPr>
              <w:t>15.</w:t>
            </w:r>
          </w:p>
        </w:tc>
        <w:tc>
          <w:tcPr>
            <w:tcW w:w="742" w:type="pct"/>
          </w:tcPr>
          <w:p w14:paraId="3723648D" w14:textId="77777777" w:rsidR="009D0485" w:rsidRPr="00C25E37" w:rsidRDefault="009D0485" w:rsidP="009D0485">
            <w:pPr>
              <w:tabs>
                <w:tab w:val="left" w:pos="1276"/>
              </w:tabs>
              <w:spacing w:after="0" w:line="240" w:lineRule="auto"/>
              <w:jc w:val="both"/>
              <w:rPr>
                <w:szCs w:val="24"/>
              </w:rPr>
            </w:pPr>
            <w:r>
              <w:rPr>
                <w:szCs w:val="24"/>
              </w:rPr>
              <w:t>Pristatymas</w:t>
            </w:r>
          </w:p>
        </w:tc>
        <w:tc>
          <w:tcPr>
            <w:tcW w:w="2608" w:type="pct"/>
          </w:tcPr>
          <w:p w14:paraId="63D53DFA" w14:textId="77777777" w:rsidR="009D0485" w:rsidRPr="00A408B5" w:rsidRDefault="009D0485" w:rsidP="009D0485">
            <w:pPr>
              <w:tabs>
                <w:tab w:val="left" w:pos="1418"/>
              </w:tabs>
              <w:spacing w:after="0" w:line="240" w:lineRule="auto"/>
              <w:jc w:val="both"/>
              <w:rPr>
                <w:szCs w:val="24"/>
              </w:rPr>
            </w:pPr>
            <w:r w:rsidRPr="00C20506">
              <w:rPr>
                <w:szCs w:val="24"/>
              </w:rPr>
              <w:t>Duomenų apsaugos įrenginys pristatomas per 270 kalendorinių dienų nuo Sutarties įsigaliojimo dienos į Nacionalinį kibernetinio saugumo centrą prie Krašto apsaugos ministerijos, atliekantį Nacionalinės šifrų paskirstymo tarnybos funkcijas, adresu Gedimino pr. 40, 01110 Vilnius.</w:t>
            </w:r>
          </w:p>
        </w:tc>
        <w:sdt>
          <w:sdtPr>
            <w:rPr>
              <w:lang w:eastAsia="lt-LT"/>
            </w:rPr>
            <w:id w:val="-1147742476"/>
            <w:placeholder>
              <w:docPart w:val="44CAD29EF73C4E40B0E372D6B949702B"/>
            </w:placeholder>
            <w:temporary/>
            <w:showingPlcHdr/>
          </w:sdtPr>
          <w:sdtContent>
            <w:tc>
              <w:tcPr>
                <w:tcW w:w="1422" w:type="pct"/>
              </w:tcPr>
              <w:p w14:paraId="1FA965C0" w14:textId="5865A390" w:rsidR="009D0485" w:rsidRPr="00C20506" w:rsidRDefault="009D0485" w:rsidP="009D0485">
                <w:pPr>
                  <w:tabs>
                    <w:tab w:val="left" w:pos="1418"/>
                  </w:tabs>
                  <w:spacing w:after="0" w:line="240" w:lineRule="auto"/>
                  <w:jc w:val="center"/>
                  <w:rPr>
                    <w:szCs w:val="24"/>
                  </w:rPr>
                </w:pPr>
                <w:r w:rsidRPr="009F45CA">
                  <w:rPr>
                    <w:rStyle w:val="Vietosrezervavimoenklotekstas"/>
                    <w:i/>
                    <w:szCs w:val="24"/>
                  </w:rPr>
                  <w:t>/įrašyti/</w:t>
                </w:r>
              </w:p>
            </w:tc>
          </w:sdtContent>
        </w:sdt>
      </w:tr>
    </w:tbl>
    <w:p w14:paraId="27C4BC8A" w14:textId="77777777" w:rsidR="00B85C32" w:rsidRDefault="00B85C32" w:rsidP="00B85C32">
      <w:pPr>
        <w:suppressAutoHyphens w:val="0"/>
        <w:spacing w:after="0" w:line="240" w:lineRule="auto"/>
        <w:jc w:val="both"/>
        <w:rPr>
          <w:b/>
          <w:szCs w:val="24"/>
          <w:lang w:eastAsia="en-US"/>
        </w:rPr>
      </w:pPr>
    </w:p>
    <w:p w14:paraId="34C1F032" w14:textId="145A3E9A" w:rsidR="0048410F" w:rsidRPr="00D706E0" w:rsidRDefault="00BB606D" w:rsidP="0048410F">
      <w:pPr>
        <w:suppressAutoHyphens w:val="0"/>
        <w:spacing w:after="0" w:line="240" w:lineRule="auto"/>
        <w:ind w:firstLine="720"/>
        <w:jc w:val="both"/>
        <w:rPr>
          <w:b/>
          <w:szCs w:val="24"/>
          <w:lang w:eastAsia="en-US"/>
        </w:rPr>
      </w:pPr>
      <w:r w:rsidRPr="00D706E0">
        <w:rPr>
          <w:b/>
          <w:szCs w:val="24"/>
          <w:lang w:eastAsia="en-US"/>
        </w:rPr>
        <w:t xml:space="preserve">2 </w:t>
      </w:r>
      <w:r w:rsidR="0048410F" w:rsidRPr="00D706E0">
        <w:rPr>
          <w:b/>
          <w:szCs w:val="24"/>
          <w:lang w:eastAsia="en-US"/>
        </w:rPr>
        <w:t xml:space="preserve">PIRKIMO DALIS: </w:t>
      </w:r>
      <w:r w:rsidR="000D6852" w:rsidRPr="00D706E0">
        <w:rPr>
          <w:b/>
          <w:szCs w:val="24"/>
          <w:lang w:eastAsia="en-US"/>
        </w:rPr>
        <w:t xml:space="preserve">Ugniasienė (BLACK)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59"/>
        <w:gridCol w:w="5623"/>
        <w:gridCol w:w="964"/>
        <w:gridCol w:w="1244"/>
        <w:gridCol w:w="2187"/>
        <w:gridCol w:w="2123"/>
        <w:gridCol w:w="2214"/>
      </w:tblGrid>
      <w:tr w:rsidR="00D766F5" w:rsidRPr="00D706E0" w14:paraId="4E47A853" w14:textId="77777777" w:rsidTr="00461D9C">
        <w:tc>
          <w:tcPr>
            <w:tcW w:w="241"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53EF2BB" w14:textId="77777777" w:rsidR="00D766F5" w:rsidRPr="00D706E0" w:rsidRDefault="00D766F5">
            <w:pPr>
              <w:spacing w:after="0" w:line="240" w:lineRule="auto"/>
              <w:jc w:val="center"/>
              <w:rPr>
                <w:bCs/>
                <w:szCs w:val="24"/>
              </w:rPr>
            </w:pPr>
            <w:r w:rsidRPr="00D706E0">
              <w:rPr>
                <w:bCs/>
                <w:szCs w:val="24"/>
              </w:rPr>
              <w:t>Eil. Nr.</w:t>
            </w:r>
          </w:p>
        </w:tc>
        <w:tc>
          <w:tcPr>
            <w:tcW w:w="1896" w:type="pct"/>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AF2CF52" w14:textId="4E7236D8" w:rsidR="00D766F5" w:rsidRPr="00D706E0" w:rsidRDefault="00D766F5">
            <w:pPr>
              <w:spacing w:after="0" w:line="240" w:lineRule="auto"/>
              <w:jc w:val="center"/>
              <w:rPr>
                <w:bCs/>
                <w:szCs w:val="24"/>
              </w:rPr>
            </w:pPr>
            <w:r w:rsidRPr="00D706E0">
              <w:rPr>
                <w:bCs/>
                <w:szCs w:val="24"/>
              </w:rPr>
              <w:t>2 Pirkimo objekto pavadinimas</w:t>
            </w:r>
          </w:p>
        </w:tc>
        <w:tc>
          <w:tcPr>
            <w:tcW w:w="316"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0083907" w14:textId="77777777" w:rsidR="00D766F5" w:rsidRPr="00D706E0" w:rsidRDefault="00D766F5">
            <w:pPr>
              <w:spacing w:after="0" w:line="240" w:lineRule="auto"/>
              <w:jc w:val="center"/>
              <w:rPr>
                <w:bCs/>
                <w:szCs w:val="24"/>
              </w:rPr>
            </w:pPr>
            <w:r w:rsidRPr="00D706E0">
              <w:rPr>
                <w:bCs/>
                <w:szCs w:val="24"/>
              </w:rPr>
              <w:t>Mato</w:t>
            </w:r>
          </w:p>
          <w:p w14:paraId="0680C33F" w14:textId="77777777" w:rsidR="00D766F5" w:rsidRPr="00D706E0" w:rsidRDefault="00D766F5">
            <w:pPr>
              <w:spacing w:after="0" w:line="240" w:lineRule="auto"/>
              <w:jc w:val="center"/>
              <w:rPr>
                <w:bCs/>
                <w:szCs w:val="24"/>
              </w:rPr>
            </w:pPr>
            <w:r w:rsidRPr="00D706E0">
              <w:rPr>
                <w:bCs/>
                <w:szCs w:val="24"/>
              </w:rPr>
              <w:t>vnt.</w:t>
            </w:r>
          </w:p>
        </w:tc>
        <w:tc>
          <w:tcPr>
            <w:tcW w:w="408"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4CF0B8D" w14:textId="77777777" w:rsidR="00D766F5" w:rsidRPr="00D706E0" w:rsidRDefault="00D766F5">
            <w:pPr>
              <w:spacing w:after="0" w:line="240" w:lineRule="auto"/>
              <w:jc w:val="center"/>
              <w:rPr>
                <w:rFonts w:eastAsiaTheme="minorEastAsia"/>
                <w:szCs w:val="24"/>
              </w:rPr>
            </w:pPr>
            <w:r w:rsidRPr="00D706E0">
              <w:rPr>
                <w:rFonts w:eastAsiaTheme="minorEastAsia"/>
                <w:szCs w:val="24"/>
              </w:rPr>
              <w:t>Kiekis</w:t>
            </w:r>
          </w:p>
        </w:tc>
        <w:tc>
          <w:tcPr>
            <w:tcW w:w="717"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5FAD485" w14:textId="77777777" w:rsidR="00D766F5" w:rsidRPr="00D706E0" w:rsidRDefault="00D766F5">
            <w:pPr>
              <w:spacing w:after="0" w:line="240" w:lineRule="auto"/>
              <w:jc w:val="center"/>
              <w:rPr>
                <w:bCs/>
                <w:szCs w:val="24"/>
              </w:rPr>
            </w:pPr>
            <w:r w:rsidRPr="00D706E0">
              <w:rPr>
                <w:bCs/>
                <w:szCs w:val="24"/>
              </w:rPr>
              <w:t>Mato vnt. kaina, Eur be PVM</w:t>
            </w:r>
          </w:p>
        </w:tc>
        <w:tc>
          <w:tcPr>
            <w:tcW w:w="696"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2B7EA46" w14:textId="6F902AF2" w:rsidR="00D766F5" w:rsidRPr="00D706E0" w:rsidRDefault="006E4FBD">
            <w:pPr>
              <w:pStyle w:val="Puslapioinaostekstas"/>
              <w:jc w:val="center"/>
              <w:rPr>
                <w:bCs/>
                <w:sz w:val="24"/>
                <w:szCs w:val="24"/>
              </w:rPr>
            </w:pPr>
            <w:r w:rsidRPr="006E4FBD">
              <w:rPr>
                <w:bCs/>
                <w:sz w:val="24"/>
                <w:szCs w:val="24"/>
              </w:rPr>
              <w:t>PVM Eur</w:t>
            </w:r>
          </w:p>
        </w:tc>
        <w:tc>
          <w:tcPr>
            <w:tcW w:w="726"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4A37837" w14:textId="64E3FE86" w:rsidR="00D766F5" w:rsidRPr="00D706E0" w:rsidRDefault="00D766F5">
            <w:pPr>
              <w:spacing w:after="0" w:line="240" w:lineRule="auto"/>
              <w:jc w:val="center"/>
              <w:rPr>
                <w:bCs/>
                <w:szCs w:val="24"/>
              </w:rPr>
            </w:pPr>
            <w:r w:rsidRPr="00D706E0">
              <w:rPr>
                <w:rFonts w:eastAsia="Times New Roman"/>
                <w:szCs w:val="24"/>
              </w:rPr>
              <w:t xml:space="preserve">Bendra </w:t>
            </w:r>
            <w:r w:rsidR="000C41BB">
              <w:rPr>
                <w:szCs w:val="24"/>
              </w:rPr>
              <w:t>2</w:t>
            </w:r>
            <w:r w:rsidRPr="00D706E0">
              <w:rPr>
                <w:b/>
                <w:bCs/>
                <w:szCs w:val="24"/>
              </w:rPr>
              <w:t xml:space="preserve"> pirkimo dalies </w:t>
            </w:r>
            <w:r w:rsidRPr="00D706E0">
              <w:rPr>
                <w:rFonts w:eastAsia="Times New Roman"/>
                <w:szCs w:val="24"/>
              </w:rPr>
              <w:t>pasiūlymo kaina  Eur su PVM</w:t>
            </w:r>
            <w:r w:rsidR="00EB2F59" w:rsidRPr="00D706E0">
              <w:rPr>
                <w:rFonts w:eastAsia="Times New Roman"/>
                <w:szCs w:val="24"/>
                <w:vertAlign w:val="superscript"/>
              </w:rPr>
              <w:t>2</w:t>
            </w:r>
          </w:p>
        </w:tc>
      </w:tr>
      <w:tr w:rsidR="00D766F5" w:rsidRPr="00D706E0" w14:paraId="2F31C3B7" w14:textId="77777777" w:rsidTr="00461D9C">
        <w:trPr>
          <w:trHeight w:val="300"/>
        </w:trPr>
        <w:tc>
          <w:tcPr>
            <w:tcW w:w="241"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E1169E5" w14:textId="77777777" w:rsidR="00D766F5" w:rsidRPr="00D706E0" w:rsidRDefault="00D766F5">
            <w:pPr>
              <w:spacing w:after="0" w:line="240" w:lineRule="auto"/>
              <w:jc w:val="center"/>
              <w:rPr>
                <w:i/>
                <w:iCs/>
                <w:szCs w:val="24"/>
              </w:rPr>
            </w:pPr>
            <w:r w:rsidRPr="00D706E0">
              <w:rPr>
                <w:i/>
                <w:iCs/>
                <w:szCs w:val="24"/>
              </w:rPr>
              <w:t>1</w:t>
            </w:r>
          </w:p>
        </w:tc>
        <w:tc>
          <w:tcPr>
            <w:tcW w:w="1896" w:type="pct"/>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D1845B0" w14:textId="77777777" w:rsidR="00D766F5" w:rsidRPr="00D706E0" w:rsidRDefault="00D766F5">
            <w:pPr>
              <w:spacing w:after="0" w:line="240" w:lineRule="auto"/>
              <w:jc w:val="center"/>
              <w:rPr>
                <w:i/>
                <w:iCs/>
                <w:szCs w:val="24"/>
              </w:rPr>
            </w:pPr>
            <w:r w:rsidRPr="00D706E0">
              <w:rPr>
                <w:i/>
                <w:iCs/>
                <w:szCs w:val="24"/>
              </w:rPr>
              <w:t>2</w:t>
            </w:r>
          </w:p>
        </w:tc>
        <w:tc>
          <w:tcPr>
            <w:tcW w:w="316"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736666D" w14:textId="77777777" w:rsidR="00D766F5" w:rsidRPr="00D706E0" w:rsidRDefault="00D766F5">
            <w:pPr>
              <w:spacing w:after="0" w:line="240" w:lineRule="auto"/>
              <w:jc w:val="center"/>
              <w:rPr>
                <w:i/>
                <w:iCs/>
                <w:szCs w:val="24"/>
              </w:rPr>
            </w:pPr>
            <w:r w:rsidRPr="00D706E0">
              <w:rPr>
                <w:i/>
                <w:iCs/>
                <w:szCs w:val="24"/>
              </w:rPr>
              <w:t>3</w:t>
            </w:r>
          </w:p>
        </w:tc>
        <w:tc>
          <w:tcPr>
            <w:tcW w:w="408"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D04363E" w14:textId="77777777" w:rsidR="00D766F5" w:rsidRPr="00D706E0" w:rsidRDefault="00D766F5">
            <w:pPr>
              <w:spacing w:after="0" w:line="240" w:lineRule="auto"/>
              <w:jc w:val="center"/>
              <w:rPr>
                <w:i/>
                <w:iCs/>
                <w:szCs w:val="24"/>
              </w:rPr>
            </w:pPr>
            <w:r w:rsidRPr="00D706E0">
              <w:rPr>
                <w:i/>
                <w:iCs/>
                <w:szCs w:val="24"/>
              </w:rPr>
              <w:t>4</w:t>
            </w:r>
          </w:p>
        </w:tc>
        <w:tc>
          <w:tcPr>
            <w:tcW w:w="717"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5A1CFC7" w14:textId="77777777" w:rsidR="00D766F5" w:rsidRPr="00D706E0" w:rsidRDefault="00D766F5">
            <w:pPr>
              <w:spacing w:after="0" w:line="240" w:lineRule="auto"/>
              <w:jc w:val="center"/>
              <w:rPr>
                <w:i/>
                <w:iCs/>
                <w:szCs w:val="24"/>
              </w:rPr>
            </w:pPr>
            <w:r w:rsidRPr="00D706E0">
              <w:rPr>
                <w:i/>
                <w:szCs w:val="24"/>
              </w:rPr>
              <w:t>5</w:t>
            </w:r>
          </w:p>
        </w:tc>
        <w:tc>
          <w:tcPr>
            <w:tcW w:w="696" w:type="pc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ACC44F" w14:textId="77777777" w:rsidR="00D766F5" w:rsidRPr="00D706E0" w:rsidRDefault="00D766F5">
            <w:pPr>
              <w:spacing w:after="0" w:line="240" w:lineRule="auto"/>
              <w:jc w:val="center"/>
              <w:rPr>
                <w:i/>
                <w:iCs/>
                <w:szCs w:val="24"/>
              </w:rPr>
            </w:pPr>
            <w:r w:rsidRPr="00D706E0">
              <w:rPr>
                <w:i/>
                <w:iCs/>
                <w:szCs w:val="24"/>
              </w:rPr>
              <w:t>6</w:t>
            </w:r>
          </w:p>
        </w:tc>
        <w:tc>
          <w:tcPr>
            <w:tcW w:w="726"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DF3DB53" w14:textId="77777777" w:rsidR="00D766F5" w:rsidRPr="00D706E0" w:rsidRDefault="00D766F5">
            <w:pPr>
              <w:spacing w:after="0" w:line="240" w:lineRule="auto"/>
              <w:jc w:val="center"/>
              <w:rPr>
                <w:i/>
                <w:iCs/>
                <w:szCs w:val="24"/>
              </w:rPr>
            </w:pPr>
            <w:r w:rsidRPr="00D706E0">
              <w:rPr>
                <w:i/>
                <w:iCs/>
                <w:szCs w:val="24"/>
              </w:rPr>
              <w:t>7=5+6</w:t>
            </w:r>
          </w:p>
        </w:tc>
      </w:tr>
      <w:tr w:rsidR="00D766F5" w:rsidRPr="00D706E0" w14:paraId="56B99D95" w14:textId="77777777" w:rsidTr="00D766F5">
        <w:trPr>
          <w:trHeight w:val="484"/>
        </w:trPr>
        <w:tc>
          <w:tcPr>
            <w:tcW w:w="241" w:type="pct"/>
            <w:tcBorders>
              <w:top w:val="single" w:sz="4" w:space="0" w:color="auto"/>
              <w:left w:val="single" w:sz="4" w:space="0" w:color="auto"/>
              <w:bottom w:val="single" w:sz="4" w:space="0" w:color="auto"/>
              <w:right w:val="single" w:sz="4" w:space="0" w:color="auto"/>
            </w:tcBorders>
            <w:vAlign w:val="center"/>
          </w:tcPr>
          <w:p w14:paraId="232DFEAD" w14:textId="77777777" w:rsidR="00D766F5" w:rsidRPr="00D706E0" w:rsidRDefault="00D766F5">
            <w:pPr>
              <w:spacing w:after="0" w:line="240" w:lineRule="auto"/>
              <w:jc w:val="center"/>
              <w:rPr>
                <w:szCs w:val="24"/>
              </w:rPr>
            </w:pPr>
            <w:r w:rsidRPr="00D706E0">
              <w:rPr>
                <w:szCs w:val="24"/>
              </w:rPr>
              <w:t>1.1.</w:t>
            </w:r>
          </w:p>
        </w:tc>
        <w:tc>
          <w:tcPr>
            <w:tcW w:w="1896" w:type="pct"/>
            <w:gridSpan w:val="2"/>
            <w:tcBorders>
              <w:top w:val="single" w:sz="4" w:space="0" w:color="auto"/>
              <w:left w:val="single" w:sz="4" w:space="0" w:color="auto"/>
              <w:bottom w:val="single" w:sz="4" w:space="0" w:color="auto"/>
              <w:right w:val="single" w:sz="4" w:space="0" w:color="auto"/>
            </w:tcBorders>
            <w:vAlign w:val="center"/>
          </w:tcPr>
          <w:p w14:paraId="368FF95B" w14:textId="022E6206" w:rsidR="00D766F5" w:rsidRPr="00D706E0" w:rsidRDefault="00EF4998">
            <w:pPr>
              <w:widowControl w:val="0"/>
              <w:spacing w:after="0" w:line="240" w:lineRule="auto"/>
              <w:rPr>
                <w:rFonts w:eastAsia="Times New Roman"/>
                <w:szCs w:val="24"/>
              </w:rPr>
            </w:pPr>
            <w:r w:rsidRPr="00D706E0">
              <w:rPr>
                <w:rFonts w:eastAsia="Times New Roman"/>
                <w:szCs w:val="24"/>
              </w:rPr>
              <w:t>Ugniasienė (BLACK)</w:t>
            </w:r>
          </w:p>
        </w:tc>
        <w:tc>
          <w:tcPr>
            <w:tcW w:w="316" w:type="pct"/>
            <w:tcBorders>
              <w:top w:val="single" w:sz="4" w:space="0" w:color="auto"/>
              <w:left w:val="single" w:sz="4" w:space="0" w:color="auto"/>
              <w:bottom w:val="single" w:sz="4" w:space="0" w:color="auto"/>
              <w:right w:val="single" w:sz="4" w:space="0" w:color="auto"/>
            </w:tcBorders>
            <w:vAlign w:val="center"/>
          </w:tcPr>
          <w:p w14:paraId="4C5DEEFA" w14:textId="77777777" w:rsidR="00D766F5" w:rsidRPr="00D706E0" w:rsidRDefault="00D766F5">
            <w:pPr>
              <w:widowControl w:val="0"/>
              <w:spacing w:after="0" w:line="240" w:lineRule="auto"/>
              <w:jc w:val="center"/>
              <w:rPr>
                <w:rFonts w:eastAsia="Times New Roman"/>
                <w:color w:val="000000" w:themeColor="text1"/>
                <w:szCs w:val="24"/>
                <w:lang w:eastAsia="lt-LT" w:bidi="lt-LT"/>
              </w:rPr>
            </w:pPr>
            <w:r w:rsidRPr="00D706E0">
              <w:rPr>
                <w:szCs w:val="24"/>
              </w:rPr>
              <w:t>vnt.</w:t>
            </w:r>
          </w:p>
        </w:tc>
        <w:tc>
          <w:tcPr>
            <w:tcW w:w="408" w:type="pct"/>
            <w:tcBorders>
              <w:top w:val="single" w:sz="4" w:space="0" w:color="auto"/>
              <w:left w:val="single" w:sz="4" w:space="0" w:color="auto"/>
              <w:bottom w:val="single" w:sz="4" w:space="0" w:color="auto"/>
              <w:right w:val="single" w:sz="4" w:space="0" w:color="auto"/>
            </w:tcBorders>
            <w:vAlign w:val="center"/>
          </w:tcPr>
          <w:p w14:paraId="4AA5BB45" w14:textId="77777777" w:rsidR="00D766F5" w:rsidRPr="00D706E0" w:rsidRDefault="00D766F5">
            <w:pPr>
              <w:widowControl w:val="0"/>
              <w:spacing w:after="0" w:line="240" w:lineRule="auto"/>
              <w:jc w:val="center"/>
              <w:rPr>
                <w:rFonts w:eastAsia="Times New Roman"/>
                <w:color w:val="000000" w:themeColor="text1"/>
                <w:szCs w:val="24"/>
                <w:lang w:eastAsia="lt-LT" w:bidi="lt-LT"/>
              </w:rPr>
            </w:pPr>
            <w:r w:rsidRPr="00D706E0">
              <w:rPr>
                <w:rFonts w:eastAsia="Times New Roman"/>
                <w:color w:val="000000" w:themeColor="text1"/>
                <w:szCs w:val="24"/>
                <w:lang w:eastAsia="lt-LT" w:bidi="lt-LT"/>
              </w:rPr>
              <w:t>1</w:t>
            </w:r>
          </w:p>
        </w:tc>
        <w:sdt>
          <w:sdtPr>
            <w:rPr>
              <w:szCs w:val="24"/>
              <w:lang w:eastAsia="lt-LT"/>
            </w:rPr>
            <w:id w:val="652725168"/>
            <w:placeholder>
              <w:docPart w:val="2267476C76624C9591261BE011D75DF8"/>
            </w:placeholder>
            <w:temporary/>
            <w:showingPlcHdr/>
          </w:sdtPr>
          <w:sdtContent>
            <w:tc>
              <w:tcPr>
                <w:tcW w:w="717" w:type="pct"/>
                <w:tcBorders>
                  <w:top w:val="single" w:sz="4" w:space="0" w:color="auto"/>
                  <w:left w:val="single" w:sz="4" w:space="0" w:color="auto"/>
                  <w:bottom w:val="single" w:sz="4" w:space="0" w:color="auto"/>
                  <w:right w:val="single" w:sz="4" w:space="0" w:color="auto"/>
                </w:tcBorders>
                <w:vAlign w:val="center"/>
              </w:tcPr>
              <w:p w14:paraId="530E26B9" w14:textId="77777777" w:rsidR="00D766F5" w:rsidRPr="00D706E0" w:rsidRDefault="00D766F5">
                <w:pPr>
                  <w:spacing w:after="0" w:line="240" w:lineRule="auto"/>
                  <w:jc w:val="center"/>
                  <w:rPr>
                    <w:b/>
                    <w:bCs/>
                    <w:szCs w:val="24"/>
                    <w:lang w:eastAsia="lt-LT"/>
                  </w:rPr>
                </w:pPr>
                <w:r w:rsidRPr="00D706E0">
                  <w:rPr>
                    <w:rStyle w:val="Vietosrezervavimoenklotekstas"/>
                    <w:i/>
                    <w:szCs w:val="24"/>
                  </w:rPr>
                  <w:t>/įrašyti/</w:t>
                </w:r>
              </w:p>
            </w:tc>
          </w:sdtContent>
        </w:sdt>
        <w:tc>
          <w:tcPr>
            <w:tcW w:w="696" w:type="pct"/>
            <w:tcBorders>
              <w:top w:val="single" w:sz="4" w:space="0" w:color="auto"/>
              <w:left w:val="single" w:sz="4" w:space="0" w:color="auto"/>
              <w:bottom w:val="single" w:sz="4" w:space="0" w:color="auto"/>
              <w:right w:val="single" w:sz="4" w:space="0" w:color="auto"/>
            </w:tcBorders>
            <w:vAlign w:val="center"/>
          </w:tcPr>
          <w:p w14:paraId="60F06D2F" w14:textId="77777777" w:rsidR="00D766F5" w:rsidRPr="00D706E0" w:rsidRDefault="00000000">
            <w:pPr>
              <w:widowControl w:val="0"/>
              <w:spacing w:after="0" w:line="240" w:lineRule="auto"/>
              <w:jc w:val="center"/>
              <w:rPr>
                <w:rFonts w:eastAsia="Times New Roman"/>
                <w:color w:val="000000" w:themeColor="text1"/>
                <w:szCs w:val="24"/>
                <w:lang w:eastAsia="lt-LT" w:bidi="lt-LT"/>
              </w:rPr>
            </w:pPr>
            <w:sdt>
              <w:sdtPr>
                <w:rPr>
                  <w:color w:val="A6A6A6" w:themeColor="background1" w:themeShade="A6"/>
                  <w:szCs w:val="24"/>
                  <w:lang w:eastAsia="lt-LT"/>
                </w:rPr>
                <w:id w:val="-1749798357"/>
                <w:placeholder>
                  <w:docPart w:val="773856D800BA4C258AF809E8C2E031B1"/>
                </w:placeholder>
                <w:temporary/>
                <w:showingPlcHdr/>
              </w:sdtPr>
              <w:sdtContent>
                <w:r w:rsidR="00D766F5" w:rsidRPr="00D706E0">
                  <w:rPr>
                    <w:rStyle w:val="Vietosrezervavimoenklotekstas"/>
                    <w:i/>
                    <w:iCs/>
                    <w:color w:val="A6A6A6" w:themeColor="background1" w:themeShade="A6"/>
                    <w:szCs w:val="24"/>
                  </w:rPr>
                  <w:t>/įrašyti/</w:t>
                </w:r>
              </w:sdtContent>
            </w:sdt>
          </w:p>
        </w:tc>
        <w:tc>
          <w:tcPr>
            <w:tcW w:w="726" w:type="pct"/>
            <w:tcBorders>
              <w:top w:val="single" w:sz="4" w:space="0" w:color="auto"/>
              <w:left w:val="single" w:sz="4" w:space="0" w:color="auto"/>
              <w:bottom w:val="single" w:sz="4" w:space="0" w:color="auto"/>
              <w:right w:val="single" w:sz="4" w:space="0" w:color="auto"/>
            </w:tcBorders>
            <w:vAlign w:val="center"/>
          </w:tcPr>
          <w:p w14:paraId="02998616" w14:textId="77777777" w:rsidR="00D766F5" w:rsidRPr="00D706E0" w:rsidRDefault="00000000">
            <w:pPr>
              <w:widowControl w:val="0"/>
              <w:spacing w:after="0" w:line="240" w:lineRule="auto"/>
              <w:jc w:val="center"/>
              <w:rPr>
                <w:rFonts w:eastAsia="Times New Roman"/>
                <w:color w:val="000000" w:themeColor="text1"/>
                <w:szCs w:val="24"/>
                <w:lang w:eastAsia="lt-LT" w:bidi="lt-LT"/>
              </w:rPr>
            </w:pPr>
            <w:sdt>
              <w:sdtPr>
                <w:rPr>
                  <w:color w:val="A6A6A6" w:themeColor="background1" w:themeShade="A6"/>
                  <w:szCs w:val="24"/>
                  <w:lang w:eastAsia="lt-LT"/>
                </w:rPr>
                <w:id w:val="-226459366"/>
                <w:placeholder>
                  <w:docPart w:val="DEABDF77F094493D87A99D9196D9201F"/>
                </w:placeholder>
                <w:temporary/>
                <w:showingPlcHdr/>
              </w:sdtPr>
              <w:sdtContent>
                <w:r w:rsidR="00D766F5" w:rsidRPr="00D706E0">
                  <w:rPr>
                    <w:rStyle w:val="Vietosrezervavimoenklotekstas"/>
                    <w:i/>
                    <w:iCs/>
                    <w:color w:val="A6A6A6" w:themeColor="background1" w:themeShade="A6"/>
                    <w:szCs w:val="24"/>
                  </w:rPr>
                  <w:t>/įrašyti/</w:t>
                </w:r>
              </w:sdtContent>
            </w:sdt>
          </w:p>
        </w:tc>
      </w:tr>
      <w:tr w:rsidR="00D766F5" w:rsidRPr="00D706E0" w14:paraId="74E7BE46" w14:textId="77777777">
        <w:tc>
          <w:tcPr>
            <w:tcW w:w="5000" w:type="pct"/>
            <w:gridSpan w:val="8"/>
            <w:tcBorders>
              <w:top w:val="single" w:sz="4" w:space="0" w:color="auto"/>
              <w:left w:val="single" w:sz="4" w:space="0" w:color="auto"/>
              <w:bottom w:val="single" w:sz="4" w:space="0" w:color="auto"/>
              <w:right w:val="single" w:sz="4" w:space="0" w:color="auto"/>
            </w:tcBorders>
            <w:vAlign w:val="center"/>
          </w:tcPr>
          <w:p w14:paraId="29DF41B0" w14:textId="0E6E8CB9" w:rsidR="00D766F5" w:rsidRPr="00D706E0" w:rsidRDefault="00EB2F59">
            <w:pPr>
              <w:tabs>
                <w:tab w:val="left" w:pos="570"/>
              </w:tabs>
              <w:spacing w:after="0" w:line="240" w:lineRule="auto"/>
              <w:jc w:val="both"/>
              <w:rPr>
                <w:b/>
                <w:bCs/>
                <w:i/>
                <w:iCs/>
                <w:szCs w:val="24"/>
              </w:rPr>
            </w:pPr>
            <w:r w:rsidRPr="00D706E0">
              <w:rPr>
                <w:i/>
                <w:iCs/>
                <w:szCs w:val="24"/>
                <w:vertAlign w:val="superscript"/>
              </w:rPr>
              <w:t>2</w:t>
            </w:r>
            <w:r w:rsidR="00D766F5" w:rsidRPr="00D706E0">
              <w:rPr>
                <w:i/>
                <w:iCs/>
                <w:szCs w:val="24"/>
              </w:rPr>
              <w:t xml:space="preserve"> Į pasiūlymo kainą turi būti įskaičiuota PVM, kiti mokesčiai bei visos kitos išlaidos. Tiekėjas turi nurodyti kainą EUR su PVM, jei jis yra PVM mokėtojas arba EUR be PVM, jei tiekėjas yra ne PVM mokėtojas. Visos kainos, įkainiai ir sumos nurodomos </w:t>
            </w:r>
            <w:r w:rsidR="00D766F5" w:rsidRPr="00D706E0">
              <w:rPr>
                <w:b/>
                <w:bCs/>
                <w:i/>
                <w:iCs/>
                <w:szCs w:val="24"/>
              </w:rPr>
              <w:t xml:space="preserve"> ne daugiau kaip 2 skaitmenų po kablelio tikslumu.</w:t>
            </w:r>
          </w:p>
        </w:tc>
      </w:tr>
      <w:tr w:rsidR="00D766F5" w:rsidRPr="00D706E0" w14:paraId="2CBD6D27" w14:textId="77777777" w:rsidTr="0046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00"/>
        </w:trPr>
        <w:tc>
          <w:tcPr>
            <w:tcW w:w="293" w:type="pct"/>
            <w:gridSpan w:val="2"/>
            <w:tcBorders>
              <w:top w:val="single" w:sz="4" w:space="0" w:color="000000" w:themeColor="text1"/>
              <w:left w:val="single" w:sz="4" w:space="0" w:color="000000" w:themeColor="text1"/>
              <w:bottom w:val="single" w:sz="4" w:space="0" w:color="000000" w:themeColor="text1"/>
            </w:tcBorders>
            <w:shd w:val="clear" w:color="auto" w:fill="FDE9D9" w:themeFill="accent6" w:themeFillTint="33"/>
            <w:vAlign w:val="center"/>
          </w:tcPr>
          <w:p w14:paraId="797B6C40" w14:textId="77777777" w:rsidR="00D766F5" w:rsidRPr="00D706E0" w:rsidRDefault="00D766F5">
            <w:pPr>
              <w:snapToGrid w:val="0"/>
              <w:spacing w:after="0" w:line="240" w:lineRule="auto"/>
              <w:jc w:val="center"/>
              <w:rPr>
                <w:szCs w:val="24"/>
              </w:rPr>
            </w:pPr>
            <w:r w:rsidRPr="00D706E0">
              <w:rPr>
                <w:szCs w:val="24"/>
              </w:rPr>
              <w:t>Eil.</w:t>
            </w:r>
          </w:p>
          <w:p w14:paraId="0EF4D7F4" w14:textId="77777777" w:rsidR="00D766F5" w:rsidRPr="00D706E0" w:rsidRDefault="00D766F5">
            <w:pPr>
              <w:spacing w:after="0" w:line="240" w:lineRule="auto"/>
              <w:jc w:val="center"/>
              <w:rPr>
                <w:szCs w:val="24"/>
              </w:rPr>
            </w:pPr>
            <w:r w:rsidRPr="00D706E0">
              <w:rPr>
                <w:szCs w:val="24"/>
              </w:rPr>
              <w:t>Nr.</w:t>
            </w:r>
          </w:p>
        </w:tc>
        <w:tc>
          <w:tcPr>
            <w:tcW w:w="1844" w:type="pct"/>
            <w:tcBorders>
              <w:top w:val="single" w:sz="4" w:space="0" w:color="000000" w:themeColor="text1"/>
              <w:left w:val="single" w:sz="4" w:space="0" w:color="000000" w:themeColor="text1"/>
              <w:bottom w:val="single" w:sz="4" w:space="0" w:color="000000" w:themeColor="text1"/>
            </w:tcBorders>
            <w:shd w:val="clear" w:color="auto" w:fill="FDE9D9" w:themeFill="accent6" w:themeFillTint="33"/>
            <w:vAlign w:val="center"/>
          </w:tcPr>
          <w:p w14:paraId="620D5320" w14:textId="4BC09BC3" w:rsidR="00D766F5" w:rsidRPr="00D706E0" w:rsidRDefault="00D766F5">
            <w:pPr>
              <w:snapToGrid w:val="0"/>
              <w:spacing w:after="0" w:line="240" w:lineRule="auto"/>
              <w:jc w:val="center"/>
              <w:rPr>
                <w:szCs w:val="24"/>
              </w:rPr>
            </w:pPr>
            <w:r w:rsidRPr="00D706E0">
              <w:rPr>
                <w:szCs w:val="24"/>
              </w:rPr>
              <w:t xml:space="preserve">Kartu su pasiūlymu </w:t>
            </w:r>
            <w:r w:rsidR="00A417B4" w:rsidRPr="00D706E0">
              <w:rPr>
                <w:szCs w:val="24"/>
              </w:rPr>
              <w:t>2</w:t>
            </w:r>
            <w:r w:rsidRPr="00D706E0">
              <w:rPr>
                <w:szCs w:val="24"/>
              </w:rPr>
              <w:t xml:space="preserve"> pirkimo objekto daliai pateikiami šie dokumentai pagal technin</w:t>
            </w:r>
            <w:r w:rsidR="00EC57B8" w:rsidRPr="00D706E0">
              <w:rPr>
                <w:szCs w:val="24"/>
              </w:rPr>
              <w:t>ės</w:t>
            </w:r>
            <w:r w:rsidRPr="00D706E0">
              <w:rPr>
                <w:szCs w:val="24"/>
              </w:rPr>
              <w:t xml:space="preserve"> specifikacij</w:t>
            </w:r>
            <w:r w:rsidR="00EC57B8" w:rsidRPr="00D706E0">
              <w:rPr>
                <w:szCs w:val="24"/>
              </w:rPr>
              <w:t>os punktus</w:t>
            </w:r>
          </w:p>
        </w:tc>
        <w:tc>
          <w:tcPr>
            <w:tcW w:w="1441" w:type="pct"/>
            <w:gridSpan w:val="3"/>
            <w:tcBorders>
              <w:top w:val="single" w:sz="4" w:space="0" w:color="000000" w:themeColor="text1"/>
              <w:left w:val="single" w:sz="4" w:space="0" w:color="000000" w:themeColor="text1"/>
              <w:bottom w:val="single" w:sz="4" w:space="0" w:color="000000" w:themeColor="text1"/>
              <w:right w:val="single" w:sz="4" w:space="0" w:color="auto"/>
            </w:tcBorders>
            <w:shd w:val="clear" w:color="auto" w:fill="FDE9D9" w:themeFill="accent6" w:themeFillTint="33"/>
            <w:vAlign w:val="center"/>
          </w:tcPr>
          <w:p w14:paraId="343AE843" w14:textId="77777777" w:rsidR="00D766F5" w:rsidRPr="00D706E0" w:rsidRDefault="00D766F5">
            <w:pPr>
              <w:snapToGrid w:val="0"/>
              <w:spacing w:after="0" w:line="240" w:lineRule="auto"/>
              <w:jc w:val="center"/>
              <w:rPr>
                <w:szCs w:val="24"/>
              </w:rPr>
            </w:pPr>
            <w:r w:rsidRPr="00D706E0">
              <w:rPr>
                <w:szCs w:val="24"/>
              </w:rPr>
              <w:t>Dokumento pavadinimas,</w:t>
            </w:r>
          </w:p>
          <w:p w14:paraId="52ED32EC" w14:textId="77777777" w:rsidR="00D766F5" w:rsidRPr="00D706E0" w:rsidRDefault="00D766F5">
            <w:pPr>
              <w:snapToGrid w:val="0"/>
              <w:spacing w:after="0" w:line="240" w:lineRule="auto"/>
              <w:jc w:val="center"/>
              <w:rPr>
                <w:szCs w:val="24"/>
              </w:rPr>
            </w:pPr>
            <w:r w:rsidRPr="00D706E0">
              <w:rPr>
                <w:szCs w:val="24"/>
              </w:rPr>
              <w:t>puslapių skaičius</w:t>
            </w:r>
          </w:p>
        </w:tc>
        <w:tc>
          <w:tcPr>
            <w:tcW w:w="1422" w:type="pct"/>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0C766BE" w14:textId="77777777" w:rsidR="00D766F5" w:rsidRPr="00D706E0" w:rsidRDefault="00D766F5">
            <w:pPr>
              <w:snapToGrid w:val="0"/>
              <w:spacing w:after="0" w:line="240" w:lineRule="auto"/>
              <w:jc w:val="center"/>
              <w:rPr>
                <w:szCs w:val="24"/>
              </w:rPr>
            </w:pPr>
            <w:r w:rsidRPr="00D706E0">
              <w:rPr>
                <w:szCs w:val="24"/>
              </w:rPr>
              <w:t xml:space="preserve">Nurodoma ar dokumentas konfidencialus, bei konfidencialios informacijos </w:t>
            </w:r>
            <w:r w:rsidRPr="00D706E0">
              <w:rPr>
                <w:szCs w:val="24"/>
              </w:rPr>
              <w:lastRenderedPageBreak/>
              <w:t>pagrindimas (paaiškinimas, kuo remiantis nurodytas dokumentas ar jo dalis yra konfidencialūs)</w:t>
            </w:r>
          </w:p>
        </w:tc>
      </w:tr>
      <w:tr w:rsidR="00D766F5" w:rsidRPr="00D706E0" w14:paraId="13B78C6A" w14:textId="77777777" w:rsidTr="0046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00"/>
        </w:trPr>
        <w:tc>
          <w:tcPr>
            <w:tcW w:w="293" w:type="pct"/>
            <w:gridSpan w:val="2"/>
            <w:tcBorders>
              <w:top w:val="single" w:sz="4" w:space="0" w:color="000000" w:themeColor="text1"/>
              <w:left w:val="single" w:sz="4" w:space="0" w:color="000000" w:themeColor="text1"/>
              <w:bottom w:val="single" w:sz="4" w:space="0" w:color="000000" w:themeColor="text1"/>
            </w:tcBorders>
            <w:shd w:val="clear" w:color="auto" w:fill="FDE9D9" w:themeFill="accent6" w:themeFillTint="33"/>
            <w:vAlign w:val="center"/>
          </w:tcPr>
          <w:p w14:paraId="7A113AD2" w14:textId="77777777" w:rsidR="00D766F5" w:rsidRPr="00D706E0" w:rsidRDefault="00D766F5">
            <w:pPr>
              <w:snapToGrid w:val="0"/>
              <w:spacing w:after="0" w:line="240" w:lineRule="auto"/>
              <w:jc w:val="center"/>
              <w:rPr>
                <w:i/>
                <w:iCs/>
                <w:szCs w:val="24"/>
              </w:rPr>
            </w:pPr>
            <w:r w:rsidRPr="00D706E0">
              <w:rPr>
                <w:i/>
                <w:iCs/>
                <w:szCs w:val="24"/>
              </w:rPr>
              <w:lastRenderedPageBreak/>
              <w:t>1</w:t>
            </w:r>
          </w:p>
        </w:tc>
        <w:tc>
          <w:tcPr>
            <w:tcW w:w="1844" w:type="pct"/>
            <w:tcBorders>
              <w:top w:val="single" w:sz="4" w:space="0" w:color="000000" w:themeColor="text1"/>
              <w:left w:val="single" w:sz="4" w:space="0" w:color="000000" w:themeColor="text1"/>
              <w:bottom w:val="single" w:sz="4" w:space="0" w:color="000000" w:themeColor="text1"/>
            </w:tcBorders>
            <w:shd w:val="clear" w:color="auto" w:fill="FDE9D9" w:themeFill="accent6" w:themeFillTint="33"/>
            <w:vAlign w:val="center"/>
          </w:tcPr>
          <w:p w14:paraId="020A7956" w14:textId="77777777" w:rsidR="00D766F5" w:rsidRPr="00D706E0" w:rsidRDefault="00D766F5">
            <w:pPr>
              <w:snapToGrid w:val="0"/>
              <w:spacing w:after="0" w:line="240" w:lineRule="auto"/>
              <w:jc w:val="center"/>
              <w:rPr>
                <w:i/>
                <w:iCs/>
                <w:szCs w:val="24"/>
              </w:rPr>
            </w:pPr>
            <w:r w:rsidRPr="00D706E0">
              <w:rPr>
                <w:i/>
                <w:iCs/>
                <w:szCs w:val="24"/>
              </w:rPr>
              <w:t>2</w:t>
            </w:r>
          </w:p>
        </w:tc>
        <w:tc>
          <w:tcPr>
            <w:tcW w:w="1441" w:type="pct"/>
            <w:gridSpan w:val="3"/>
            <w:tcBorders>
              <w:top w:val="single" w:sz="4" w:space="0" w:color="000000" w:themeColor="text1"/>
              <w:left w:val="single" w:sz="4" w:space="0" w:color="000000" w:themeColor="text1"/>
              <w:bottom w:val="single" w:sz="4" w:space="0" w:color="000000" w:themeColor="text1"/>
              <w:right w:val="single" w:sz="4" w:space="0" w:color="auto"/>
            </w:tcBorders>
            <w:shd w:val="clear" w:color="auto" w:fill="FDE9D9" w:themeFill="accent6" w:themeFillTint="33"/>
            <w:vAlign w:val="center"/>
          </w:tcPr>
          <w:p w14:paraId="66DD9335" w14:textId="77777777" w:rsidR="00D766F5" w:rsidRPr="00D706E0" w:rsidRDefault="00D766F5">
            <w:pPr>
              <w:snapToGrid w:val="0"/>
              <w:spacing w:after="0" w:line="240" w:lineRule="auto"/>
              <w:jc w:val="center"/>
              <w:rPr>
                <w:i/>
                <w:iCs/>
                <w:szCs w:val="24"/>
              </w:rPr>
            </w:pPr>
            <w:r w:rsidRPr="00D706E0">
              <w:rPr>
                <w:i/>
                <w:iCs/>
                <w:szCs w:val="24"/>
              </w:rPr>
              <w:t>3</w:t>
            </w:r>
          </w:p>
        </w:tc>
        <w:tc>
          <w:tcPr>
            <w:tcW w:w="1422" w:type="pct"/>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655695" w14:textId="77777777" w:rsidR="00D766F5" w:rsidRPr="00D706E0" w:rsidRDefault="00D766F5">
            <w:pPr>
              <w:snapToGrid w:val="0"/>
              <w:spacing w:after="0" w:line="240" w:lineRule="auto"/>
              <w:jc w:val="center"/>
              <w:rPr>
                <w:i/>
                <w:iCs/>
                <w:szCs w:val="24"/>
              </w:rPr>
            </w:pPr>
            <w:r w:rsidRPr="00D706E0">
              <w:rPr>
                <w:i/>
                <w:iCs/>
                <w:szCs w:val="24"/>
              </w:rPr>
              <w:t>4</w:t>
            </w:r>
          </w:p>
        </w:tc>
      </w:tr>
      <w:tr w:rsidR="003C1496" w:rsidRPr="00D706E0" w14:paraId="20FC3417" w14:textId="77777777" w:rsidTr="009E2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293" w:type="pct"/>
            <w:gridSpan w:val="2"/>
            <w:tcBorders>
              <w:top w:val="single" w:sz="4" w:space="0" w:color="000000" w:themeColor="text1"/>
              <w:left w:val="single" w:sz="4" w:space="0" w:color="000000" w:themeColor="text1"/>
              <w:bottom w:val="single" w:sz="4" w:space="0" w:color="000000" w:themeColor="text1"/>
            </w:tcBorders>
          </w:tcPr>
          <w:p w14:paraId="039282C6" w14:textId="7368AC81" w:rsidR="003C1496" w:rsidRPr="00D706E0" w:rsidRDefault="003C1496" w:rsidP="003C1496">
            <w:pPr>
              <w:snapToGrid w:val="0"/>
              <w:spacing w:after="0" w:line="240" w:lineRule="auto"/>
              <w:jc w:val="both"/>
              <w:rPr>
                <w:szCs w:val="24"/>
              </w:rPr>
            </w:pPr>
            <w:r w:rsidRPr="00D706E0">
              <w:rPr>
                <w:szCs w:val="24"/>
              </w:rPr>
              <w:t>1</w:t>
            </w:r>
            <w:r>
              <w:rPr>
                <w:szCs w:val="24"/>
              </w:rPr>
              <w:t>.2.</w:t>
            </w:r>
          </w:p>
        </w:tc>
        <w:tc>
          <w:tcPr>
            <w:tcW w:w="1844" w:type="pct"/>
            <w:tcBorders>
              <w:top w:val="single" w:sz="4" w:space="0" w:color="000000" w:themeColor="text1"/>
              <w:left w:val="single" w:sz="4" w:space="0" w:color="000000" w:themeColor="text1"/>
              <w:bottom w:val="single" w:sz="4" w:space="0" w:color="000000" w:themeColor="text1"/>
            </w:tcBorders>
          </w:tcPr>
          <w:p w14:paraId="26AF8540" w14:textId="11756082" w:rsidR="003C1496" w:rsidRPr="00D706E0" w:rsidRDefault="003C1496" w:rsidP="003C1496">
            <w:pPr>
              <w:pStyle w:val="Antrats"/>
              <w:widowControl/>
              <w:tabs>
                <w:tab w:val="left" w:pos="1296"/>
              </w:tabs>
              <w:snapToGrid w:val="0"/>
              <w:spacing w:after="0"/>
              <w:rPr>
                <w:szCs w:val="24"/>
              </w:rPr>
            </w:pPr>
            <w:r w:rsidRPr="00D706E0">
              <w:rPr>
                <w:szCs w:val="24"/>
              </w:rPr>
              <w:t>12. Įrenginys pateikiamas su galimybe padalinti į ne mažiau 3 virtualių ugniasienių, reikalingos licencijos pateikiamos kartu su įrenginiu.</w:t>
            </w:r>
          </w:p>
        </w:tc>
        <w:tc>
          <w:tcPr>
            <w:tcW w:w="1441" w:type="pct"/>
            <w:gridSpan w:val="3"/>
            <w:tcBorders>
              <w:top w:val="single" w:sz="4" w:space="0" w:color="000000" w:themeColor="text1"/>
              <w:left w:val="single" w:sz="4" w:space="0" w:color="000000" w:themeColor="text1"/>
              <w:bottom w:val="single" w:sz="4" w:space="0" w:color="000000" w:themeColor="text1"/>
              <w:right w:val="single" w:sz="4" w:space="0" w:color="auto"/>
            </w:tcBorders>
          </w:tcPr>
          <w:sdt>
            <w:sdtPr>
              <w:rPr>
                <w:i/>
                <w:iCs/>
                <w:lang w:eastAsia="lt-LT"/>
              </w:rPr>
              <w:id w:val="867951877"/>
              <w:placeholder>
                <w:docPart w:val="8A9263DBF5204AD3B9C7F669A1DB525F"/>
              </w:placeholder>
              <w:temporary/>
              <w:showingPlcHdr/>
            </w:sdtPr>
            <w:sdtContent>
              <w:p w14:paraId="3697BF3E" w14:textId="586611C7" w:rsidR="003C1496" w:rsidRPr="00D706E0" w:rsidRDefault="003C1496" w:rsidP="003C1496">
                <w:pPr>
                  <w:snapToGrid w:val="0"/>
                  <w:spacing w:after="0" w:line="240" w:lineRule="auto"/>
                  <w:jc w:val="center"/>
                  <w:rPr>
                    <w:szCs w:val="24"/>
                  </w:rPr>
                </w:pPr>
                <w:r w:rsidRPr="00195FC9">
                  <w:rPr>
                    <w:rStyle w:val="Vietosrezervavimoenklotekstas"/>
                    <w:i/>
                    <w:iCs/>
                    <w:szCs w:val="24"/>
                  </w:rPr>
                  <w:t>/įrašyti/</w:t>
                </w:r>
              </w:p>
            </w:sdtContent>
          </w:sdt>
          <w:p w14:paraId="5F455F3A" w14:textId="77777777" w:rsidR="00F23B3C" w:rsidRDefault="00F23B3C"/>
        </w:tc>
        <w:tc>
          <w:tcPr>
            <w:tcW w:w="1422" w:type="pct"/>
            <w:gridSpan w:val="2"/>
            <w:tcBorders>
              <w:top w:val="single" w:sz="4" w:space="0" w:color="auto"/>
              <w:left w:val="single" w:sz="4" w:space="0" w:color="auto"/>
              <w:bottom w:val="single" w:sz="4" w:space="0" w:color="auto"/>
              <w:right w:val="single" w:sz="4" w:space="0" w:color="auto"/>
            </w:tcBorders>
          </w:tcPr>
          <w:sdt>
            <w:sdtPr>
              <w:rPr>
                <w:i/>
                <w:iCs/>
                <w:lang w:eastAsia="lt-LT"/>
              </w:rPr>
              <w:id w:val="909660548"/>
              <w:placeholder>
                <w:docPart w:val="8631059A84604C1A88DE6573FC958FA5"/>
              </w:placeholder>
              <w:temporary/>
              <w:showingPlcHdr/>
            </w:sdtPr>
            <w:sdtContent>
              <w:p w14:paraId="769082F0" w14:textId="4BEE02D3" w:rsidR="003C1496" w:rsidRPr="00D706E0" w:rsidRDefault="003C1496" w:rsidP="003C1496">
                <w:pPr>
                  <w:snapToGrid w:val="0"/>
                  <w:spacing w:after="0" w:line="240" w:lineRule="auto"/>
                  <w:jc w:val="center"/>
                  <w:rPr>
                    <w:szCs w:val="24"/>
                  </w:rPr>
                </w:pPr>
                <w:r w:rsidRPr="00195FC9">
                  <w:rPr>
                    <w:rStyle w:val="Vietosrezervavimoenklotekstas"/>
                    <w:i/>
                    <w:iCs/>
                    <w:szCs w:val="24"/>
                  </w:rPr>
                  <w:t>/įrašyti/</w:t>
                </w:r>
              </w:p>
            </w:sdtContent>
          </w:sdt>
          <w:p w14:paraId="03632AB0" w14:textId="77777777" w:rsidR="00F23B3C" w:rsidRDefault="00F23B3C"/>
        </w:tc>
      </w:tr>
      <w:tr w:rsidR="003C1496" w:rsidRPr="00D706E0" w14:paraId="46155E95" w14:textId="77777777" w:rsidTr="009E2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293" w:type="pct"/>
            <w:gridSpan w:val="2"/>
            <w:tcBorders>
              <w:top w:val="single" w:sz="4" w:space="0" w:color="000000" w:themeColor="text1"/>
              <w:left w:val="single" w:sz="4" w:space="0" w:color="000000" w:themeColor="text1"/>
              <w:bottom w:val="single" w:sz="4" w:space="0" w:color="000000" w:themeColor="text1"/>
            </w:tcBorders>
          </w:tcPr>
          <w:p w14:paraId="0667166C" w14:textId="56C5AC80" w:rsidR="003C1496" w:rsidRPr="00D706E0" w:rsidRDefault="003C1496" w:rsidP="003C1496">
            <w:pPr>
              <w:snapToGrid w:val="0"/>
              <w:spacing w:after="0" w:line="240" w:lineRule="auto"/>
              <w:jc w:val="both"/>
              <w:rPr>
                <w:szCs w:val="24"/>
              </w:rPr>
            </w:pPr>
            <w:r>
              <w:rPr>
                <w:szCs w:val="24"/>
              </w:rPr>
              <w:t>1.3.</w:t>
            </w:r>
          </w:p>
        </w:tc>
        <w:tc>
          <w:tcPr>
            <w:tcW w:w="1844" w:type="pct"/>
            <w:tcBorders>
              <w:top w:val="single" w:sz="4" w:space="0" w:color="000000" w:themeColor="text1"/>
              <w:left w:val="single" w:sz="4" w:space="0" w:color="000000" w:themeColor="text1"/>
              <w:bottom w:val="single" w:sz="4" w:space="0" w:color="000000" w:themeColor="text1"/>
            </w:tcBorders>
          </w:tcPr>
          <w:p w14:paraId="3BD3EC53" w14:textId="1EEEE63E" w:rsidR="003C1496" w:rsidRPr="00D706E0" w:rsidRDefault="003C1496" w:rsidP="003C1496">
            <w:pPr>
              <w:snapToGrid w:val="0"/>
              <w:spacing w:after="0" w:line="240" w:lineRule="auto"/>
              <w:jc w:val="both"/>
              <w:rPr>
                <w:szCs w:val="24"/>
              </w:rPr>
            </w:pPr>
            <w:r w:rsidRPr="00D706E0">
              <w:rPr>
                <w:szCs w:val="24"/>
              </w:rPr>
              <w:t xml:space="preserve">25. Siūloma įranga turi turėti CE, FCC ir UL arba lygiaverčius sertifikatus. Tiekėjas privalo kartu su pasiūlymu pateikti šių sertifikatų kopijas arba nuorodas į oficialias duomenų bazes, kuriose galima patikrinti sertifikatų galiojimą ir atitiktį. </w:t>
            </w:r>
          </w:p>
        </w:tc>
        <w:tc>
          <w:tcPr>
            <w:tcW w:w="1441" w:type="pct"/>
            <w:gridSpan w:val="3"/>
            <w:tcBorders>
              <w:top w:val="single" w:sz="4" w:space="0" w:color="000000" w:themeColor="text1"/>
              <w:left w:val="single" w:sz="4" w:space="0" w:color="000000" w:themeColor="text1"/>
              <w:bottom w:val="single" w:sz="4" w:space="0" w:color="000000" w:themeColor="text1"/>
              <w:right w:val="single" w:sz="4" w:space="0" w:color="auto"/>
            </w:tcBorders>
          </w:tcPr>
          <w:sdt>
            <w:sdtPr>
              <w:rPr>
                <w:i/>
                <w:iCs/>
                <w:lang w:eastAsia="lt-LT"/>
              </w:rPr>
              <w:id w:val="1422992629"/>
              <w:placeholder>
                <w:docPart w:val="4776D6BBF1E444E9B873EFF2690897D0"/>
              </w:placeholder>
              <w:temporary/>
              <w:showingPlcHdr/>
            </w:sdtPr>
            <w:sdtContent>
              <w:p w14:paraId="4C1E03BE" w14:textId="05B79AC2" w:rsidR="003C1496" w:rsidRPr="00D706E0" w:rsidRDefault="003C1496" w:rsidP="003C1496">
                <w:pPr>
                  <w:snapToGrid w:val="0"/>
                  <w:spacing w:after="0" w:line="240" w:lineRule="auto"/>
                  <w:jc w:val="center"/>
                  <w:rPr>
                    <w:szCs w:val="24"/>
                  </w:rPr>
                </w:pPr>
                <w:r w:rsidRPr="00195FC9">
                  <w:rPr>
                    <w:rStyle w:val="Vietosrezervavimoenklotekstas"/>
                    <w:i/>
                    <w:iCs/>
                    <w:szCs w:val="24"/>
                  </w:rPr>
                  <w:t>/įrašyti/</w:t>
                </w:r>
              </w:p>
            </w:sdtContent>
          </w:sdt>
          <w:p w14:paraId="0E6943A9" w14:textId="77777777" w:rsidR="00F23B3C" w:rsidRDefault="00F23B3C"/>
        </w:tc>
        <w:tc>
          <w:tcPr>
            <w:tcW w:w="1422" w:type="pct"/>
            <w:gridSpan w:val="2"/>
            <w:tcBorders>
              <w:top w:val="single" w:sz="4" w:space="0" w:color="auto"/>
              <w:left w:val="single" w:sz="4" w:space="0" w:color="auto"/>
              <w:bottom w:val="single" w:sz="4" w:space="0" w:color="auto"/>
              <w:right w:val="single" w:sz="4" w:space="0" w:color="auto"/>
            </w:tcBorders>
          </w:tcPr>
          <w:sdt>
            <w:sdtPr>
              <w:rPr>
                <w:i/>
                <w:iCs/>
                <w:lang w:eastAsia="lt-LT"/>
              </w:rPr>
              <w:id w:val="876825234"/>
              <w:placeholder>
                <w:docPart w:val="FF25D34FC342418084EF253C6331FB66"/>
              </w:placeholder>
              <w:temporary/>
              <w:showingPlcHdr/>
            </w:sdtPr>
            <w:sdtContent>
              <w:p w14:paraId="368276D3" w14:textId="0E5D179D" w:rsidR="003C1496" w:rsidRPr="00D706E0" w:rsidRDefault="003C1496" w:rsidP="003C1496">
                <w:pPr>
                  <w:snapToGrid w:val="0"/>
                  <w:spacing w:after="0" w:line="240" w:lineRule="auto"/>
                  <w:jc w:val="center"/>
                  <w:rPr>
                    <w:szCs w:val="24"/>
                  </w:rPr>
                </w:pPr>
                <w:r w:rsidRPr="00195FC9">
                  <w:rPr>
                    <w:rStyle w:val="Vietosrezervavimoenklotekstas"/>
                    <w:i/>
                    <w:iCs/>
                    <w:szCs w:val="24"/>
                  </w:rPr>
                  <w:t>/įrašyti/</w:t>
                </w:r>
              </w:p>
            </w:sdtContent>
          </w:sdt>
          <w:p w14:paraId="775553D4" w14:textId="77777777" w:rsidR="00F23B3C" w:rsidRDefault="00F23B3C"/>
        </w:tc>
      </w:tr>
    </w:tbl>
    <w:p w14:paraId="0D105BBD" w14:textId="77777777" w:rsidR="00D766F5" w:rsidRDefault="00D766F5" w:rsidP="0048410F">
      <w:pPr>
        <w:suppressAutoHyphens w:val="0"/>
        <w:spacing w:after="0" w:line="240" w:lineRule="auto"/>
        <w:ind w:firstLine="720"/>
        <w:jc w:val="both"/>
        <w:rPr>
          <w:b/>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848"/>
        <w:gridCol w:w="3126"/>
        <w:gridCol w:w="7090"/>
        <w:gridCol w:w="4184"/>
      </w:tblGrid>
      <w:tr w:rsidR="0012075E" w:rsidRPr="00C25E37" w14:paraId="03DED18B" w14:textId="7E70DF44" w:rsidTr="00966089">
        <w:trPr>
          <w:cantSplit/>
          <w:tblHeader/>
        </w:trPr>
        <w:tc>
          <w:tcPr>
            <w:tcW w:w="278" w:type="pct"/>
            <w:shd w:val="clear" w:color="auto" w:fill="FDE9D9" w:themeFill="accent6" w:themeFillTint="33"/>
            <w:noWrap/>
            <w:vAlign w:val="center"/>
          </w:tcPr>
          <w:p w14:paraId="41FA8210" w14:textId="77777777" w:rsidR="0012075E" w:rsidRPr="00C25E37" w:rsidRDefault="0012075E" w:rsidP="009E2775">
            <w:pPr>
              <w:spacing w:after="0"/>
              <w:jc w:val="center"/>
              <w:rPr>
                <w:b/>
                <w:szCs w:val="24"/>
              </w:rPr>
            </w:pPr>
            <w:r w:rsidRPr="00C25E37">
              <w:rPr>
                <w:b/>
                <w:szCs w:val="24"/>
              </w:rPr>
              <w:t>Eil. Nr.</w:t>
            </w:r>
          </w:p>
        </w:tc>
        <w:tc>
          <w:tcPr>
            <w:tcW w:w="1025" w:type="pct"/>
            <w:shd w:val="clear" w:color="auto" w:fill="FDE9D9" w:themeFill="accent6" w:themeFillTint="33"/>
            <w:vAlign w:val="center"/>
          </w:tcPr>
          <w:p w14:paraId="425C747B" w14:textId="77777777" w:rsidR="0012075E" w:rsidRPr="00C25E37" w:rsidRDefault="0012075E" w:rsidP="009E2775">
            <w:pPr>
              <w:spacing w:after="0"/>
              <w:jc w:val="center"/>
              <w:rPr>
                <w:b/>
                <w:szCs w:val="24"/>
              </w:rPr>
            </w:pPr>
            <w:r w:rsidRPr="00C25E37">
              <w:rPr>
                <w:b/>
                <w:szCs w:val="24"/>
              </w:rPr>
              <w:t>Parametrai</w:t>
            </w:r>
          </w:p>
        </w:tc>
        <w:tc>
          <w:tcPr>
            <w:tcW w:w="2325" w:type="pct"/>
            <w:shd w:val="clear" w:color="auto" w:fill="FDE9D9" w:themeFill="accent6" w:themeFillTint="33"/>
            <w:noWrap/>
            <w:vAlign w:val="center"/>
          </w:tcPr>
          <w:p w14:paraId="6FED7643" w14:textId="73E70AB2" w:rsidR="0012075E" w:rsidRPr="00C25E37" w:rsidRDefault="00120395" w:rsidP="009E2775">
            <w:pPr>
              <w:spacing w:after="0"/>
              <w:jc w:val="center"/>
              <w:rPr>
                <w:b/>
                <w:szCs w:val="24"/>
              </w:rPr>
            </w:pPr>
            <w:r>
              <w:rPr>
                <w:b/>
                <w:szCs w:val="24"/>
              </w:rPr>
              <w:t>Specialieji r</w:t>
            </w:r>
            <w:r w:rsidR="0012075E" w:rsidRPr="00C25E37">
              <w:rPr>
                <w:b/>
                <w:szCs w:val="24"/>
              </w:rPr>
              <w:t>eikalavimai</w:t>
            </w:r>
          </w:p>
        </w:tc>
        <w:tc>
          <w:tcPr>
            <w:tcW w:w="1372" w:type="pct"/>
            <w:shd w:val="clear" w:color="auto" w:fill="FDE9D9" w:themeFill="accent6" w:themeFillTint="33"/>
          </w:tcPr>
          <w:p w14:paraId="5456D91C" w14:textId="77777777" w:rsidR="0016636B" w:rsidRPr="009D0485" w:rsidRDefault="0016636B" w:rsidP="0016636B">
            <w:pPr>
              <w:tabs>
                <w:tab w:val="num" w:pos="612"/>
              </w:tabs>
              <w:spacing w:after="0"/>
              <w:jc w:val="center"/>
              <w:rPr>
                <w:b/>
                <w:szCs w:val="24"/>
              </w:rPr>
            </w:pPr>
            <w:r w:rsidRPr="009D0485">
              <w:rPr>
                <w:b/>
                <w:szCs w:val="24"/>
              </w:rPr>
              <w:t>Siūloma rodiklio reikšmė</w:t>
            </w:r>
          </w:p>
          <w:p w14:paraId="4B322D03" w14:textId="22D3E44F" w:rsidR="0012075E" w:rsidRPr="00C25E37" w:rsidRDefault="0016636B" w:rsidP="0016636B">
            <w:pPr>
              <w:spacing w:after="0"/>
              <w:jc w:val="center"/>
              <w:rPr>
                <w:b/>
                <w:szCs w:val="24"/>
              </w:rPr>
            </w:pPr>
            <w:r w:rsidRPr="009D0485">
              <w:rPr>
                <w:b/>
                <w:szCs w:val="24"/>
              </w:rPr>
              <w:t>(žodžiai „Taip“, „Ne“ negalimi, būtina nurodyti konkretų siūlymą/parametrą ir pagrįsti jį gamintojo nuoroda ar dokumentu).</w:t>
            </w:r>
          </w:p>
        </w:tc>
      </w:tr>
      <w:tr w:rsidR="0012075E" w:rsidRPr="00C25E37" w14:paraId="64DDCEE5" w14:textId="5EF5A8ED" w:rsidTr="00966089">
        <w:trPr>
          <w:cantSplit/>
          <w:tblHeader/>
        </w:trPr>
        <w:tc>
          <w:tcPr>
            <w:tcW w:w="278" w:type="pct"/>
            <w:shd w:val="clear" w:color="auto" w:fill="FDE9D9" w:themeFill="accent6" w:themeFillTint="33"/>
            <w:noWrap/>
            <w:vAlign w:val="center"/>
          </w:tcPr>
          <w:p w14:paraId="161975E0" w14:textId="77777777" w:rsidR="0012075E" w:rsidRPr="00C25E37" w:rsidRDefault="0012075E" w:rsidP="009E2775">
            <w:pPr>
              <w:spacing w:after="0"/>
              <w:jc w:val="center"/>
              <w:rPr>
                <w:b/>
                <w:szCs w:val="24"/>
              </w:rPr>
            </w:pPr>
            <w:r>
              <w:rPr>
                <w:b/>
                <w:szCs w:val="24"/>
              </w:rPr>
              <w:t>1</w:t>
            </w:r>
          </w:p>
        </w:tc>
        <w:tc>
          <w:tcPr>
            <w:tcW w:w="1025" w:type="pct"/>
            <w:shd w:val="clear" w:color="auto" w:fill="FDE9D9" w:themeFill="accent6" w:themeFillTint="33"/>
            <w:vAlign w:val="center"/>
          </w:tcPr>
          <w:p w14:paraId="69CBC493" w14:textId="77777777" w:rsidR="0012075E" w:rsidRPr="00C25E37" w:rsidRDefault="0012075E" w:rsidP="009E2775">
            <w:pPr>
              <w:spacing w:after="0"/>
              <w:jc w:val="center"/>
              <w:rPr>
                <w:b/>
                <w:szCs w:val="24"/>
              </w:rPr>
            </w:pPr>
            <w:r>
              <w:rPr>
                <w:b/>
                <w:szCs w:val="24"/>
              </w:rPr>
              <w:t>2</w:t>
            </w:r>
          </w:p>
        </w:tc>
        <w:tc>
          <w:tcPr>
            <w:tcW w:w="2325" w:type="pct"/>
            <w:shd w:val="clear" w:color="auto" w:fill="FDE9D9" w:themeFill="accent6" w:themeFillTint="33"/>
            <w:noWrap/>
            <w:vAlign w:val="center"/>
          </w:tcPr>
          <w:p w14:paraId="49413011" w14:textId="77777777" w:rsidR="0012075E" w:rsidRPr="00C25E37" w:rsidRDefault="0012075E" w:rsidP="009E2775">
            <w:pPr>
              <w:spacing w:after="0"/>
              <w:jc w:val="center"/>
              <w:rPr>
                <w:b/>
                <w:szCs w:val="24"/>
              </w:rPr>
            </w:pPr>
            <w:r>
              <w:rPr>
                <w:b/>
                <w:szCs w:val="24"/>
              </w:rPr>
              <w:t>3</w:t>
            </w:r>
          </w:p>
        </w:tc>
        <w:tc>
          <w:tcPr>
            <w:tcW w:w="1372" w:type="pct"/>
            <w:shd w:val="clear" w:color="auto" w:fill="FDE9D9" w:themeFill="accent6" w:themeFillTint="33"/>
          </w:tcPr>
          <w:p w14:paraId="115E67F7" w14:textId="17582E0E" w:rsidR="0012075E" w:rsidRDefault="0016636B" w:rsidP="009E2775">
            <w:pPr>
              <w:spacing w:after="0"/>
              <w:jc w:val="center"/>
              <w:rPr>
                <w:b/>
                <w:szCs w:val="24"/>
              </w:rPr>
            </w:pPr>
            <w:r>
              <w:rPr>
                <w:b/>
                <w:szCs w:val="24"/>
              </w:rPr>
              <w:t>4</w:t>
            </w:r>
          </w:p>
        </w:tc>
      </w:tr>
      <w:tr w:rsidR="00966089" w:rsidRPr="00C25E37" w14:paraId="675BB7E8" w14:textId="6DC7165D" w:rsidTr="00966089">
        <w:trPr>
          <w:cantSplit/>
        </w:trPr>
        <w:tc>
          <w:tcPr>
            <w:tcW w:w="278" w:type="pct"/>
            <w:noWrap/>
          </w:tcPr>
          <w:p w14:paraId="2C57156A" w14:textId="77777777" w:rsidR="00966089" w:rsidRPr="00C25E37" w:rsidRDefault="00966089" w:rsidP="00966089">
            <w:pPr>
              <w:pStyle w:val="Sraopastraipa"/>
              <w:spacing w:after="0"/>
              <w:ind w:left="0"/>
              <w:jc w:val="center"/>
              <w:rPr>
                <w:szCs w:val="24"/>
              </w:rPr>
            </w:pPr>
            <w:r w:rsidRPr="00C25E37">
              <w:rPr>
                <w:szCs w:val="24"/>
              </w:rPr>
              <w:t>1.</w:t>
            </w:r>
          </w:p>
        </w:tc>
        <w:tc>
          <w:tcPr>
            <w:tcW w:w="1025" w:type="pct"/>
          </w:tcPr>
          <w:p w14:paraId="23DD3E67" w14:textId="77777777" w:rsidR="00966089" w:rsidRPr="00C25E37" w:rsidRDefault="00966089" w:rsidP="00966089">
            <w:pPr>
              <w:spacing w:after="0"/>
              <w:rPr>
                <w:szCs w:val="24"/>
              </w:rPr>
            </w:pPr>
            <w:r w:rsidRPr="00C25E37">
              <w:rPr>
                <w:szCs w:val="24"/>
              </w:rPr>
              <w:t>Įrenginio tipas</w:t>
            </w:r>
          </w:p>
        </w:tc>
        <w:tc>
          <w:tcPr>
            <w:tcW w:w="2325" w:type="pct"/>
            <w:noWrap/>
          </w:tcPr>
          <w:p w14:paraId="79AFC66A" w14:textId="77777777" w:rsidR="00966089" w:rsidRPr="00C25E37" w:rsidRDefault="00966089" w:rsidP="00966089">
            <w:pPr>
              <w:spacing w:after="0"/>
              <w:jc w:val="both"/>
              <w:rPr>
                <w:szCs w:val="24"/>
              </w:rPr>
            </w:pPr>
            <w:r w:rsidRPr="00C25E37">
              <w:rPr>
                <w:szCs w:val="24"/>
              </w:rPr>
              <w:t>Specializuotas įrenginys, susidedantis iš techninės bei programinės įrangos. Visa įrenginyje instaliuota programinė įranga yra specializuota programinė įranga numatytoms funkcijoms atlikti, užtikrinanti įrenginio veikimo patikimumą bei saugumą.</w:t>
            </w:r>
          </w:p>
        </w:tc>
        <w:sdt>
          <w:sdtPr>
            <w:rPr>
              <w:lang w:eastAsia="lt-LT"/>
            </w:rPr>
            <w:id w:val="113803925"/>
            <w:placeholder>
              <w:docPart w:val="162CBD524B86425EA3D3509759BB86B1"/>
            </w:placeholder>
            <w:temporary/>
            <w:showingPlcHdr/>
          </w:sdtPr>
          <w:sdtContent>
            <w:tc>
              <w:tcPr>
                <w:tcW w:w="1372" w:type="pct"/>
              </w:tcPr>
              <w:p w14:paraId="09B1F15D" w14:textId="10DD8170" w:rsidR="00966089" w:rsidRPr="00C25E37" w:rsidRDefault="00966089" w:rsidP="00966089">
                <w:pPr>
                  <w:spacing w:after="0"/>
                  <w:jc w:val="center"/>
                  <w:rPr>
                    <w:szCs w:val="24"/>
                  </w:rPr>
                </w:pPr>
                <w:r w:rsidRPr="00D126C3">
                  <w:rPr>
                    <w:rStyle w:val="Vietosrezervavimoenklotekstas"/>
                    <w:i/>
                    <w:szCs w:val="24"/>
                  </w:rPr>
                  <w:t>/įrašyti/</w:t>
                </w:r>
              </w:p>
            </w:tc>
          </w:sdtContent>
        </w:sdt>
      </w:tr>
      <w:tr w:rsidR="00966089" w:rsidRPr="00C25E37" w14:paraId="70203355" w14:textId="0A852EC4" w:rsidTr="00966089">
        <w:trPr>
          <w:cantSplit/>
          <w:trHeight w:val="845"/>
        </w:trPr>
        <w:tc>
          <w:tcPr>
            <w:tcW w:w="278" w:type="pct"/>
            <w:noWrap/>
          </w:tcPr>
          <w:p w14:paraId="44AB3299" w14:textId="77777777" w:rsidR="00966089" w:rsidRPr="00C25E37" w:rsidRDefault="00966089" w:rsidP="00966089">
            <w:pPr>
              <w:pStyle w:val="Sraopastraipa"/>
              <w:spacing w:after="0"/>
              <w:ind w:left="0"/>
              <w:jc w:val="center"/>
              <w:rPr>
                <w:szCs w:val="24"/>
              </w:rPr>
            </w:pPr>
            <w:r w:rsidRPr="00C25E37">
              <w:rPr>
                <w:szCs w:val="24"/>
              </w:rPr>
              <w:lastRenderedPageBreak/>
              <w:t>2.</w:t>
            </w:r>
          </w:p>
        </w:tc>
        <w:tc>
          <w:tcPr>
            <w:tcW w:w="1025" w:type="pct"/>
          </w:tcPr>
          <w:p w14:paraId="76C0DFF6" w14:textId="77777777" w:rsidR="00966089" w:rsidRPr="00C25E37" w:rsidRDefault="00966089" w:rsidP="00966089">
            <w:pPr>
              <w:spacing w:after="0"/>
              <w:rPr>
                <w:szCs w:val="24"/>
              </w:rPr>
            </w:pPr>
            <w:r w:rsidRPr="00C25E37">
              <w:rPr>
                <w:szCs w:val="24"/>
              </w:rPr>
              <w:t>Suderinamumas</w:t>
            </w:r>
          </w:p>
        </w:tc>
        <w:tc>
          <w:tcPr>
            <w:tcW w:w="2325" w:type="pct"/>
            <w:noWrap/>
          </w:tcPr>
          <w:p w14:paraId="605CCC0A" w14:textId="22C69363" w:rsidR="00966089" w:rsidRPr="00C25E37" w:rsidRDefault="00966089" w:rsidP="00966089">
            <w:pPr>
              <w:spacing w:after="0"/>
              <w:ind w:right="118"/>
              <w:jc w:val="both"/>
              <w:rPr>
                <w:szCs w:val="24"/>
              </w:rPr>
            </w:pPr>
            <w:r w:rsidRPr="00C25E37">
              <w:rPr>
                <w:szCs w:val="24"/>
              </w:rPr>
              <w:t xml:space="preserve">Siūlomas įrenginys turi būti pilnai suderinamas su </w:t>
            </w:r>
            <w:r>
              <w:rPr>
                <w:szCs w:val="24"/>
              </w:rPr>
              <w:t>pirkėjo</w:t>
            </w:r>
            <w:r w:rsidRPr="00C25E37">
              <w:rPr>
                <w:szCs w:val="24"/>
              </w:rPr>
              <w:t xml:space="preserve"> naudojama centralizuota ugniasienių valdymo programine įranga „</w:t>
            </w:r>
            <w:proofErr w:type="spellStart"/>
            <w:r w:rsidRPr="00C25E37">
              <w:rPr>
                <w:szCs w:val="24"/>
              </w:rPr>
              <w:t>Fortinet</w:t>
            </w:r>
            <w:proofErr w:type="spellEnd"/>
            <w:r w:rsidRPr="00C25E37">
              <w:rPr>
                <w:szCs w:val="24"/>
              </w:rPr>
              <w:t xml:space="preserve"> </w:t>
            </w:r>
            <w:proofErr w:type="spellStart"/>
            <w:r w:rsidRPr="00C25E37">
              <w:rPr>
                <w:szCs w:val="24"/>
              </w:rPr>
              <w:t>FortiManager</w:t>
            </w:r>
            <w:proofErr w:type="spellEnd"/>
            <w:r w:rsidRPr="00C25E37">
              <w:rPr>
                <w:szCs w:val="24"/>
              </w:rPr>
              <w:t xml:space="preserve">“ FMG-VM64 ir </w:t>
            </w:r>
            <w:proofErr w:type="spellStart"/>
            <w:r w:rsidRPr="00C25E37">
              <w:rPr>
                <w:szCs w:val="24"/>
              </w:rPr>
              <w:t>FortiAnalyzer</w:t>
            </w:r>
            <w:proofErr w:type="spellEnd"/>
            <w:r w:rsidRPr="00C25E37">
              <w:rPr>
                <w:szCs w:val="24"/>
              </w:rPr>
              <w:t xml:space="preserve"> 7.6.x ir</w:t>
            </w:r>
            <w:r w:rsidR="00FB5C1E">
              <w:rPr>
                <w:szCs w:val="24"/>
              </w:rPr>
              <w:t>/ar</w:t>
            </w:r>
            <w:r w:rsidRPr="00C25E37">
              <w:rPr>
                <w:szCs w:val="24"/>
              </w:rPr>
              <w:t xml:space="preserve"> aukštesne versija  bei gebėti užmegzti </w:t>
            </w:r>
            <w:proofErr w:type="spellStart"/>
            <w:r w:rsidRPr="00C25E37">
              <w:rPr>
                <w:szCs w:val="24"/>
              </w:rPr>
              <w:t>IPSec</w:t>
            </w:r>
            <w:proofErr w:type="spellEnd"/>
            <w:r w:rsidRPr="00C25E37">
              <w:rPr>
                <w:szCs w:val="24"/>
              </w:rPr>
              <w:t xml:space="preserve"> VPN tunelį su turima </w:t>
            </w:r>
            <w:proofErr w:type="spellStart"/>
            <w:r w:rsidRPr="00C25E37">
              <w:rPr>
                <w:szCs w:val="24"/>
              </w:rPr>
              <w:t>Fortigate</w:t>
            </w:r>
            <w:proofErr w:type="spellEnd"/>
            <w:r w:rsidRPr="00C25E37">
              <w:rPr>
                <w:szCs w:val="24"/>
              </w:rPr>
              <w:t xml:space="preserve"> įranga. Įrenginyje negali būti įmontuotų bevielio ryšio įrenginių komponentų.</w:t>
            </w:r>
          </w:p>
          <w:p w14:paraId="630C7638" w14:textId="77777777" w:rsidR="00966089" w:rsidRPr="00C25E37" w:rsidRDefault="00966089" w:rsidP="00966089">
            <w:pPr>
              <w:spacing w:after="0"/>
              <w:ind w:right="118"/>
              <w:jc w:val="both"/>
            </w:pPr>
            <w:r>
              <w:t>Gali būti pateikiamas analogiško funkcionalumo įrenginys suderinamas su kita kartu pateikiama ir į pasiūlymo kainą įtraukta analogiška ugniasienių valdymo ir žurnalinių įrašų surinkimo ir agregavimo sistema (toliau - Sistema). Sistema turi veikti atskiroje techninėje platformoje, pasiūlyme įtrauktas jos garantinio palaikymo ir atnaujinimo laikotarpis nemažesnis nei ugniasienių garantinio palaikymo laikotarpis.</w:t>
            </w:r>
          </w:p>
        </w:tc>
        <w:sdt>
          <w:sdtPr>
            <w:rPr>
              <w:lang w:eastAsia="lt-LT"/>
            </w:rPr>
            <w:id w:val="-1249418227"/>
            <w:placeholder>
              <w:docPart w:val="AACC31ADC0FA4CFA8AE37AE851525F29"/>
            </w:placeholder>
            <w:temporary/>
            <w:showingPlcHdr/>
          </w:sdtPr>
          <w:sdtContent>
            <w:tc>
              <w:tcPr>
                <w:tcW w:w="1372" w:type="pct"/>
              </w:tcPr>
              <w:p w14:paraId="325FCE99" w14:textId="374D3618" w:rsidR="00966089" w:rsidRPr="00C25E37" w:rsidRDefault="00966089" w:rsidP="00966089">
                <w:pPr>
                  <w:spacing w:after="0"/>
                  <w:ind w:right="118"/>
                  <w:jc w:val="center"/>
                  <w:rPr>
                    <w:szCs w:val="24"/>
                  </w:rPr>
                </w:pPr>
                <w:r w:rsidRPr="00D126C3">
                  <w:rPr>
                    <w:rStyle w:val="Vietosrezervavimoenklotekstas"/>
                    <w:i/>
                    <w:szCs w:val="24"/>
                  </w:rPr>
                  <w:t>/įrašyti/</w:t>
                </w:r>
              </w:p>
            </w:tc>
          </w:sdtContent>
        </w:sdt>
      </w:tr>
      <w:tr w:rsidR="00966089" w:rsidRPr="00C25E37" w14:paraId="09AC98FC" w14:textId="2085A2AB" w:rsidTr="00966089">
        <w:trPr>
          <w:cantSplit/>
          <w:trHeight w:val="571"/>
        </w:trPr>
        <w:tc>
          <w:tcPr>
            <w:tcW w:w="278" w:type="pct"/>
            <w:noWrap/>
          </w:tcPr>
          <w:p w14:paraId="1E5E40C9" w14:textId="77777777" w:rsidR="00966089" w:rsidRPr="00C25E37" w:rsidRDefault="00966089" w:rsidP="00966089">
            <w:pPr>
              <w:pStyle w:val="Sraopastraipa"/>
              <w:spacing w:after="0"/>
              <w:ind w:left="0"/>
              <w:jc w:val="center"/>
              <w:rPr>
                <w:szCs w:val="24"/>
              </w:rPr>
            </w:pPr>
            <w:r w:rsidRPr="00C25E37">
              <w:rPr>
                <w:szCs w:val="24"/>
              </w:rPr>
              <w:t>3.</w:t>
            </w:r>
          </w:p>
        </w:tc>
        <w:tc>
          <w:tcPr>
            <w:tcW w:w="1025" w:type="pct"/>
          </w:tcPr>
          <w:p w14:paraId="20E83111" w14:textId="77777777" w:rsidR="00966089" w:rsidRPr="00C25E37" w:rsidRDefault="00966089" w:rsidP="00966089">
            <w:pPr>
              <w:spacing w:after="0"/>
              <w:rPr>
                <w:szCs w:val="24"/>
              </w:rPr>
            </w:pPr>
            <w:r w:rsidRPr="00C25E37">
              <w:rPr>
                <w:szCs w:val="24"/>
              </w:rPr>
              <w:t>Korpuso tipas</w:t>
            </w:r>
          </w:p>
        </w:tc>
        <w:tc>
          <w:tcPr>
            <w:tcW w:w="2325" w:type="pct"/>
            <w:noWrap/>
          </w:tcPr>
          <w:p w14:paraId="06AF2F0C" w14:textId="77777777" w:rsidR="00966089" w:rsidRPr="00C25E37" w:rsidRDefault="00966089" w:rsidP="00966089">
            <w:pPr>
              <w:spacing w:after="0"/>
              <w:ind w:right="118"/>
              <w:jc w:val="both"/>
              <w:rPr>
                <w:szCs w:val="24"/>
              </w:rPr>
            </w:pPr>
            <w:r w:rsidRPr="00C25E37">
              <w:rPr>
                <w:szCs w:val="24"/>
              </w:rPr>
              <w:t>„</w:t>
            </w:r>
            <w:proofErr w:type="spellStart"/>
            <w:r w:rsidRPr="00C25E37">
              <w:rPr>
                <w:szCs w:val="24"/>
              </w:rPr>
              <w:t>Desktop</w:t>
            </w:r>
            <w:proofErr w:type="spellEnd"/>
            <w:r w:rsidRPr="00C25E37">
              <w:rPr>
                <w:szCs w:val="24"/>
              </w:rPr>
              <w:t>“ tipo arba montuojamas į 19</w:t>
            </w:r>
            <w:r>
              <w:rPr>
                <w:szCs w:val="24"/>
              </w:rPr>
              <w:t xml:space="preserve"> colių</w:t>
            </w:r>
            <w:r w:rsidRPr="00C25E37">
              <w:rPr>
                <w:szCs w:val="24"/>
              </w:rPr>
              <w:t xml:space="preserve"> komutacinę spintą. Įrenginio aukštis turi būti ne daugiau </w:t>
            </w:r>
            <w:r w:rsidRPr="00C25E37">
              <w:rPr>
                <w:color w:val="000000" w:themeColor="text1"/>
                <w:szCs w:val="24"/>
              </w:rPr>
              <w:t>1U. Pridedamas montavimo į 19'</w:t>
            </w:r>
            <w:r>
              <w:rPr>
                <w:color w:val="000000" w:themeColor="text1"/>
                <w:szCs w:val="24"/>
              </w:rPr>
              <w:t xml:space="preserve"> colių</w:t>
            </w:r>
            <w:r w:rsidRPr="00C25E37">
              <w:rPr>
                <w:color w:val="000000" w:themeColor="text1"/>
                <w:szCs w:val="24"/>
              </w:rPr>
              <w:t xml:space="preserve"> komutacinę spintą komplektas.</w:t>
            </w:r>
          </w:p>
        </w:tc>
        <w:sdt>
          <w:sdtPr>
            <w:rPr>
              <w:lang w:eastAsia="lt-LT"/>
            </w:rPr>
            <w:id w:val="2080092563"/>
            <w:placeholder>
              <w:docPart w:val="F1C78FC7FB304C659E61A653375632FD"/>
            </w:placeholder>
            <w:temporary/>
            <w:showingPlcHdr/>
          </w:sdtPr>
          <w:sdtContent>
            <w:tc>
              <w:tcPr>
                <w:tcW w:w="1372" w:type="pct"/>
              </w:tcPr>
              <w:p w14:paraId="41BE40DB" w14:textId="1B9C1D79" w:rsidR="00966089" w:rsidRPr="00C25E37" w:rsidRDefault="00966089" w:rsidP="00966089">
                <w:pPr>
                  <w:spacing w:after="0"/>
                  <w:ind w:right="118"/>
                  <w:jc w:val="center"/>
                  <w:rPr>
                    <w:szCs w:val="24"/>
                  </w:rPr>
                </w:pPr>
                <w:r w:rsidRPr="00D126C3">
                  <w:rPr>
                    <w:rStyle w:val="Vietosrezervavimoenklotekstas"/>
                    <w:i/>
                    <w:szCs w:val="24"/>
                  </w:rPr>
                  <w:t>/įrašyti/</w:t>
                </w:r>
              </w:p>
            </w:tc>
          </w:sdtContent>
        </w:sdt>
      </w:tr>
      <w:tr w:rsidR="00966089" w:rsidRPr="00C25E37" w14:paraId="6A9145AA" w14:textId="3ACAD705" w:rsidTr="00966089">
        <w:trPr>
          <w:cantSplit/>
        </w:trPr>
        <w:tc>
          <w:tcPr>
            <w:tcW w:w="278" w:type="pct"/>
            <w:noWrap/>
          </w:tcPr>
          <w:p w14:paraId="3D75A2CF" w14:textId="77777777" w:rsidR="00966089" w:rsidRPr="00C25E37" w:rsidRDefault="00966089" w:rsidP="00966089">
            <w:pPr>
              <w:pStyle w:val="Sraopastraipa"/>
              <w:spacing w:after="0"/>
              <w:ind w:left="0"/>
              <w:jc w:val="center"/>
              <w:rPr>
                <w:szCs w:val="24"/>
              </w:rPr>
            </w:pPr>
            <w:r w:rsidRPr="00C25E37">
              <w:rPr>
                <w:szCs w:val="24"/>
              </w:rPr>
              <w:t>4.</w:t>
            </w:r>
          </w:p>
        </w:tc>
        <w:tc>
          <w:tcPr>
            <w:tcW w:w="1025" w:type="pct"/>
          </w:tcPr>
          <w:p w14:paraId="64F3BFEE" w14:textId="77777777" w:rsidR="00966089" w:rsidRPr="00C25E37" w:rsidRDefault="00966089" w:rsidP="00966089">
            <w:pPr>
              <w:spacing w:after="0"/>
              <w:rPr>
                <w:szCs w:val="24"/>
              </w:rPr>
            </w:pPr>
            <w:r w:rsidRPr="00C25E37">
              <w:rPr>
                <w:szCs w:val="24"/>
              </w:rPr>
              <w:t>El. maitinimo šaltinis</w:t>
            </w:r>
          </w:p>
        </w:tc>
        <w:tc>
          <w:tcPr>
            <w:tcW w:w="2325" w:type="pct"/>
            <w:noWrap/>
          </w:tcPr>
          <w:p w14:paraId="7616FA67" w14:textId="77777777" w:rsidR="00966089" w:rsidRPr="00C25E37" w:rsidRDefault="00966089" w:rsidP="00966089">
            <w:pPr>
              <w:pStyle w:val="Sraopastraipa"/>
              <w:spacing w:after="0"/>
              <w:ind w:left="0" w:right="118"/>
              <w:jc w:val="both"/>
              <w:rPr>
                <w:szCs w:val="24"/>
              </w:rPr>
            </w:pPr>
            <w:r w:rsidRPr="00C25E37">
              <w:rPr>
                <w:szCs w:val="24"/>
              </w:rPr>
              <w:t>Neintegruotas arba integruotas maitinimo šaltinis</w:t>
            </w:r>
          </w:p>
        </w:tc>
        <w:sdt>
          <w:sdtPr>
            <w:rPr>
              <w:lang w:eastAsia="lt-LT"/>
            </w:rPr>
            <w:id w:val="11960890"/>
            <w:placeholder>
              <w:docPart w:val="AED460BB916648C89BDA90F3706E94F9"/>
            </w:placeholder>
            <w:temporary/>
            <w:showingPlcHdr/>
          </w:sdtPr>
          <w:sdtContent>
            <w:tc>
              <w:tcPr>
                <w:tcW w:w="1372" w:type="pct"/>
              </w:tcPr>
              <w:p w14:paraId="12A79CE8" w14:textId="4EAE67D1" w:rsidR="00966089" w:rsidRPr="00C25E37" w:rsidRDefault="00966089" w:rsidP="00966089">
                <w:pPr>
                  <w:pStyle w:val="Sraopastraipa"/>
                  <w:spacing w:after="0"/>
                  <w:ind w:left="0" w:right="118"/>
                  <w:jc w:val="center"/>
                  <w:rPr>
                    <w:szCs w:val="24"/>
                  </w:rPr>
                </w:pPr>
                <w:r w:rsidRPr="00D126C3">
                  <w:rPr>
                    <w:rStyle w:val="Vietosrezervavimoenklotekstas"/>
                    <w:i/>
                    <w:szCs w:val="24"/>
                  </w:rPr>
                  <w:t>/įrašyti/</w:t>
                </w:r>
              </w:p>
            </w:tc>
          </w:sdtContent>
        </w:sdt>
      </w:tr>
      <w:tr w:rsidR="00966089" w:rsidRPr="00C25E37" w14:paraId="66EB98A2" w14:textId="433B2BB3" w:rsidTr="00966089">
        <w:trPr>
          <w:cantSplit/>
        </w:trPr>
        <w:tc>
          <w:tcPr>
            <w:tcW w:w="278" w:type="pct"/>
            <w:noWrap/>
          </w:tcPr>
          <w:p w14:paraId="622A7B86" w14:textId="77777777" w:rsidR="00966089" w:rsidRPr="00C25E37" w:rsidRDefault="00966089" w:rsidP="00966089">
            <w:pPr>
              <w:pStyle w:val="Sraopastraipa"/>
              <w:spacing w:after="0"/>
              <w:ind w:left="0"/>
              <w:jc w:val="center"/>
              <w:rPr>
                <w:szCs w:val="24"/>
              </w:rPr>
            </w:pPr>
            <w:r w:rsidRPr="00C25E37">
              <w:rPr>
                <w:szCs w:val="24"/>
              </w:rPr>
              <w:t>5.</w:t>
            </w:r>
          </w:p>
        </w:tc>
        <w:tc>
          <w:tcPr>
            <w:tcW w:w="1025" w:type="pct"/>
          </w:tcPr>
          <w:p w14:paraId="12D1ABAF" w14:textId="77777777" w:rsidR="00966089" w:rsidRPr="00C25E37" w:rsidRDefault="00966089" w:rsidP="00966089">
            <w:pPr>
              <w:spacing w:after="0"/>
              <w:rPr>
                <w:szCs w:val="24"/>
              </w:rPr>
            </w:pPr>
            <w:r w:rsidRPr="00C25E37">
              <w:rPr>
                <w:szCs w:val="24"/>
              </w:rPr>
              <w:t>El. maitinimas</w:t>
            </w:r>
          </w:p>
        </w:tc>
        <w:tc>
          <w:tcPr>
            <w:tcW w:w="2325" w:type="pct"/>
            <w:noWrap/>
          </w:tcPr>
          <w:p w14:paraId="10B4108D" w14:textId="77777777" w:rsidR="00966089" w:rsidRPr="00C25E37" w:rsidRDefault="00966089" w:rsidP="00966089">
            <w:pPr>
              <w:spacing w:after="0"/>
              <w:ind w:right="118"/>
              <w:jc w:val="both"/>
              <w:rPr>
                <w:szCs w:val="24"/>
              </w:rPr>
            </w:pPr>
            <w:r w:rsidRPr="00C25E37">
              <w:rPr>
                <w:szCs w:val="24"/>
              </w:rPr>
              <w:t>240V AC</w:t>
            </w:r>
          </w:p>
        </w:tc>
        <w:sdt>
          <w:sdtPr>
            <w:rPr>
              <w:lang w:eastAsia="lt-LT"/>
            </w:rPr>
            <w:id w:val="1442419235"/>
            <w:placeholder>
              <w:docPart w:val="E4C0DFE53D8F419983F6BE81FFE07FF5"/>
            </w:placeholder>
            <w:temporary/>
            <w:showingPlcHdr/>
          </w:sdtPr>
          <w:sdtContent>
            <w:tc>
              <w:tcPr>
                <w:tcW w:w="1372" w:type="pct"/>
              </w:tcPr>
              <w:p w14:paraId="50084D70" w14:textId="2452737D" w:rsidR="00966089" w:rsidRPr="00C25E37" w:rsidRDefault="00966089" w:rsidP="00966089">
                <w:pPr>
                  <w:spacing w:after="0"/>
                  <w:ind w:right="118"/>
                  <w:jc w:val="center"/>
                  <w:rPr>
                    <w:szCs w:val="24"/>
                  </w:rPr>
                </w:pPr>
                <w:r w:rsidRPr="00D126C3">
                  <w:rPr>
                    <w:rStyle w:val="Vietosrezervavimoenklotekstas"/>
                    <w:i/>
                    <w:szCs w:val="24"/>
                  </w:rPr>
                  <w:t>/įrašyti/</w:t>
                </w:r>
              </w:p>
            </w:tc>
          </w:sdtContent>
        </w:sdt>
      </w:tr>
      <w:tr w:rsidR="00966089" w:rsidRPr="00C25E37" w14:paraId="562E76C7" w14:textId="698FB29A" w:rsidTr="00966089">
        <w:trPr>
          <w:cantSplit/>
        </w:trPr>
        <w:tc>
          <w:tcPr>
            <w:tcW w:w="278" w:type="pct"/>
            <w:noWrap/>
          </w:tcPr>
          <w:p w14:paraId="774B6D85" w14:textId="77777777" w:rsidR="00966089" w:rsidRPr="00C25E37" w:rsidRDefault="00966089" w:rsidP="00966089">
            <w:pPr>
              <w:pStyle w:val="Sraopastraipa"/>
              <w:spacing w:after="0"/>
              <w:ind w:left="0"/>
              <w:jc w:val="center"/>
              <w:rPr>
                <w:szCs w:val="24"/>
              </w:rPr>
            </w:pPr>
            <w:r w:rsidRPr="00C25E37">
              <w:rPr>
                <w:szCs w:val="24"/>
              </w:rPr>
              <w:t>6.</w:t>
            </w:r>
          </w:p>
        </w:tc>
        <w:tc>
          <w:tcPr>
            <w:tcW w:w="1025" w:type="pct"/>
          </w:tcPr>
          <w:p w14:paraId="23B56C06" w14:textId="77777777" w:rsidR="00966089" w:rsidRPr="00C25E37" w:rsidRDefault="00966089" w:rsidP="00966089">
            <w:pPr>
              <w:spacing w:after="0"/>
              <w:rPr>
                <w:szCs w:val="24"/>
              </w:rPr>
            </w:pPr>
            <w:r w:rsidRPr="00C25E37">
              <w:rPr>
                <w:szCs w:val="24"/>
              </w:rPr>
              <w:t>Prievadų konfigūracija</w:t>
            </w:r>
          </w:p>
        </w:tc>
        <w:tc>
          <w:tcPr>
            <w:tcW w:w="2325" w:type="pct"/>
            <w:noWrap/>
          </w:tcPr>
          <w:p w14:paraId="01FDDA74" w14:textId="77777777" w:rsidR="00966089" w:rsidRPr="00C25E37" w:rsidRDefault="00966089" w:rsidP="00742A64">
            <w:pPr>
              <w:pStyle w:val="Sraopastraipa"/>
              <w:numPr>
                <w:ilvl w:val="0"/>
                <w:numId w:val="14"/>
              </w:numPr>
              <w:suppressAutoHyphens w:val="0"/>
              <w:spacing w:after="0" w:line="240" w:lineRule="auto"/>
              <w:ind w:left="391" w:right="118"/>
              <w:jc w:val="both"/>
              <w:rPr>
                <w:szCs w:val="24"/>
              </w:rPr>
            </w:pPr>
            <w:r w:rsidRPr="00C25E37">
              <w:rPr>
                <w:szCs w:val="24"/>
              </w:rPr>
              <w:t xml:space="preserve">Integruotų 10/100/1000 </w:t>
            </w:r>
            <w:proofErr w:type="spellStart"/>
            <w:r w:rsidRPr="00C25E37">
              <w:rPr>
                <w:szCs w:val="24"/>
              </w:rPr>
              <w:t>Ethernet</w:t>
            </w:r>
            <w:proofErr w:type="spellEnd"/>
            <w:r w:rsidRPr="00C25E37">
              <w:rPr>
                <w:szCs w:val="24"/>
              </w:rPr>
              <w:t xml:space="preserve"> (RJ45 tipo) prievadų skaičius - ne mažiau 10 vnt.;</w:t>
            </w:r>
          </w:p>
          <w:p w14:paraId="02B2576E" w14:textId="77777777" w:rsidR="00966089" w:rsidRPr="00C25E37" w:rsidRDefault="00966089" w:rsidP="00742A64">
            <w:pPr>
              <w:pStyle w:val="Sraopastraipa"/>
              <w:numPr>
                <w:ilvl w:val="0"/>
                <w:numId w:val="14"/>
              </w:numPr>
              <w:suppressAutoHyphens w:val="0"/>
              <w:spacing w:after="0" w:line="240" w:lineRule="auto"/>
              <w:ind w:left="391" w:right="118"/>
              <w:jc w:val="both"/>
              <w:rPr>
                <w:szCs w:val="24"/>
              </w:rPr>
            </w:pPr>
            <w:r w:rsidRPr="00C25E37">
              <w:rPr>
                <w:szCs w:val="24"/>
              </w:rPr>
              <w:t>Iš jų ne mažiau 2 vnt. optiniai prievadai, 1Gbps</w:t>
            </w:r>
          </w:p>
          <w:p w14:paraId="0ED0CECA" w14:textId="77777777" w:rsidR="00966089" w:rsidRPr="00C25E37" w:rsidRDefault="00966089" w:rsidP="00742A64">
            <w:pPr>
              <w:pStyle w:val="Sraopastraipa"/>
              <w:numPr>
                <w:ilvl w:val="0"/>
                <w:numId w:val="14"/>
              </w:numPr>
              <w:suppressAutoHyphens w:val="0"/>
              <w:spacing w:after="0" w:line="240" w:lineRule="auto"/>
              <w:ind w:left="391" w:right="118"/>
              <w:rPr>
                <w:szCs w:val="24"/>
              </w:rPr>
            </w:pPr>
            <w:r w:rsidRPr="00C25E37">
              <w:rPr>
                <w:szCs w:val="24"/>
              </w:rPr>
              <w:t>USB prievadas;</w:t>
            </w:r>
          </w:p>
          <w:p w14:paraId="7B99CBDA" w14:textId="77777777" w:rsidR="00966089" w:rsidRPr="00C25E37" w:rsidRDefault="00966089" w:rsidP="00742A64">
            <w:pPr>
              <w:pStyle w:val="Sraopastraipa"/>
              <w:numPr>
                <w:ilvl w:val="0"/>
                <w:numId w:val="14"/>
              </w:numPr>
              <w:suppressAutoHyphens w:val="0"/>
              <w:spacing w:after="0" w:line="240" w:lineRule="auto"/>
              <w:ind w:left="391" w:right="118"/>
              <w:rPr>
                <w:szCs w:val="24"/>
              </w:rPr>
            </w:pPr>
            <w:r w:rsidRPr="00C25E37">
              <w:rPr>
                <w:szCs w:val="24"/>
              </w:rPr>
              <w:t>Konsolės prievadas.</w:t>
            </w:r>
          </w:p>
        </w:tc>
        <w:tc>
          <w:tcPr>
            <w:tcW w:w="1372" w:type="pct"/>
          </w:tcPr>
          <w:sdt>
            <w:sdtPr>
              <w:rPr>
                <w:lang w:eastAsia="lt-LT"/>
              </w:rPr>
              <w:id w:val="-1562399901"/>
              <w:placeholder>
                <w:docPart w:val="23523CF0961A4F59832306E8D6D85ADE"/>
              </w:placeholder>
              <w:temporary/>
              <w:showingPlcHdr/>
            </w:sdtPr>
            <w:sdtContent>
              <w:p w14:paraId="21CA9618" w14:textId="77777777" w:rsidR="00966089" w:rsidRDefault="00966089" w:rsidP="00966089">
                <w:pPr>
                  <w:suppressAutoHyphens w:val="0"/>
                  <w:spacing w:after="0" w:line="240" w:lineRule="auto"/>
                  <w:ind w:left="152" w:right="118"/>
                  <w:jc w:val="center"/>
                  <w:rPr>
                    <w:lang w:eastAsia="lt-LT"/>
                  </w:rPr>
                </w:pPr>
                <w:r w:rsidRPr="00D126C3">
                  <w:rPr>
                    <w:rStyle w:val="Vietosrezervavimoenklotekstas"/>
                    <w:i/>
                    <w:szCs w:val="24"/>
                  </w:rPr>
                  <w:t>/įrašyti/</w:t>
                </w:r>
              </w:p>
            </w:sdtContent>
          </w:sdt>
          <w:p w14:paraId="48C3B3E2" w14:textId="2CB57414" w:rsidR="00475C4D" w:rsidRPr="0016636B" w:rsidRDefault="00475C4D" w:rsidP="00475C4D">
            <w:pPr>
              <w:suppressAutoHyphens w:val="0"/>
              <w:spacing w:after="0" w:line="240" w:lineRule="auto"/>
              <w:ind w:left="152" w:right="118"/>
              <w:rPr>
                <w:szCs w:val="24"/>
              </w:rPr>
            </w:pPr>
            <w:r w:rsidRPr="00475C4D">
              <w:rPr>
                <w:szCs w:val="24"/>
              </w:rPr>
              <w:tab/>
            </w:r>
          </w:p>
        </w:tc>
      </w:tr>
      <w:tr w:rsidR="00966089" w:rsidRPr="00C25E37" w14:paraId="229477DA" w14:textId="16D8BB32" w:rsidTr="00966089">
        <w:trPr>
          <w:cantSplit/>
        </w:trPr>
        <w:tc>
          <w:tcPr>
            <w:tcW w:w="278" w:type="pct"/>
            <w:noWrap/>
          </w:tcPr>
          <w:p w14:paraId="4F8F9F69" w14:textId="77777777" w:rsidR="00966089" w:rsidRPr="00C25E37" w:rsidRDefault="00966089" w:rsidP="00966089">
            <w:pPr>
              <w:pStyle w:val="Sraopastraipa"/>
              <w:spacing w:after="0"/>
              <w:ind w:left="0"/>
              <w:jc w:val="center"/>
              <w:rPr>
                <w:szCs w:val="24"/>
              </w:rPr>
            </w:pPr>
            <w:r w:rsidRPr="00C25E37">
              <w:rPr>
                <w:szCs w:val="24"/>
              </w:rPr>
              <w:t>7.</w:t>
            </w:r>
          </w:p>
        </w:tc>
        <w:tc>
          <w:tcPr>
            <w:tcW w:w="1025" w:type="pct"/>
          </w:tcPr>
          <w:p w14:paraId="53E3674B" w14:textId="77777777" w:rsidR="00966089" w:rsidRPr="00C25E37" w:rsidRDefault="00966089" w:rsidP="00966089">
            <w:pPr>
              <w:spacing w:after="0"/>
              <w:rPr>
                <w:szCs w:val="24"/>
              </w:rPr>
            </w:pPr>
            <w:r w:rsidRPr="00C25E37">
              <w:rPr>
                <w:szCs w:val="24"/>
              </w:rPr>
              <w:t>Optiniai moduliai</w:t>
            </w:r>
          </w:p>
        </w:tc>
        <w:tc>
          <w:tcPr>
            <w:tcW w:w="2325" w:type="pct"/>
            <w:noWrap/>
          </w:tcPr>
          <w:p w14:paraId="55FE9484" w14:textId="77777777" w:rsidR="00966089" w:rsidRPr="00C25E37" w:rsidRDefault="00966089" w:rsidP="00966089">
            <w:pPr>
              <w:pStyle w:val="Sraopastraipa"/>
              <w:spacing w:after="0"/>
              <w:ind w:left="0" w:right="118"/>
              <w:jc w:val="both"/>
              <w:rPr>
                <w:szCs w:val="24"/>
              </w:rPr>
            </w:pPr>
            <w:r w:rsidRPr="00C25E37">
              <w:rPr>
                <w:szCs w:val="24"/>
              </w:rPr>
              <w:t xml:space="preserve">2 vnt. 1000 Base-SX SFP LC, palaikančių 500 metrų </w:t>
            </w:r>
            <w:proofErr w:type="spellStart"/>
            <w:r w:rsidRPr="00C25E37">
              <w:rPr>
                <w:szCs w:val="24"/>
              </w:rPr>
              <w:t>Multi</w:t>
            </w:r>
            <w:proofErr w:type="spellEnd"/>
            <w:r w:rsidRPr="00C25E37">
              <w:rPr>
                <w:szCs w:val="24"/>
              </w:rPr>
              <w:t xml:space="preserve"> </w:t>
            </w:r>
            <w:proofErr w:type="spellStart"/>
            <w:r w:rsidRPr="00C25E37">
              <w:rPr>
                <w:szCs w:val="24"/>
              </w:rPr>
              <w:t>Mode</w:t>
            </w:r>
            <w:proofErr w:type="spellEnd"/>
            <w:r w:rsidRPr="00C25E37">
              <w:rPr>
                <w:szCs w:val="24"/>
              </w:rPr>
              <w:t xml:space="preserve"> </w:t>
            </w:r>
            <w:proofErr w:type="spellStart"/>
            <w:r w:rsidRPr="00C25E37">
              <w:rPr>
                <w:szCs w:val="24"/>
              </w:rPr>
              <w:t>fiber</w:t>
            </w:r>
            <w:proofErr w:type="spellEnd"/>
            <w:r w:rsidRPr="00C25E37">
              <w:rPr>
                <w:szCs w:val="24"/>
              </w:rPr>
              <w:t xml:space="preserve"> sujungimą;</w:t>
            </w:r>
          </w:p>
        </w:tc>
        <w:sdt>
          <w:sdtPr>
            <w:rPr>
              <w:lang w:eastAsia="lt-LT"/>
            </w:rPr>
            <w:id w:val="877437695"/>
            <w:placeholder>
              <w:docPart w:val="6587ACC0ECBD48A59958DD5504A08C7D"/>
            </w:placeholder>
            <w:temporary/>
            <w:showingPlcHdr/>
          </w:sdtPr>
          <w:sdtContent>
            <w:tc>
              <w:tcPr>
                <w:tcW w:w="1372" w:type="pct"/>
              </w:tcPr>
              <w:p w14:paraId="13923BB1" w14:textId="109D872D" w:rsidR="00966089" w:rsidRPr="00C25E37" w:rsidRDefault="00966089" w:rsidP="00966089">
                <w:pPr>
                  <w:pStyle w:val="Sraopastraipa"/>
                  <w:spacing w:after="0"/>
                  <w:ind w:left="0" w:right="118"/>
                  <w:jc w:val="center"/>
                  <w:rPr>
                    <w:szCs w:val="24"/>
                  </w:rPr>
                </w:pPr>
                <w:r w:rsidRPr="00D126C3">
                  <w:rPr>
                    <w:rStyle w:val="Vietosrezervavimoenklotekstas"/>
                    <w:i/>
                    <w:szCs w:val="24"/>
                  </w:rPr>
                  <w:t>/įrašyti/</w:t>
                </w:r>
              </w:p>
            </w:tc>
          </w:sdtContent>
        </w:sdt>
      </w:tr>
      <w:tr w:rsidR="00966089" w:rsidRPr="00C25E37" w14:paraId="74BAD65A" w14:textId="6C08B690" w:rsidTr="00966089">
        <w:trPr>
          <w:cantSplit/>
        </w:trPr>
        <w:tc>
          <w:tcPr>
            <w:tcW w:w="278" w:type="pct"/>
            <w:noWrap/>
          </w:tcPr>
          <w:p w14:paraId="34C6AF40" w14:textId="77777777" w:rsidR="00966089" w:rsidRPr="00C25E37" w:rsidRDefault="00966089" w:rsidP="00966089">
            <w:pPr>
              <w:pStyle w:val="Sraopastraipa"/>
              <w:spacing w:after="0"/>
              <w:ind w:left="0"/>
              <w:jc w:val="center"/>
              <w:rPr>
                <w:szCs w:val="24"/>
              </w:rPr>
            </w:pPr>
            <w:r w:rsidRPr="00C25E37">
              <w:rPr>
                <w:szCs w:val="24"/>
              </w:rPr>
              <w:t>8.</w:t>
            </w:r>
          </w:p>
        </w:tc>
        <w:tc>
          <w:tcPr>
            <w:tcW w:w="1025" w:type="pct"/>
          </w:tcPr>
          <w:p w14:paraId="453E07E9" w14:textId="77777777" w:rsidR="00966089" w:rsidRPr="00C25E37" w:rsidRDefault="00966089" w:rsidP="00966089">
            <w:pPr>
              <w:spacing w:after="0"/>
              <w:rPr>
                <w:szCs w:val="24"/>
              </w:rPr>
            </w:pPr>
            <w:r w:rsidRPr="00C25E37">
              <w:rPr>
                <w:szCs w:val="24"/>
              </w:rPr>
              <w:t xml:space="preserve">Vidinis diskas </w:t>
            </w:r>
          </w:p>
        </w:tc>
        <w:tc>
          <w:tcPr>
            <w:tcW w:w="2325" w:type="pct"/>
            <w:noWrap/>
          </w:tcPr>
          <w:p w14:paraId="77C2516E" w14:textId="77777777" w:rsidR="00966089" w:rsidRPr="00C25E37" w:rsidRDefault="00966089" w:rsidP="00966089">
            <w:pPr>
              <w:pStyle w:val="Sraopastraipa"/>
              <w:spacing w:after="0"/>
              <w:ind w:left="0" w:right="118"/>
              <w:jc w:val="both"/>
              <w:rPr>
                <w:szCs w:val="24"/>
              </w:rPr>
            </w:pPr>
            <w:r w:rsidRPr="00C25E37">
              <w:rPr>
                <w:szCs w:val="24"/>
              </w:rPr>
              <w:t>Ne mažesnės nei 120 GB talpos kietas diskas</w:t>
            </w:r>
          </w:p>
        </w:tc>
        <w:sdt>
          <w:sdtPr>
            <w:rPr>
              <w:lang w:eastAsia="lt-LT"/>
            </w:rPr>
            <w:id w:val="-160781576"/>
            <w:placeholder>
              <w:docPart w:val="2FF2B10C07F44F43BDA578C47003D9DA"/>
            </w:placeholder>
            <w:temporary/>
            <w:showingPlcHdr/>
          </w:sdtPr>
          <w:sdtContent>
            <w:tc>
              <w:tcPr>
                <w:tcW w:w="1372" w:type="pct"/>
              </w:tcPr>
              <w:p w14:paraId="2550942C" w14:textId="5DD998DC" w:rsidR="00966089" w:rsidRPr="00C25E37" w:rsidRDefault="00966089" w:rsidP="00966089">
                <w:pPr>
                  <w:pStyle w:val="Sraopastraipa"/>
                  <w:spacing w:after="0"/>
                  <w:ind w:left="0" w:right="118"/>
                  <w:jc w:val="center"/>
                  <w:rPr>
                    <w:szCs w:val="24"/>
                  </w:rPr>
                </w:pPr>
                <w:r w:rsidRPr="00D126C3">
                  <w:rPr>
                    <w:rStyle w:val="Vietosrezervavimoenklotekstas"/>
                    <w:i/>
                    <w:szCs w:val="24"/>
                  </w:rPr>
                  <w:t>/įrašyti/</w:t>
                </w:r>
              </w:p>
            </w:tc>
          </w:sdtContent>
        </w:sdt>
      </w:tr>
      <w:tr w:rsidR="00966089" w:rsidRPr="00C25E37" w14:paraId="48946C52" w14:textId="1F511827" w:rsidTr="00966089">
        <w:trPr>
          <w:cantSplit/>
        </w:trPr>
        <w:tc>
          <w:tcPr>
            <w:tcW w:w="278" w:type="pct"/>
            <w:noWrap/>
          </w:tcPr>
          <w:p w14:paraId="3EBE4264" w14:textId="77777777" w:rsidR="00966089" w:rsidRPr="00C25E37" w:rsidRDefault="00966089" w:rsidP="00966089">
            <w:pPr>
              <w:pStyle w:val="Sraopastraipa"/>
              <w:spacing w:after="0"/>
              <w:ind w:left="0"/>
              <w:jc w:val="center"/>
              <w:rPr>
                <w:szCs w:val="24"/>
              </w:rPr>
            </w:pPr>
            <w:r w:rsidRPr="00C25E37">
              <w:rPr>
                <w:szCs w:val="24"/>
              </w:rPr>
              <w:lastRenderedPageBreak/>
              <w:t>9.</w:t>
            </w:r>
          </w:p>
        </w:tc>
        <w:tc>
          <w:tcPr>
            <w:tcW w:w="1025" w:type="pct"/>
          </w:tcPr>
          <w:p w14:paraId="2405CE5F" w14:textId="77777777" w:rsidR="00966089" w:rsidRPr="00C25E37" w:rsidRDefault="00966089" w:rsidP="00966089">
            <w:pPr>
              <w:spacing w:after="0"/>
              <w:rPr>
                <w:szCs w:val="24"/>
              </w:rPr>
            </w:pPr>
            <w:r w:rsidRPr="00C25E37">
              <w:rPr>
                <w:szCs w:val="24"/>
              </w:rPr>
              <w:t>Įrenginio našumas</w:t>
            </w:r>
          </w:p>
        </w:tc>
        <w:tc>
          <w:tcPr>
            <w:tcW w:w="2325" w:type="pct"/>
            <w:noWrap/>
          </w:tcPr>
          <w:p w14:paraId="0DCAD666" w14:textId="77777777" w:rsidR="00966089" w:rsidRPr="00C25E37" w:rsidRDefault="00966089" w:rsidP="00742A64">
            <w:pPr>
              <w:pStyle w:val="Sraopastraipa"/>
              <w:numPr>
                <w:ilvl w:val="0"/>
                <w:numId w:val="16"/>
              </w:numPr>
              <w:suppressAutoHyphens w:val="0"/>
              <w:spacing w:after="0" w:line="240" w:lineRule="auto"/>
              <w:ind w:left="532" w:right="118"/>
              <w:jc w:val="both"/>
              <w:rPr>
                <w:szCs w:val="24"/>
              </w:rPr>
            </w:pPr>
            <w:r w:rsidRPr="00C25E37">
              <w:rPr>
                <w:szCs w:val="24"/>
              </w:rPr>
              <w:t xml:space="preserve">Ugniasienės greitaveika - ne mažiau 10 </w:t>
            </w:r>
            <w:proofErr w:type="spellStart"/>
            <w:r w:rsidRPr="00C25E37">
              <w:rPr>
                <w:szCs w:val="24"/>
              </w:rPr>
              <w:t>Gbps</w:t>
            </w:r>
            <w:proofErr w:type="spellEnd"/>
            <w:r w:rsidRPr="00C25E37">
              <w:rPr>
                <w:szCs w:val="24"/>
              </w:rPr>
              <w:t>;</w:t>
            </w:r>
          </w:p>
          <w:p w14:paraId="398FD043" w14:textId="77777777" w:rsidR="00966089" w:rsidRPr="00C25E37" w:rsidRDefault="00966089" w:rsidP="00742A64">
            <w:pPr>
              <w:pStyle w:val="Sraopastraipa"/>
              <w:numPr>
                <w:ilvl w:val="0"/>
                <w:numId w:val="16"/>
              </w:numPr>
              <w:suppressAutoHyphens w:val="0"/>
              <w:spacing w:after="0" w:line="240" w:lineRule="auto"/>
              <w:ind w:left="532" w:right="118"/>
              <w:jc w:val="both"/>
              <w:rPr>
                <w:szCs w:val="24"/>
              </w:rPr>
            </w:pPr>
            <w:r w:rsidRPr="00C25E37">
              <w:rPr>
                <w:szCs w:val="24"/>
              </w:rPr>
              <w:t xml:space="preserve">Ugniasienės vėlinimas - ne daugiau nei 3.5 </w:t>
            </w:r>
            <w:proofErr w:type="spellStart"/>
            <w:r w:rsidRPr="00C25E37">
              <w:rPr>
                <w:szCs w:val="24"/>
              </w:rPr>
              <w:t>mikro</w:t>
            </w:r>
            <w:proofErr w:type="spellEnd"/>
            <w:r w:rsidRPr="00C25E37">
              <w:rPr>
                <w:szCs w:val="24"/>
              </w:rPr>
              <w:t xml:space="preserve"> sekundės;</w:t>
            </w:r>
          </w:p>
          <w:p w14:paraId="5D355F92" w14:textId="77777777" w:rsidR="00966089" w:rsidRPr="00C25E37" w:rsidRDefault="00966089" w:rsidP="00742A64">
            <w:pPr>
              <w:pStyle w:val="Sraopastraipa"/>
              <w:numPr>
                <w:ilvl w:val="0"/>
                <w:numId w:val="16"/>
              </w:numPr>
              <w:suppressAutoHyphens w:val="0"/>
              <w:spacing w:after="0" w:line="240" w:lineRule="auto"/>
              <w:ind w:left="532" w:right="118"/>
              <w:jc w:val="both"/>
              <w:rPr>
                <w:szCs w:val="24"/>
              </w:rPr>
            </w:pPr>
            <w:r w:rsidRPr="00C25E37">
              <w:rPr>
                <w:szCs w:val="24"/>
              </w:rPr>
              <w:t>Lygiagrečių sesijų kiekis - ne mažiau nei 1500000. vnt.;</w:t>
            </w:r>
          </w:p>
          <w:p w14:paraId="63A05DF2" w14:textId="77777777" w:rsidR="00966089" w:rsidRPr="00C25E37" w:rsidRDefault="00966089" w:rsidP="00742A64">
            <w:pPr>
              <w:pStyle w:val="Sraopastraipa"/>
              <w:numPr>
                <w:ilvl w:val="0"/>
                <w:numId w:val="16"/>
              </w:numPr>
              <w:suppressAutoHyphens w:val="0"/>
              <w:spacing w:after="0" w:line="240" w:lineRule="auto"/>
              <w:ind w:left="532" w:right="118"/>
              <w:jc w:val="both"/>
              <w:rPr>
                <w:szCs w:val="24"/>
              </w:rPr>
            </w:pPr>
            <w:r w:rsidRPr="00C25E37">
              <w:rPr>
                <w:szCs w:val="24"/>
              </w:rPr>
              <w:t>Naujų sesijų per sekundę kiekis - ne mažiau nei 45 000 vnt.;</w:t>
            </w:r>
          </w:p>
          <w:p w14:paraId="1A40FB10" w14:textId="77777777" w:rsidR="00966089" w:rsidRPr="00C25E37" w:rsidRDefault="00966089" w:rsidP="00742A64">
            <w:pPr>
              <w:pStyle w:val="Sraopastraipa"/>
              <w:numPr>
                <w:ilvl w:val="0"/>
                <w:numId w:val="16"/>
              </w:numPr>
              <w:suppressAutoHyphens w:val="0"/>
              <w:spacing w:after="0" w:line="240" w:lineRule="auto"/>
              <w:ind w:left="532" w:right="118"/>
              <w:jc w:val="both"/>
              <w:rPr>
                <w:szCs w:val="24"/>
              </w:rPr>
            </w:pPr>
            <w:proofErr w:type="spellStart"/>
            <w:r w:rsidRPr="00C25E37">
              <w:rPr>
                <w:szCs w:val="24"/>
              </w:rPr>
              <w:t>IPSec</w:t>
            </w:r>
            <w:proofErr w:type="spellEnd"/>
            <w:r w:rsidRPr="00C25E37">
              <w:rPr>
                <w:szCs w:val="24"/>
              </w:rPr>
              <w:t xml:space="preserve"> VPN palaikoma greitaveika - ne mažiau 6,5 </w:t>
            </w:r>
            <w:proofErr w:type="spellStart"/>
            <w:r w:rsidRPr="00C25E37">
              <w:rPr>
                <w:szCs w:val="24"/>
              </w:rPr>
              <w:t>Gbps</w:t>
            </w:r>
            <w:proofErr w:type="spellEnd"/>
            <w:r w:rsidRPr="00C25E37">
              <w:rPr>
                <w:szCs w:val="24"/>
              </w:rPr>
              <w:t>;</w:t>
            </w:r>
          </w:p>
          <w:p w14:paraId="49EC48BD" w14:textId="77777777" w:rsidR="00966089" w:rsidRPr="00C25E37" w:rsidRDefault="00966089" w:rsidP="00742A64">
            <w:pPr>
              <w:pStyle w:val="Sraopastraipa"/>
              <w:numPr>
                <w:ilvl w:val="0"/>
                <w:numId w:val="16"/>
              </w:numPr>
              <w:suppressAutoHyphens w:val="0"/>
              <w:spacing w:after="0" w:line="240" w:lineRule="auto"/>
              <w:ind w:left="532" w:right="118"/>
              <w:jc w:val="both"/>
              <w:rPr>
                <w:szCs w:val="24"/>
              </w:rPr>
            </w:pPr>
            <w:r w:rsidRPr="00C25E37">
              <w:rPr>
                <w:szCs w:val="24"/>
              </w:rPr>
              <w:t>SSL-VPN palaikoma greitaveika - ne mažiau 950 Mbps;</w:t>
            </w:r>
          </w:p>
          <w:p w14:paraId="08AF4FC8" w14:textId="77777777" w:rsidR="00966089" w:rsidRPr="00C25E37" w:rsidRDefault="00966089" w:rsidP="00742A64">
            <w:pPr>
              <w:pStyle w:val="Sraopastraipa"/>
              <w:numPr>
                <w:ilvl w:val="0"/>
                <w:numId w:val="16"/>
              </w:numPr>
              <w:suppressAutoHyphens w:val="0"/>
              <w:spacing w:after="0" w:line="240" w:lineRule="auto"/>
              <w:ind w:left="532" w:right="118"/>
              <w:jc w:val="both"/>
              <w:rPr>
                <w:szCs w:val="24"/>
              </w:rPr>
            </w:pPr>
            <w:r w:rsidRPr="00C25E37">
              <w:rPr>
                <w:szCs w:val="24"/>
              </w:rPr>
              <w:t xml:space="preserve">Įsilaužimų prevencijos (IPS) greitaveika – ne mažiau 1,4 </w:t>
            </w:r>
            <w:proofErr w:type="spellStart"/>
            <w:r w:rsidRPr="00C25E37">
              <w:rPr>
                <w:szCs w:val="24"/>
              </w:rPr>
              <w:t>Gbps</w:t>
            </w:r>
            <w:proofErr w:type="spellEnd"/>
            <w:r w:rsidRPr="00C25E37">
              <w:rPr>
                <w:szCs w:val="24"/>
              </w:rPr>
              <w:t>.</w:t>
            </w:r>
          </w:p>
        </w:tc>
        <w:tc>
          <w:tcPr>
            <w:tcW w:w="1372" w:type="pct"/>
          </w:tcPr>
          <w:sdt>
            <w:sdtPr>
              <w:rPr>
                <w:lang w:eastAsia="lt-LT"/>
              </w:rPr>
              <w:id w:val="1089657452"/>
              <w:placeholder>
                <w:docPart w:val="6B4D5829910741B79C691F31E6586AD5"/>
              </w:placeholder>
              <w:temporary/>
              <w:showingPlcHdr/>
            </w:sdtPr>
            <w:sdtContent>
              <w:p w14:paraId="5A7ED41E" w14:textId="77777777" w:rsidR="00966089" w:rsidRDefault="00966089" w:rsidP="00966089">
                <w:pPr>
                  <w:suppressAutoHyphens w:val="0"/>
                  <w:spacing w:after="0" w:line="240" w:lineRule="auto"/>
                  <w:ind w:left="152" w:right="118"/>
                  <w:jc w:val="center"/>
                  <w:rPr>
                    <w:lang w:eastAsia="lt-LT"/>
                  </w:rPr>
                </w:pPr>
                <w:r w:rsidRPr="00D126C3">
                  <w:rPr>
                    <w:rStyle w:val="Vietosrezervavimoenklotekstas"/>
                    <w:i/>
                    <w:szCs w:val="24"/>
                  </w:rPr>
                  <w:t>/įrašyti/</w:t>
                </w:r>
              </w:p>
            </w:sdtContent>
          </w:sdt>
          <w:p w14:paraId="0518648B" w14:textId="734C5729" w:rsidR="00475C4D" w:rsidRPr="0016636B" w:rsidRDefault="00475C4D" w:rsidP="00475C4D">
            <w:pPr>
              <w:suppressAutoHyphens w:val="0"/>
              <w:spacing w:after="0" w:line="240" w:lineRule="auto"/>
              <w:ind w:left="152" w:right="118"/>
              <w:rPr>
                <w:szCs w:val="24"/>
              </w:rPr>
            </w:pPr>
          </w:p>
        </w:tc>
      </w:tr>
      <w:tr w:rsidR="00966089" w:rsidRPr="00C25E37" w14:paraId="20603A57" w14:textId="13D5C9D8" w:rsidTr="00966089">
        <w:trPr>
          <w:cantSplit/>
        </w:trPr>
        <w:tc>
          <w:tcPr>
            <w:tcW w:w="278" w:type="pct"/>
            <w:noWrap/>
          </w:tcPr>
          <w:p w14:paraId="010C5644" w14:textId="77777777" w:rsidR="00966089" w:rsidRPr="00C25E37" w:rsidRDefault="00966089" w:rsidP="00966089">
            <w:pPr>
              <w:pStyle w:val="Sraopastraipa"/>
              <w:spacing w:after="0"/>
              <w:ind w:left="0"/>
              <w:jc w:val="center"/>
              <w:rPr>
                <w:szCs w:val="24"/>
              </w:rPr>
            </w:pPr>
            <w:r w:rsidRPr="00C25E37">
              <w:rPr>
                <w:szCs w:val="24"/>
              </w:rPr>
              <w:t>10.</w:t>
            </w:r>
          </w:p>
        </w:tc>
        <w:tc>
          <w:tcPr>
            <w:tcW w:w="1025" w:type="pct"/>
          </w:tcPr>
          <w:p w14:paraId="51562553" w14:textId="77777777" w:rsidR="00966089" w:rsidRPr="00C25E37" w:rsidRDefault="00966089" w:rsidP="00966089">
            <w:pPr>
              <w:spacing w:after="0"/>
              <w:rPr>
                <w:szCs w:val="24"/>
              </w:rPr>
            </w:pPr>
            <w:r w:rsidRPr="00C25E37">
              <w:rPr>
                <w:szCs w:val="24"/>
              </w:rPr>
              <w:t>Bendro pobūdžio ugniasienės funkcijos</w:t>
            </w:r>
          </w:p>
        </w:tc>
        <w:tc>
          <w:tcPr>
            <w:tcW w:w="2325" w:type="pct"/>
            <w:noWrap/>
          </w:tcPr>
          <w:p w14:paraId="70E2CAF3" w14:textId="77777777" w:rsidR="00966089" w:rsidRPr="00C25E37" w:rsidRDefault="00966089" w:rsidP="00742A64">
            <w:pPr>
              <w:pStyle w:val="Sraopastraipa"/>
              <w:numPr>
                <w:ilvl w:val="0"/>
                <w:numId w:val="15"/>
              </w:numPr>
              <w:suppressAutoHyphens w:val="0"/>
              <w:spacing w:after="0" w:line="240" w:lineRule="auto"/>
              <w:ind w:left="532" w:right="118"/>
              <w:jc w:val="both"/>
              <w:rPr>
                <w:szCs w:val="24"/>
              </w:rPr>
            </w:pPr>
            <w:r w:rsidRPr="00C25E37">
              <w:rPr>
                <w:szCs w:val="24"/>
              </w:rPr>
              <w:t xml:space="preserve">Veiklos tipas - NAT, PAT, </w:t>
            </w:r>
            <w:proofErr w:type="spellStart"/>
            <w:r w:rsidRPr="00C25E37">
              <w:rPr>
                <w:szCs w:val="24"/>
              </w:rPr>
              <w:t>Transparent</w:t>
            </w:r>
            <w:proofErr w:type="spellEnd"/>
            <w:r w:rsidRPr="00C25E37">
              <w:rPr>
                <w:szCs w:val="24"/>
              </w:rPr>
              <w:t xml:space="preserve"> (</w:t>
            </w:r>
            <w:proofErr w:type="spellStart"/>
            <w:r w:rsidRPr="00C25E37">
              <w:rPr>
                <w:szCs w:val="24"/>
              </w:rPr>
              <w:t>Bridge</w:t>
            </w:r>
            <w:proofErr w:type="spellEnd"/>
            <w:r w:rsidRPr="00C25E37">
              <w:rPr>
                <w:szCs w:val="24"/>
              </w:rPr>
              <w:t>);</w:t>
            </w:r>
          </w:p>
          <w:p w14:paraId="4790C3DD" w14:textId="77777777" w:rsidR="00966089" w:rsidRPr="00C25E37" w:rsidRDefault="00966089" w:rsidP="00742A64">
            <w:pPr>
              <w:pStyle w:val="Sraopastraipa"/>
              <w:numPr>
                <w:ilvl w:val="0"/>
                <w:numId w:val="15"/>
              </w:numPr>
              <w:suppressAutoHyphens w:val="0"/>
              <w:spacing w:after="0" w:line="240" w:lineRule="auto"/>
              <w:ind w:left="532" w:right="118"/>
              <w:jc w:val="both"/>
              <w:rPr>
                <w:szCs w:val="24"/>
              </w:rPr>
            </w:pPr>
            <w:r w:rsidRPr="00C25E37">
              <w:rPr>
                <w:szCs w:val="24"/>
              </w:rPr>
              <w:t>“</w:t>
            </w:r>
            <w:proofErr w:type="spellStart"/>
            <w:r w:rsidRPr="00C25E37">
              <w:rPr>
                <w:szCs w:val="24"/>
              </w:rPr>
              <w:t>Policy-Based</w:t>
            </w:r>
            <w:proofErr w:type="spellEnd"/>
            <w:r w:rsidRPr="00C25E37">
              <w:rPr>
                <w:szCs w:val="24"/>
              </w:rPr>
              <w:t xml:space="preserve"> NAT” funkcionalumas;</w:t>
            </w:r>
          </w:p>
          <w:p w14:paraId="17B6CB3B" w14:textId="77777777" w:rsidR="00966089" w:rsidRDefault="00966089" w:rsidP="00742A64">
            <w:pPr>
              <w:pStyle w:val="Sraopastraipa"/>
              <w:numPr>
                <w:ilvl w:val="0"/>
                <w:numId w:val="15"/>
              </w:numPr>
              <w:suppressAutoHyphens w:val="0"/>
              <w:spacing w:after="0" w:line="240" w:lineRule="auto"/>
              <w:ind w:left="532" w:right="118"/>
              <w:contextualSpacing/>
              <w:jc w:val="both"/>
            </w:pPr>
            <w:r>
              <w:t xml:space="preserve">“VLAN </w:t>
            </w:r>
            <w:proofErr w:type="spellStart"/>
            <w:r>
              <w:t>Tagging</w:t>
            </w:r>
            <w:proofErr w:type="spellEnd"/>
            <w:r>
              <w:t xml:space="preserve"> (802.1Q)” funkcionalumas;</w:t>
            </w:r>
          </w:p>
          <w:p w14:paraId="5A9F5705" w14:textId="77777777" w:rsidR="00966089" w:rsidRPr="00C25E37" w:rsidRDefault="00966089" w:rsidP="00742A64">
            <w:pPr>
              <w:pStyle w:val="Sraopastraipa"/>
              <w:numPr>
                <w:ilvl w:val="0"/>
                <w:numId w:val="15"/>
              </w:numPr>
              <w:suppressAutoHyphens w:val="0"/>
              <w:spacing w:after="0" w:line="240" w:lineRule="auto"/>
              <w:ind w:left="532" w:right="118"/>
              <w:jc w:val="both"/>
              <w:rPr>
                <w:szCs w:val="24"/>
              </w:rPr>
            </w:pPr>
            <w:r w:rsidRPr="00C25E37">
              <w:rPr>
                <w:szCs w:val="24"/>
              </w:rPr>
              <w:t>Vartotojų grupių autentifikacija;</w:t>
            </w:r>
          </w:p>
          <w:p w14:paraId="2DDA4AB0" w14:textId="77777777" w:rsidR="00966089" w:rsidRPr="00C25E37" w:rsidRDefault="00966089" w:rsidP="00742A64">
            <w:pPr>
              <w:pStyle w:val="Sraopastraipa"/>
              <w:numPr>
                <w:ilvl w:val="0"/>
                <w:numId w:val="15"/>
              </w:numPr>
              <w:suppressAutoHyphens w:val="0"/>
              <w:spacing w:after="0" w:line="240" w:lineRule="auto"/>
              <w:ind w:left="532" w:right="118"/>
              <w:jc w:val="both"/>
              <w:rPr>
                <w:szCs w:val="24"/>
              </w:rPr>
            </w:pPr>
            <w:r w:rsidRPr="00C25E37">
              <w:rPr>
                <w:szCs w:val="24"/>
              </w:rPr>
              <w:t xml:space="preserve">“SIP/H.323 NAT </w:t>
            </w:r>
            <w:proofErr w:type="spellStart"/>
            <w:r w:rsidRPr="00C25E37">
              <w:rPr>
                <w:szCs w:val="24"/>
              </w:rPr>
              <w:t>Traversal</w:t>
            </w:r>
            <w:proofErr w:type="spellEnd"/>
            <w:r w:rsidRPr="00C25E37">
              <w:rPr>
                <w:szCs w:val="24"/>
              </w:rPr>
              <w:t>” funkcionalumas;</w:t>
            </w:r>
          </w:p>
          <w:p w14:paraId="2A6FFCAF" w14:textId="77777777" w:rsidR="00966089" w:rsidRPr="00C25E37" w:rsidRDefault="00966089" w:rsidP="00742A64">
            <w:pPr>
              <w:pStyle w:val="Sraopastraipa"/>
              <w:numPr>
                <w:ilvl w:val="0"/>
                <w:numId w:val="15"/>
              </w:numPr>
              <w:suppressAutoHyphens w:val="0"/>
              <w:spacing w:after="0" w:line="240" w:lineRule="auto"/>
              <w:ind w:left="532" w:right="118"/>
              <w:jc w:val="both"/>
              <w:rPr>
                <w:szCs w:val="24"/>
              </w:rPr>
            </w:pPr>
            <w:r w:rsidRPr="00C25E37">
              <w:rPr>
                <w:szCs w:val="24"/>
              </w:rPr>
              <w:t xml:space="preserve">“STP </w:t>
            </w:r>
            <w:proofErr w:type="spellStart"/>
            <w:r w:rsidRPr="00C25E37">
              <w:rPr>
                <w:szCs w:val="24"/>
              </w:rPr>
              <w:t>forwarding</w:t>
            </w:r>
            <w:proofErr w:type="spellEnd"/>
            <w:r w:rsidRPr="00C25E37">
              <w:rPr>
                <w:szCs w:val="24"/>
              </w:rPr>
              <w:t>” funkcionalumas;</w:t>
            </w:r>
          </w:p>
          <w:p w14:paraId="253D88A3" w14:textId="77777777" w:rsidR="00966089" w:rsidRPr="00C25E37" w:rsidRDefault="00966089" w:rsidP="00742A64">
            <w:pPr>
              <w:pStyle w:val="Sraopastraipa"/>
              <w:numPr>
                <w:ilvl w:val="0"/>
                <w:numId w:val="15"/>
              </w:numPr>
              <w:suppressAutoHyphens w:val="0"/>
              <w:spacing w:after="0" w:line="240" w:lineRule="auto"/>
              <w:ind w:left="532" w:right="118"/>
              <w:jc w:val="both"/>
              <w:rPr>
                <w:szCs w:val="24"/>
              </w:rPr>
            </w:pPr>
            <w:r w:rsidRPr="00C25E37">
              <w:rPr>
                <w:szCs w:val="24"/>
              </w:rPr>
              <w:t>Keičiami saugos profiliai;</w:t>
            </w:r>
          </w:p>
          <w:p w14:paraId="44AF9E7F" w14:textId="77777777" w:rsidR="00966089" w:rsidRPr="00C25E37" w:rsidRDefault="00966089" w:rsidP="00742A64">
            <w:pPr>
              <w:pStyle w:val="Sraopastraipa"/>
              <w:numPr>
                <w:ilvl w:val="0"/>
                <w:numId w:val="15"/>
              </w:numPr>
              <w:suppressAutoHyphens w:val="0"/>
              <w:spacing w:after="0" w:line="240" w:lineRule="auto"/>
              <w:ind w:left="532" w:right="118"/>
              <w:jc w:val="both"/>
              <w:rPr>
                <w:szCs w:val="24"/>
              </w:rPr>
            </w:pPr>
            <w:r w:rsidRPr="00C25E37">
              <w:rPr>
                <w:szCs w:val="24"/>
              </w:rPr>
              <w:t>Neapribotas vidinių vartotojų skaičius.</w:t>
            </w:r>
          </w:p>
        </w:tc>
        <w:tc>
          <w:tcPr>
            <w:tcW w:w="1372" w:type="pct"/>
          </w:tcPr>
          <w:sdt>
            <w:sdtPr>
              <w:rPr>
                <w:lang w:eastAsia="lt-LT"/>
              </w:rPr>
              <w:id w:val="-1410068218"/>
              <w:placeholder>
                <w:docPart w:val="40C23DEB97FE4C13AB8CE3E0466ED7CA"/>
              </w:placeholder>
              <w:temporary/>
              <w:showingPlcHdr/>
            </w:sdtPr>
            <w:sdtContent>
              <w:p w14:paraId="58E11106" w14:textId="77777777" w:rsidR="00966089" w:rsidRDefault="00966089" w:rsidP="00966089">
                <w:pPr>
                  <w:suppressAutoHyphens w:val="0"/>
                  <w:spacing w:after="0" w:line="240" w:lineRule="auto"/>
                  <w:ind w:left="152" w:right="118"/>
                  <w:jc w:val="center"/>
                  <w:rPr>
                    <w:lang w:eastAsia="lt-LT"/>
                  </w:rPr>
                </w:pPr>
                <w:r w:rsidRPr="00D126C3">
                  <w:rPr>
                    <w:rStyle w:val="Vietosrezervavimoenklotekstas"/>
                    <w:i/>
                    <w:szCs w:val="24"/>
                  </w:rPr>
                  <w:t>/įrašyti/</w:t>
                </w:r>
              </w:p>
            </w:sdtContent>
          </w:sdt>
          <w:p w14:paraId="0BAD106E" w14:textId="1D9CF2C5" w:rsidR="00475C4D" w:rsidRPr="0016636B" w:rsidRDefault="00475C4D" w:rsidP="00475C4D">
            <w:pPr>
              <w:suppressAutoHyphens w:val="0"/>
              <w:spacing w:after="0" w:line="240" w:lineRule="auto"/>
              <w:ind w:left="152" w:right="118"/>
              <w:rPr>
                <w:szCs w:val="24"/>
              </w:rPr>
            </w:pPr>
          </w:p>
        </w:tc>
      </w:tr>
      <w:tr w:rsidR="00966089" w:rsidRPr="00C25E37" w14:paraId="773F1B7F" w14:textId="095BFED7" w:rsidTr="00966089">
        <w:trPr>
          <w:cantSplit/>
        </w:trPr>
        <w:tc>
          <w:tcPr>
            <w:tcW w:w="278" w:type="pct"/>
            <w:noWrap/>
          </w:tcPr>
          <w:p w14:paraId="26AAEB08" w14:textId="77777777" w:rsidR="00966089" w:rsidRPr="00C25E37" w:rsidRDefault="00966089" w:rsidP="00966089">
            <w:pPr>
              <w:pStyle w:val="Sraopastraipa"/>
              <w:spacing w:after="0"/>
              <w:ind w:left="0"/>
              <w:jc w:val="center"/>
              <w:rPr>
                <w:szCs w:val="24"/>
              </w:rPr>
            </w:pPr>
            <w:r w:rsidRPr="00C25E37">
              <w:rPr>
                <w:szCs w:val="24"/>
              </w:rPr>
              <w:t>11.</w:t>
            </w:r>
          </w:p>
        </w:tc>
        <w:tc>
          <w:tcPr>
            <w:tcW w:w="1025" w:type="pct"/>
          </w:tcPr>
          <w:p w14:paraId="06075A11" w14:textId="77777777" w:rsidR="00966089" w:rsidRPr="00C25E37" w:rsidRDefault="00966089" w:rsidP="00966089">
            <w:pPr>
              <w:spacing w:after="0"/>
              <w:rPr>
                <w:szCs w:val="24"/>
              </w:rPr>
            </w:pPr>
            <w:r w:rsidRPr="00C25E37">
              <w:rPr>
                <w:szCs w:val="24"/>
              </w:rPr>
              <w:t>Įrenginio VPN funkcijos ir našumas</w:t>
            </w:r>
          </w:p>
        </w:tc>
        <w:tc>
          <w:tcPr>
            <w:tcW w:w="2325" w:type="pct"/>
            <w:noWrap/>
            <w:vAlign w:val="center"/>
          </w:tcPr>
          <w:p w14:paraId="6316EE94" w14:textId="77777777" w:rsidR="00966089" w:rsidRPr="00C25E37" w:rsidRDefault="00966089" w:rsidP="00966089">
            <w:pPr>
              <w:pStyle w:val="Sraopastraipa"/>
              <w:spacing w:after="0"/>
              <w:ind w:left="0" w:right="118"/>
              <w:jc w:val="both"/>
              <w:rPr>
                <w:szCs w:val="24"/>
              </w:rPr>
            </w:pPr>
            <w:r w:rsidRPr="00C25E37">
              <w:rPr>
                <w:szCs w:val="24"/>
              </w:rPr>
              <w:t>Turi palaikyti šiuos VPN funkcionalumus:</w:t>
            </w:r>
          </w:p>
          <w:p w14:paraId="01CB8AA5" w14:textId="77777777" w:rsidR="00966089" w:rsidRPr="00C25E37" w:rsidRDefault="00966089" w:rsidP="00742A64">
            <w:pPr>
              <w:pStyle w:val="Sraopastraipa"/>
              <w:numPr>
                <w:ilvl w:val="0"/>
                <w:numId w:val="17"/>
              </w:numPr>
              <w:suppressAutoHyphens w:val="0"/>
              <w:spacing w:after="0" w:line="240" w:lineRule="auto"/>
              <w:ind w:left="532" w:right="118"/>
              <w:jc w:val="both"/>
              <w:rPr>
                <w:szCs w:val="24"/>
              </w:rPr>
            </w:pPr>
            <w:proofErr w:type="spellStart"/>
            <w:r w:rsidRPr="00C25E37">
              <w:rPr>
                <w:szCs w:val="24"/>
              </w:rPr>
              <w:t>IPSec</w:t>
            </w:r>
            <w:proofErr w:type="spellEnd"/>
            <w:r w:rsidRPr="00C25E37">
              <w:rPr>
                <w:szCs w:val="24"/>
              </w:rPr>
              <w:t>, SSL-VPN dedikuotų tunelių palaikymas;</w:t>
            </w:r>
          </w:p>
          <w:p w14:paraId="78929E79" w14:textId="77777777" w:rsidR="00966089" w:rsidRPr="00C25E37" w:rsidRDefault="00966089" w:rsidP="00742A64">
            <w:pPr>
              <w:pStyle w:val="Sraopastraipa"/>
              <w:numPr>
                <w:ilvl w:val="0"/>
                <w:numId w:val="17"/>
              </w:numPr>
              <w:suppressAutoHyphens w:val="0"/>
              <w:spacing w:after="0" w:line="240" w:lineRule="auto"/>
              <w:ind w:left="532" w:right="118"/>
              <w:jc w:val="both"/>
              <w:rPr>
                <w:szCs w:val="24"/>
              </w:rPr>
            </w:pPr>
            <w:r w:rsidRPr="00C25E37">
              <w:rPr>
                <w:szCs w:val="24"/>
              </w:rPr>
              <w:t xml:space="preserve">3DES, AES256 </w:t>
            </w:r>
            <w:proofErr w:type="spellStart"/>
            <w:r>
              <w:rPr>
                <w:szCs w:val="24"/>
              </w:rPr>
              <w:t>kriptavimo</w:t>
            </w:r>
            <w:proofErr w:type="spellEnd"/>
            <w:r w:rsidRPr="00C25E37">
              <w:rPr>
                <w:szCs w:val="24"/>
              </w:rPr>
              <w:t xml:space="preserve"> algoritmus;</w:t>
            </w:r>
          </w:p>
          <w:p w14:paraId="2BD6938D" w14:textId="77777777" w:rsidR="00966089" w:rsidRPr="00C25E37" w:rsidRDefault="00966089" w:rsidP="00742A64">
            <w:pPr>
              <w:pStyle w:val="Sraopastraipa"/>
              <w:numPr>
                <w:ilvl w:val="0"/>
                <w:numId w:val="17"/>
              </w:numPr>
              <w:suppressAutoHyphens w:val="0"/>
              <w:spacing w:after="0" w:line="240" w:lineRule="auto"/>
              <w:ind w:left="532" w:right="118"/>
              <w:jc w:val="both"/>
              <w:rPr>
                <w:szCs w:val="24"/>
              </w:rPr>
            </w:pPr>
            <w:r w:rsidRPr="00C25E37">
              <w:rPr>
                <w:szCs w:val="24"/>
              </w:rPr>
              <w:t>“</w:t>
            </w:r>
            <w:proofErr w:type="spellStart"/>
            <w:r w:rsidRPr="00C25E37">
              <w:rPr>
                <w:szCs w:val="24"/>
              </w:rPr>
              <w:t>Dead</w:t>
            </w:r>
            <w:proofErr w:type="spellEnd"/>
            <w:r w:rsidRPr="00C25E37">
              <w:rPr>
                <w:szCs w:val="24"/>
              </w:rPr>
              <w:t xml:space="preserve"> </w:t>
            </w:r>
            <w:proofErr w:type="spellStart"/>
            <w:r w:rsidRPr="00C25E37">
              <w:rPr>
                <w:szCs w:val="24"/>
              </w:rPr>
              <w:t>Peer</w:t>
            </w:r>
            <w:proofErr w:type="spellEnd"/>
            <w:r w:rsidRPr="00C25E37">
              <w:rPr>
                <w:szCs w:val="24"/>
              </w:rPr>
              <w:t xml:space="preserve"> </w:t>
            </w:r>
            <w:proofErr w:type="spellStart"/>
            <w:r w:rsidRPr="00C25E37">
              <w:rPr>
                <w:szCs w:val="24"/>
              </w:rPr>
              <w:t>Detection</w:t>
            </w:r>
            <w:proofErr w:type="spellEnd"/>
            <w:r w:rsidRPr="00C25E37">
              <w:rPr>
                <w:szCs w:val="24"/>
              </w:rPr>
              <w:t>” funkcionalumas;</w:t>
            </w:r>
          </w:p>
          <w:p w14:paraId="61E761E9" w14:textId="77777777" w:rsidR="00966089" w:rsidRPr="00C25E37" w:rsidRDefault="00966089" w:rsidP="00742A64">
            <w:pPr>
              <w:pStyle w:val="Sraopastraipa"/>
              <w:numPr>
                <w:ilvl w:val="0"/>
                <w:numId w:val="17"/>
              </w:numPr>
              <w:suppressAutoHyphens w:val="0"/>
              <w:spacing w:after="0" w:line="240" w:lineRule="auto"/>
              <w:ind w:left="532" w:right="118"/>
              <w:jc w:val="both"/>
              <w:rPr>
                <w:szCs w:val="24"/>
              </w:rPr>
            </w:pPr>
            <w:r w:rsidRPr="00C25E37">
              <w:rPr>
                <w:szCs w:val="24"/>
              </w:rPr>
              <w:t>“</w:t>
            </w:r>
            <w:proofErr w:type="spellStart"/>
            <w:r w:rsidRPr="00C25E37">
              <w:rPr>
                <w:szCs w:val="24"/>
              </w:rPr>
              <w:t>IPSec</w:t>
            </w:r>
            <w:proofErr w:type="spellEnd"/>
            <w:r w:rsidRPr="00C25E37">
              <w:rPr>
                <w:szCs w:val="24"/>
              </w:rPr>
              <w:t xml:space="preserve"> NAT </w:t>
            </w:r>
            <w:proofErr w:type="spellStart"/>
            <w:r w:rsidRPr="00C25E37">
              <w:rPr>
                <w:szCs w:val="24"/>
              </w:rPr>
              <w:t>Traversal</w:t>
            </w:r>
            <w:proofErr w:type="spellEnd"/>
            <w:r w:rsidRPr="00C25E37">
              <w:rPr>
                <w:szCs w:val="24"/>
              </w:rPr>
              <w:t>” funkcionalumas;</w:t>
            </w:r>
          </w:p>
          <w:p w14:paraId="04A411BF" w14:textId="77777777" w:rsidR="00966089" w:rsidRPr="00C25E37" w:rsidRDefault="00966089" w:rsidP="00742A64">
            <w:pPr>
              <w:pStyle w:val="Sraopastraipa"/>
              <w:numPr>
                <w:ilvl w:val="0"/>
                <w:numId w:val="17"/>
              </w:numPr>
              <w:suppressAutoHyphens w:val="0"/>
              <w:spacing w:after="0" w:line="240" w:lineRule="auto"/>
              <w:ind w:left="532" w:right="118"/>
              <w:jc w:val="both"/>
              <w:rPr>
                <w:szCs w:val="24"/>
              </w:rPr>
            </w:pPr>
            <w:r w:rsidRPr="00C25E37">
              <w:rPr>
                <w:szCs w:val="24"/>
              </w:rPr>
              <w:t xml:space="preserve">Automatinis </w:t>
            </w:r>
            <w:proofErr w:type="spellStart"/>
            <w:r w:rsidRPr="00C25E37">
              <w:rPr>
                <w:szCs w:val="24"/>
              </w:rPr>
              <w:t>IPSec</w:t>
            </w:r>
            <w:proofErr w:type="spellEnd"/>
            <w:r w:rsidRPr="00C25E37">
              <w:rPr>
                <w:szCs w:val="24"/>
              </w:rPr>
              <w:t xml:space="preserve"> konfigūravimas;</w:t>
            </w:r>
          </w:p>
          <w:p w14:paraId="254987A8" w14:textId="77777777" w:rsidR="00966089" w:rsidRPr="00C25E37" w:rsidRDefault="00966089" w:rsidP="00742A64">
            <w:pPr>
              <w:pStyle w:val="Sraopastraipa"/>
              <w:numPr>
                <w:ilvl w:val="0"/>
                <w:numId w:val="17"/>
              </w:numPr>
              <w:suppressAutoHyphens w:val="0"/>
              <w:spacing w:after="0" w:line="240" w:lineRule="auto"/>
              <w:ind w:left="532" w:right="118"/>
              <w:jc w:val="both"/>
              <w:rPr>
                <w:szCs w:val="24"/>
              </w:rPr>
            </w:pPr>
            <w:r w:rsidRPr="00C25E37">
              <w:rPr>
                <w:szCs w:val="24"/>
              </w:rPr>
              <w:t>SHA-1, SHA-256,SHA-512, MD5 autentifikacijos palaikymas;</w:t>
            </w:r>
          </w:p>
          <w:p w14:paraId="10E60583" w14:textId="77777777" w:rsidR="00966089" w:rsidRPr="00C25E37" w:rsidRDefault="00966089" w:rsidP="00742A64">
            <w:pPr>
              <w:pStyle w:val="Sraopastraipa"/>
              <w:numPr>
                <w:ilvl w:val="0"/>
                <w:numId w:val="17"/>
              </w:numPr>
              <w:suppressAutoHyphens w:val="0"/>
              <w:spacing w:after="0" w:line="240" w:lineRule="auto"/>
              <w:ind w:left="532" w:right="118"/>
              <w:jc w:val="both"/>
              <w:rPr>
                <w:szCs w:val="24"/>
              </w:rPr>
            </w:pPr>
            <w:r w:rsidRPr="00C25E37">
              <w:rPr>
                <w:szCs w:val="24"/>
              </w:rPr>
              <w:t xml:space="preserve">Palaikomų </w:t>
            </w:r>
            <w:proofErr w:type="spellStart"/>
            <w:r w:rsidRPr="00C25E37">
              <w:rPr>
                <w:szCs w:val="24"/>
              </w:rPr>
              <w:t>IPSec</w:t>
            </w:r>
            <w:proofErr w:type="spellEnd"/>
            <w:r w:rsidRPr="00C25E37">
              <w:rPr>
                <w:szCs w:val="24"/>
              </w:rPr>
              <w:t xml:space="preserve"> VPN tunelių kiekis, </w:t>
            </w:r>
            <w:r>
              <w:rPr>
                <w:szCs w:val="24"/>
              </w:rPr>
              <w:t>–</w:t>
            </w:r>
            <w:r w:rsidRPr="00C25E37">
              <w:rPr>
                <w:szCs w:val="24"/>
              </w:rPr>
              <w:t xml:space="preserve"> įrenginys-įrenginys ne mažiau 150 </w:t>
            </w:r>
            <w:proofErr w:type="spellStart"/>
            <w:r w:rsidRPr="00C25E37">
              <w:rPr>
                <w:szCs w:val="24"/>
              </w:rPr>
              <w:t>vnt</w:t>
            </w:r>
            <w:proofErr w:type="spellEnd"/>
            <w:r w:rsidRPr="00C25E37">
              <w:rPr>
                <w:szCs w:val="24"/>
              </w:rPr>
              <w:t>;</w:t>
            </w:r>
          </w:p>
          <w:p w14:paraId="636E1F05" w14:textId="77777777" w:rsidR="00966089" w:rsidRPr="00C25E37" w:rsidRDefault="00966089" w:rsidP="00742A64">
            <w:pPr>
              <w:pStyle w:val="Sraopastraipa"/>
              <w:numPr>
                <w:ilvl w:val="0"/>
                <w:numId w:val="17"/>
              </w:numPr>
              <w:suppressAutoHyphens w:val="0"/>
              <w:spacing w:after="0" w:line="240" w:lineRule="auto"/>
              <w:ind w:left="532" w:right="118"/>
              <w:jc w:val="both"/>
              <w:rPr>
                <w:szCs w:val="24"/>
              </w:rPr>
            </w:pPr>
            <w:r w:rsidRPr="00C25E37">
              <w:rPr>
                <w:szCs w:val="24"/>
              </w:rPr>
              <w:t xml:space="preserve">Palaikomų </w:t>
            </w:r>
            <w:proofErr w:type="spellStart"/>
            <w:r w:rsidRPr="00C25E37">
              <w:rPr>
                <w:szCs w:val="24"/>
              </w:rPr>
              <w:t>IPSec</w:t>
            </w:r>
            <w:proofErr w:type="spellEnd"/>
            <w:r w:rsidRPr="00C25E37">
              <w:rPr>
                <w:szCs w:val="24"/>
              </w:rPr>
              <w:t xml:space="preserve"> VPN tunelių kiekis, </w:t>
            </w:r>
            <w:r>
              <w:rPr>
                <w:szCs w:val="24"/>
              </w:rPr>
              <w:t>–</w:t>
            </w:r>
            <w:r w:rsidRPr="00C25E37">
              <w:rPr>
                <w:szCs w:val="24"/>
              </w:rPr>
              <w:t xml:space="preserve"> įrenginys-klientas ne mažiau 300 </w:t>
            </w:r>
            <w:proofErr w:type="spellStart"/>
            <w:r w:rsidRPr="00C25E37">
              <w:rPr>
                <w:szCs w:val="24"/>
              </w:rPr>
              <w:t>vnt</w:t>
            </w:r>
            <w:proofErr w:type="spellEnd"/>
            <w:r w:rsidRPr="00C25E37">
              <w:rPr>
                <w:szCs w:val="24"/>
              </w:rPr>
              <w:t>;</w:t>
            </w:r>
          </w:p>
          <w:p w14:paraId="12A8F802" w14:textId="77777777" w:rsidR="00966089" w:rsidRPr="00C25E37" w:rsidRDefault="00966089" w:rsidP="00742A64">
            <w:pPr>
              <w:pStyle w:val="Sraopastraipa"/>
              <w:numPr>
                <w:ilvl w:val="0"/>
                <w:numId w:val="17"/>
              </w:numPr>
              <w:suppressAutoHyphens w:val="0"/>
              <w:spacing w:after="0" w:line="240" w:lineRule="auto"/>
              <w:ind w:left="532" w:right="118"/>
              <w:jc w:val="both"/>
              <w:rPr>
                <w:szCs w:val="24"/>
              </w:rPr>
            </w:pPr>
            <w:r w:rsidRPr="00C25E37">
              <w:rPr>
                <w:szCs w:val="24"/>
              </w:rPr>
              <w:t xml:space="preserve">Palaikomų VPN tunelių kiekis (SSL-VPN) </w:t>
            </w:r>
            <w:r>
              <w:rPr>
                <w:szCs w:val="24"/>
              </w:rPr>
              <w:t>–</w:t>
            </w:r>
            <w:r w:rsidRPr="00C25E37">
              <w:rPr>
                <w:szCs w:val="24"/>
              </w:rPr>
              <w:t xml:space="preserve"> ne mažiau 150 vnt.</w:t>
            </w:r>
          </w:p>
        </w:tc>
        <w:tc>
          <w:tcPr>
            <w:tcW w:w="1372" w:type="pct"/>
          </w:tcPr>
          <w:sdt>
            <w:sdtPr>
              <w:rPr>
                <w:lang w:eastAsia="lt-LT"/>
              </w:rPr>
              <w:id w:val="-1404284505"/>
              <w:placeholder>
                <w:docPart w:val="D0BFBC0F364445C4A68F5505F3F8B551"/>
              </w:placeholder>
              <w:temporary/>
              <w:showingPlcHdr/>
            </w:sdtPr>
            <w:sdtContent>
              <w:p w14:paraId="122B2344" w14:textId="77777777" w:rsidR="00966089" w:rsidRDefault="00966089" w:rsidP="00966089">
                <w:pPr>
                  <w:pStyle w:val="Sraopastraipa"/>
                  <w:spacing w:after="0"/>
                  <w:ind w:left="0" w:right="118"/>
                  <w:jc w:val="center"/>
                  <w:rPr>
                    <w:lang w:eastAsia="lt-LT"/>
                  </w:rPr>
                </w:pPr>
                <w:r w:rsidRPr="00D126C3">
                  <w:rPr>
                    <w:rStyle w:val="Vietosrezervavimoenklotekstas"/>
                    <w:i/>
                    <w:szCs w:val="24"/>
                  </w:rPr>
                  <w:t>/įrašyti/</w:t>
                </w:r>
              </w:p>
            </w:sdtContent>
          </w:sdt>
          <w:p w14:paraId="294C3E65" w14:textId="1127551F" w:rsidR="00475C4D" w:rsidRPr="00C25E37" w:rsidRDefault="00475C4D" w:rsidP="00475C4D">
            <w:pPr>
              <w:pStyle w:val="Sraopastraipa"/>
              <w:spacing w:after="0"/>
              <w:ind w:left="99" w:right="118"/>
              <w:rPr>
                <w:szCs w:val="24"/>
              </w:rPr>
            </w:pPr>
          </w:p>
        </w:tc>
      </w:tr>
      <w:tr w:rsidR="00966089" w:rsidRPr="00C25E37" w14:paraId="4C7D5ADB" w14:textId="6D027CAF" w:rsidTr="00966089">
        <w:trPr>
          <w:cantSplit/>
        </w:trPr>
        <w:tc>
          <w:tcPr>
            <w:tcW w:w="278" w:type="pct"/>
            <w:noWrap/>
          </w:tcPr>
          <w:p w14:paraId="4B0ECEDF" w14:textId="77777777" w:rsidR="00966089" w:rsidRPr="00C25E37" w:rsidRDefault="00966089" w:rsidP="00966089">
            <w:pPr>
              <w:pStyle w:val="Sraopastraipa"/>
              <w:spacing w:after="0"/>
              <w:ind w:left="0"/>
              <w:jc w:val="center"/>
              <w:rPr>
                <w:szCs w:val="24"/>
              </w:rPr>
            </w:pPr>
            <w:r w:rsidRPr="00C25E37">
              <w:rPr>
                <w:szCs w:val="24"/>
              </w:rPr>
              <w:lastRenderedPageBreak/>
              <w:t>12.</w:t>
            </w:r>
          </w:p>
        </w:tc>
        <w:tc>
          <w:tcPr>
            <w:tcW w:w="1025" w:type="pct"/>
          </w:tcPr>
          <w:p w14:paraId="1223250B" w14:textId="77777777" w:rsidR="00966089" w:rsidRPr="00C25E37" w:rsidRDefault="00966089" w:rsidP="00966089">
            <w:pPr>
              <w:spacing w:after="0"/>
              <w:rPr>
                <w:szCs w:val="24"/>
              </w:rPr>
            </w:pPr>
            <w:r w:rsidRPr="00C25E37">
              <w:rPr>
                <w:szCs w:val="24"/>
              </w:rPr>
              <w:t>Virtualių ugniasienių palaikymas</w:t>
            </w:r>
          </w:p>
        </w:tc>
        <w:tc>
          <w:tcPr>
            <w:tcW w:w="2325" w:type="pct"/>
            <w:noWrap/>
          </w:tcPr>
          <w:p w14:paraId="6950DD47" w14:textId="77777777" w:rsidR="00966089" w:rsidRPr="00C25E37" w:rsidRDefault="00966089" w:rsidP="00966089">
            <w:pPr>
              <w:spacing w:after="0"/>
              <w:ind w:right="118"/>
              <w:jc w:val="both"/>
              <w:rPr>
                <w:szCs w:val="24"/>
              </w:rPr>
            </w:pPr>
            <w:r w:rsidRPr="00C25E37">
              <w:rPr>
                <w:szCs w:val="24"/>
              </w:rPr>
              <w:t>Virtualių ugniasienių palaikymas:</w:t>
            </w:r>
          </w:p>
          <w:p w14:paraId="5E45D52B" w14:textId="77777777" w:rsidR="00966089" w:rsidRPr="00C25E37" w:rsidRDefault="00966089" w:rsidP="00742A64">
            <w:pPr>
              <w:pStyle w:val="Sraopastraipa"/>
              <w:numPr>
                <w:ilvl w:val="0"/>
                <w:numId w:val="18"/>
              </w:numPr>
              <w:suppressAutoHyphens w:val="0"/>
              <w:spacing w:after="0" w:line="240" w:lineRule="auto"/>
              <w:ind w:left="532" w:right="118"/>
              <w:jc w:val="both"/>
              <w:rPr>
                <w:szCs w:val="24"/>
              </w:rPr>
            </w:pPr>
            <w:r w:rsidRPr="00C25E37">
              <w:rPr>
                <w:szCs w:val="24"/>
              </w:rPr>
              <w:t>Turi palaikyti virtualias ugniasienes;</w:t>
            </w:r>
          </w:p>
          <w:p w14:paraId="380FAD6F" w14:textId="77777777" w:rsidR="00966089" w:rsidRPr="00C25E37" w:rsidRDefault="00966089" w:rsidP="00742A64">
            <w:pPr>
              <w:pStyle w:val="Sraopastraipa"/>
              <w:numPr>
                <w:ilvl w:val="0"/>
                <w:numId w:val="18"/>
              </w:numPr>
              <w:suppressAutoHyphens w:val="0"/>
              <w:spacing w:after="0" w:line="240" w:lineRule="auto"/>
              <w:ind w:left="532" w:right="118"/>
              <w:jc w:val="both"/>
              <w:rPr>
                <w:szCs w:val="24"/>
              </w:rPr>
            </w:pPr>
            <w:r w:rsidRPr="00C25E37">
              <w:rPr>
                <w:szCs w:val="24"/>
              </w:rPr>
              <w:t>Įrenginys pateikiamas su galimybe padalinti į ne mažiau 3 virtualių ugniasienių, reikalingos licencijos pateikiamos kartu su įrenginiu.</w:t>
            </w:r>
          </w:p>
        </w:tc>
        <w:tc>
          <w:tcPr>
            <w:tcW w:w="1372" w:type="pct"/>
          </w:tcPr>
          <w:sdt>
            <w:sdtPr>
              <w:rPr>
                <w:i/>
                <w:iCs/>
                <w:lang w:eastAsia="lt-LT"/>
              </w:rPr>
              <w:id w:val="-890189495"/>
              <w:placeholder>
                <w:docPart w:val="BBA269E88F61490CA7BE4328059996F3"/>
              </w:placeholder>
              <w:temporary/>
              <w:showingPlcHdr/>
            </w:sdtPr>
            <w:sdtContent>
              <w:p w14:paraId="370417AE" w14:textId="377C0BF2" w:rsidR="00066AA6" w:rsidRPr="00066AA6" w:rsidRDefault="00066AA6" w:rsidP="00C70BBF">
                <w:pPr>
                  <w:spacing w:after="0"/>
                  <w:ind w:right="118"/>
                  <w:jc w:val="center"/>
                  <w:rPr>
                    <w:i/>
                    <w:iCs/>
                    <w:lang w:eastAsia="lt-LT"/>
                  </w:rPr>
                </w:pPr>
                <w:r w:rsidRPr="00066AA6">
                  <w:rPr>
                    <w:rStyle w:val="Vietosrezervavimoenklotekstas"/>
                    <w:i/>
                    <w:iCs/>
                    <w:szCs w:val="24"/>
                  </w:rPr>
                  <w:t>/įrašyti/</w:t>
                </w:r>
              </w:p>
            </w:sdtContent>
          </w:sdt>
          <w:p w14:paraId="193B8387" w14:textId="77777777" w:rsidR="00066AA6" w:rsidRPr="00066AA6" w:rsidRDefault="00066AA6" w:rsidP="00066AA6">
            <w:pPr>
              <w:spacing w:after="0"/>
              <w:ind w:right="118"/>
              <w:rPr>
                <w:i/>
                <w:iCs/>
                <w:lang w:eastAsia="lt-LT"/>
              </w:rPr>
            </w:pPr>
          </w:p>
          <w:p w14:paraId="1376372B" w14:textId="799A45ED" w:rsidR="00966089" w:rsidRPr="00066AA6" w:rsidRDefault="00066AA6" w:rsidP="00066AA6">
            <w:pPr>
              <w:spacing w:after="0"/>
              <w:ind w:right="118"/>
              <w:rPr>
                <w:i/>
                <w:iCs/>
                <w:szCs w:val="24"/>
              </w:rPr>
            </w:pPr>
            <w:r w:rsidRPr="00066AA6">
              <w:rPr>
                <w:i/>
                <w:iCs/>
                <w:lang w:eastAsia="lt-LT"/>
              </w:rPr>
              <w:t>Informacija dėl 12 punkto 2 dalies</w:t>
            </w:r>
            <w:r>
              <w:rPr>
                <w:i/>
                <w:iCs/>
                <w:lang w:eastAsia="lt-LT"/>
              </w:rPr>
              <w:t xml:space="preserve"> </w:t>
            </w:r>
            <w:r w:rsidRPr="00066AA6">
              <w:rPr>
                <w:i/>
                <w:iCs/>
                <w:lang w:eastAsia="lt-LT"/>
              </w:rPr>
              <w:t xml:space="preserve">pateikta 1.2. </w:t>
            </w:r>
            <w:r w:rsidR="004D3998">
              <w:rPr>
                <w:i/>
                <w:iCs/>
                <w:lang w:eastAsia="lt-LT"/>
              </w:rPr>
              <w:t>papunktyje</w:t>
            </w:r>
            <w:r w:rsidRPr="00066AA6">
              <w:rPr>
                <w:i/>
                <w:iCs/>
                <w:lang w:eastAsia="lt-LT"/>
              </w:rPr>
              <w:t>.</w:t>
            </w:r>
          </w:p>
        </w:tc>
      </w:tr>
      <w:tr w:rsidR="00966089" w:rsidRPr="00C25E37" w14:paraId="3B7CBEF4" w14:textId="392F2E2F" w:rsidTr="00966089">
        <w:trPr>
          <w:cantSplit/>
        </w:trPr>
        <w:tc>
          <w:tcPr>
            <w:tcW w:w="278" w:type="pct"/>
            <w:noWrap/>
          </w:tcPr>
          <w:p w14:paraId="0013741B" w14:textId="77777777" w:rsidR="00966089" w:rsidRPr="00C25E37" w:rsidRDefault="00966089" w:rsidP="00966089">
            <w:pPr>
              <w:pStyle w:val="Sraopastraipa"/>
              <w:spacing w:after="0"/>
              <w:ind w:left="0"/>
              <w:jc w:val="center"/>
              <w:rPr>
                <w:szCs w:val="24"/>
              </w:rPr>
            </w:pPr>
            <w:r w:rsidRPr="00C25E37">
              <w:rPr>
                <w:szCs w:val="24"/>
              </w:rPr>
              <w:t>13.</w:t>
            </w:r>
          </w:p>
        </w:tc>
        <w:tc>
          <w:tcPr>
            <w:tcW w:w="1025" w:type="pct"/>
          </w:tcPr>
          <w:p w14:paraId="0559DC8B" w14:textId="77777777" w:rsidR="00966089" w:rsidRPr="00C25E37" w:rsidRDefault="00966089" w:rsidP="00966089">
            <w:pPr>
              <w:spacing w:after="0"/>
              <w:rPr>
                <w:szCs w:val="24"/>
              </w:rPr>
            </w:pPr>
            <w:r w:rsidRPr="00C25E37">
              <w:rPr>
                <w:szCs w:val="24"/>
              </w:rPr>
              <w:t>IPS funkcijos</w:t>
            </w:r>
          </w:p>
        </w:tc>
        <w:tc>
          <w:tcPr>
            <w:tcW w:w="2325" w:type="pct"/>
            <w:noWrap/>
            <w:vAlign w:val="center"/>
          </w:tcPr>
          <w:p w14:paraId="636E84D5" w14:textId="77777777" w:rsidR="00966089" w:rsidRPr="00C25E37" w:rsidRDefault="00966089" w:rsidP="00966089">
            <w:pPr>
              <w:spacing w:after="0"/>
              <w:ind w:right="118"/>
              <w:jc w:val="both"/>
              <w:rPr>
                <w:szCs w:val="24"/>
              </w:rPr>
            </w:pPr>
            <w:r w:rsidRPr="00C25E37">
              <w:rPr>
                <w:szCs w:val="24"/>
              </w:rPr>
              <w:t>Turi palaikyti šiuos IPS funkcionalumus:</w:t>
            </w:r>
          </w:p>
          <w:p w14:paraId="21EAB9B0" w14:textId="77777777" w:rsidR="00966089" w:rsidRPr="00C25E37" w:rsidRDefault="00966089" w:rsidP="00742A64">
            <w:pPr>
              <w:pStyle w:val="Sraopastraipa"/>
              <w:numPr>
                <w:ilvl w:val="0"/>
                <w:numId w:val="19"/>
              </w:numPr>
              <w:suppressAutoHyphens w:val="0"/>
              <w:spacing w:after="0" w:line="240" w:lineRule="auto"/>
              <w:ind w:left="391" w:right="118"/>
              <w:jc w:val="both"/>
              <w:rPr>
                <w:szCs w:val="24"/>
              </w:rPr>
            </w:pPr>
            <w:r w:rsidRPr="00C25E37">
              <w:rPr>
                <w:szCs w:val="24"/>
              </w:rPr>
              <w:t>Darbas IPS režime;</w:t>
            </w:r>
          </w:p>
          <w:p w14:paraId="44E26230" w14:textId="77777777" w:rsidR="00966089" w:rsidRPr="00C25E37" w:rsidRDefault="00966089" w:rsidP="00742A64">
            <w:pPr>
              <w:pStyle w:val="Sraopastraipa"/>
              <w:numPr>
                <w:ilvl w:val="0"/>
                <w:numId w:val="19"/>
              </w:numPr>
              <w:suppressAutoHyphens w:val="0"/>
              <w:spacing w:after="0" w:line="240" w:lineRule="auto"/>
              <w:ind w:left="391" w:right="118"/>
              <w:jc w:val="both"/>
              <w:rPr>
                <w:szCs w:val="24"/>
              </w:rPr>
            </w:pPr>
            <w:r w:rsidRPr="00C25E37">
              <w:rPr>
                <w:szCs w:val="24"/>
              </w:rPr>
              <w:t>Darbas IDS režime;</w:t>
            </w:r>
          </w:p>
          <w:p w14:paraId="3BDDAFB1" w14:textId="77777777" w:rsidR="00966089" w:rsidRPr="00C25E37" w:rsidRDefault="00966089" w:rsidP="00742A64">
            <w:pPr>
              <w:pStyle w:val="Sraopastraipa"/>
              <w:numPr>
                <w:ilvl w:val="0"/>
                <w:numId w:val="19"/>
              </w:numPr>
              <w:suppressAutoHyphens w:val="0"/>
              <w:spacing w:after="0" w:line="240" w:lineRule="auto"/>
              <w:ind w:left="391" w:right="118"/>
              <w:jc w:val="both"/>
              <w:rPr>
                <w:szCs w:val="24"/>
              </w:rPr>
            </w:pPr>
            <w:r w:rsidRPr="00C25E37">
              <w:rPr>
                <w:szCs w:val="24"/>
              </w:rPr>
              <w:t>Protokolų anomalijų palaikymas;</w:t>
            </w:r>
          </w:p>
          <w:p w14:paraId="42A9F47D" w14:textId="77777777" w:rsidR="00966089" w:rsidRPr="00C25E37" w:rsidRDefault="00966089" w:rsidP="00742A64">
            <w:pPr>
              <w:pStyle w:val="Sraopastraipa"/>
              <w:numPr>
                <w:ilvl w:val="0"/>
                <w:numId w:val="19"/>
              </w:numPr>
              <w:suppressAutoHyphens w:val="0"/>
              <w:spacing w:after="0" w:line="240" w:lineRule="auto"/>
              <w:ind w:left="391" w:right="118"/>
              <w:jc w:val="both"/>
              <w:rPr>
                <w:szCs w:val="24"/>
              </w:rPr>
            </w:pPr>
            <w:r w:rsidRPr="00C25E37">
              <w:rPr>
                <w:szCs w:val="24"/>
              </w:rPr>
              <w:t>Modifikuotų taisyklių rinkinių (</w:t>
            </w:r>
            <w:r w:rsidRPr="00C25E37">
              <w:rPr>
                <w:i/>
                <w:szCs w:val="24"/>
              </w:rPr>
              <w:t xml:space="preserve">angl. </w:t>
            </w:r>
            <w:proofErr w:type="spellStart"/>
            <w:r w:rsidRPr="00C25E37">
              <w:rPr>
                <w:i/>
                <w:szCs w:val="24"/>
              </w:rPr>
              <w:t>signature</w:t>
            </w:r>
            <w:proofErr w:type="spellEnd"/>
            <w:r w:rsidRPr="00C25E37">
              <w:rPr>
                <w:szCs w:val="24"/>
              </w:rPr>
              <w:t>) palaikymas;</w:t>
            </w:r>
          </w:p>
          <w:p w14:paraId="0D153B6D" w14:textId="77777777" w:rsidR="00966089" w:rsidRPr="00C25E37" w:rsidRDefault="00966089" w:rsidP="00742A64">
            <w:pPr>
              <w:pStyle w:val="Sraopastraipa"/>
              <w:numPr>
                <w:ilvl w:val="0"/>
                <w:numId w:val="19"/>
              </w:numPr>
              <w:suppressAutoHyphens w:val="0"/>
              <w:spacing w:after="0" w:line="240" w:lineRule="auto"/>
              <w:ind w:left="391" w:right="118"/>
              <w:jc w:val="both"/>
              <w:rPr>
                <w:szCs w:val="24"/>
              </w:rPr>
            </w:pPr>
            <w:r w:rsidRPr="00C25E37">
              <w:rPr>
                <w:szCs w:val="24"/>
              </w:rPr>
              <w:t>Automatinis įsilaužimų duomenų bazės atnaujinimas;</w:t>
            </w:r>
          </w:p>
          <w:p w14:paraId="02957A2D" w14:textId="77777777" w:rsidR="00966089" w:rsidRPr="00C25E37" w:rsidRDefault="00966089" w:rsidP="00742A64">
            <w:pPr>
              <w:pStyle w:val="Sraopastraipa"/>
              <w:numPr>
                <w:ilvl w:val="0"/>
                <w:numId w:val="19"/>
              </w:numPr>
              <w:suppressAutoHyphens w:val="0"/>
              <w:spacing w:after="0" w:line="240" w:lineRule="auto"/>
              <w:ind w:left="391" w:right="118"/>
              <w:jc w:val="both"/>
              <w:rPr>
                <w:szCs w:val="24"/>
              </w:rPr>
            </w:pPr>
            <w:r w:rsidRPr="00C25E37">
              <w:rPr>
                <w:szCs w:val="24"/>
              </w:rPr>
              <w:t>IPv6 palaikymas.</w:t>
            </w:r>
          </w:p>
        </w:tc>
        <w:sdt>
          <w:sdtPr>
            <w:rPr>
              <w:lang w:eastAsia="lt-LT"/>
            </w:rPr>
            <w:id w:val="2019963954"/>
            <w:placeholder>
              <w:docPart w:val="5605CF6B24AD4CA6B3F9B235231BF348"/>
            </w:placeholder>
            <w:temporary/>
            <w:showingPlcHdr/>
          </w:sdtPr>
          <w:sdtContent>
            <w:tc>
              <w:tcPr>
                <w:tcW w:w="1372" w:type="pct"/>
              </w:tcPr>
              <w:p w14:paraId="620B9870" w14:textId="349B961A" w:rsidR="00966089" w:rsidRPr="00C25E37" w:rsidRDefault="00966089" w:rsidP="00966089">
                <w:pPr>
                  <w:spacing w:after="0"/>
                  <w:ind w:right="118"/>
                  <w:jc w:val="center"/>
                  <w:rPr>
                    <w:szCs w:val="24"/>
                  </w:rPr>
                </w:pPr>
                <w:r w:rsidRPr="00D126C3">
                  <w:rPr>
                    <w:rStyle w:val="Vietosrezervavimoenklotekstas"/>
                    <w:i/>
                    <w:szCs w:val="24"/>
                  </w:rPr>
                  <w:t>/įrašyti/</w:t>
                </w:r>
              </w:p>
            </w:tc>
          </w:sdtContent>
        </w:sdt>
      </w:tr>
      <w:tr w:rsidR="00966089" w:rsidRPr="00C25E37" w14:paraId="45038CB6" w14:textId="71E3F8F2" w:rsidTr="00966089">
        <w:trPr>
          <w:cantSplit/>
        </w:trPr>
        <w:tc>
          <w:tcPr>
            <w:tcW w:w="278" w:type="pct"/>
            <w:noWrap/>
          </w:tcPr>
          <w:p w14:paraId="3BB66FBC" w14:textId="77777777" w:rsidR="00966089" w:rsidRPr="00C25E37" w:rsidRDefault="00966089" w:rsidP="00966089">
            <w:pPr>
              <w:pStyle w:val="Sraopastraipa"/>
              <w:spacing w:after="0"/>
              <w:ind w:left="0"/>
              <w:jc w:val="center"/>
              <w:rPr>
                <w:szCs w:val="24"/>
              </w:rPr>
            </w:pPr>
            <w:r w:rsidRPr="00C25E37">
              <w:rPr>
                <w:szCs w:val="24"/>
              </w:rPr>
              <w:t>14.</w:t>
            </w:r>
          </w:p>
        </w:tc>
        <w:tc>
          <w:tcPr>
            <w:tcW w:w="1025" w:type="pct"/>
          </w:tcPr>
          <w:p w14:paraId="60E948A6" w14:textId="77777777" w:rsidR="00966089" w:rsidRPr="00C25E37" w:rsidRDefault="00966089" w:rsidP="00966089">
            <w:pPr>
              <w:spacing w:after="0"/>
              <w:rPr>
                <w:szCs w:val="24"/>
              </w:rPr>
            </w:pPr>
            <w:proofErr w:type="spellStart"/>
            <w:r w:rsidRPr="00C25E37">
              <w:rPr>
                <w:szCs w:val="24"/>
              </w:rPr>
              <w:t>Antiviruso</w:t>
            </w:r>
            <w:proofErr w:type="spellEnd"/>
            <w:r w:rsidRPr="00C25E37">
              <w:rPr>
                <w:szCs w:val="24"/>
              </w:rPr>
              <w:t xml:space="preserve"> funkcijos</w:t>
            </w:r>
          </w:p>
        </w:tc>
        <w:tc>
          <w:tcPr>
            <w:tcW w:w="2325" w:type="pct"/>
            <w:noWrap/>
            <w:vAlign w:val="center"/>
          </w:tcPr>
          <w:p w14:paraId="709501D6" w14:textId="77777777" w:rsidR="00966089" w:rsidRPr="00C25E37" w:rsidRDefault="00966089" w:rsidP="00966089">
            <w:pPr>
              <w:spacing w:after="0"/>
              <w:ind w:right="118"/>
              <w:jc w:val="both"/>
              <w:rPr>
                <w:szCs w:val="24"/>
              </w:rPr>
            </w:pPr>
            <w:r w:rsidRPr="00C25E37">
              <w:rPr>
                <w:szCs w:val="24"/>
              </w:rPr>
              <w:t xml:space="preserve">Turi palaikyti šiuos </w:t>
            </w:r>
            <w:proofErr w:type="spellStart"/>
            <w:r w:rsidRPr="00C25E37">
              <w:rPr>
                <w:szCs w:val="24"/>
              </w:rPr>
              <w:t>antiviruso</w:t>
            </w:r>
            <w:proofErr w:type="spellEnd"/>
            <w:r w:rsidRPr="00C25E37">
              <w:rPr>
                <w:szCs w:val="24"/>
              </w:rPr>
              <w:t xml:space="preserve"> funkcionalumus:</w:t>
            </w:r>
          </w:p>
          <w:p w14:paraId="1F746069" w14:textId="77777777" w:rsidR="00966089" w:rsidRPr="00C25E37" w:rsidRDefault="00966089" w:rsidP="00742A64">
            <w:pPr>
              <w:pStyle w:val="Sraopastraipa"/>
              <w:numPr>
                <w:ilvl w:val="0"/>
                <w:numId w:val="20"/>
              </w:numPr>
              <w:suppressAutoHyphens w:val="0"/>
              <w:spacing w:after="0" w:line="240" w:lineRule="auto"/>
              <w:ind w:left="391" w:right="118"/>
              <w:jc w:val="both"/>
              <w:rPr>
                <w:szCs w:val="24"/>
              </w:rPr>
            </w:pPr>
            <w:r w:rsidRPr="00C25E37">
              <w:rPr>
                <w:szCs w:val="24"/>
              </w:rPr>
              <w:t>Įrenginys turi tikrinti duomenų srautą nuo virusų;</w:t>
            </w:r>
          </w:p>
          <w:p w14:paraId="4EA364C0" w14:textId="77777777" w:rsidR="00966089" w:rsidRPr="00C25E37" w:rsidRDefault="00966089" w:rsidP="00742A64">
            <w:pPr>
              <w:pStyle w:val="Sraopastraipa"/>
              <w:numPr>
                <w:ilvl w:val="0"/>
                <w:numId w:val="20"/>
              </w:numPr>
              <w:suppressAutoHyphens w:val="0"/>
              <w:spacing w:after="0" w:line="240" w:lineRule="auto"/>
              <w:ind w:left="391" w:right="118"/>
              <w:jc w:val="both"/>
              <w:rPr>
                <w:szCs w:val="24"/>
              </w:rPr>
            </w:pPr>
            <w:r w:rsidRPr="00C25E37">
              <w:rPr>
                <w:szCs w:val="24"/>
              </w:rPr>
              <w:t>Turi turėti „</w:t>
            </w:r>
            <w:proofErr w:type="spellStart"/>
            <w:r w:rsidRPr="00C25E37">
              <w:rPr>
                <w:szCs w:val="24"/>
              </w:rPr>
              <w:t>AntiSpyware</w:t>
            </w:r>
            <w:proofErr w:type="spellEnd"/>
            <w:r w:rsidRPr="00C25E37">
              <w:rPr>
                <w:szCs w:val="24"/>
              </w:rPr>
              <w:t>“ ir „</w:t>
            </w:r>
            <w:proofErr w:type="spellStart"/>
            <w:r w:rsidRPr="00C25E37">
              <w:rPr>
                <w:szCs w:val="24"/>
              </w:rPr>
              <w:t>WormPrevention</w:t>
            </w:r>
            <w:proofErr w:type="spellEnd"/>
            <w:r w:rsidRPr="00C25E37">
              <w:rPr>
                <w:szCs w:val="24"/>
              </w:rPr>
              <w:t>“ funkcionalumą;</w:t>
            </w:r>
          </w:p>
          <w:p w14:paraId="6D5CF3F6" w14:textId="77777777" w:rsidR="00966089" w:rsidRPr="00C25E37" w:rsidRDefault="00966089" w:rsidP="00742A64">
            <w:pPr>
              <w:pStyle w:val="Sraopastraipa"/>
              <w:numPr>
                <w:ilvl w:val="0"/>
                <w:numId w:val="20"/>
              </w:numPr>
              <w:suppressAutoHyphens w:val="0"/>
              <w:spacing w:after="0" w:line="240" w:lineRule="auto"/>
              <w:ind w:left="391" w:right="118"/>
              <w:jc w:val="both"/>
              <w:rPr>
                <w:szCs w:val="24"/>
              </w:rPr>
            </w:pPr>
            <w:r w:rsidRPr="00C25E37">
              <w:rPr>
                <w:szCs w:val="24"/>
              </w:rPr>
              <w:t xml:space="preserve">Turi skenuoti HTTP/SMTP/POP3/IMAP/FTP/IM ir </w:t>
            </w:r>
            <w:proofErr w:type="spellStart"/>
            <w:r>
              <w:rPr>
                <w:szCs w:val="24"/>
              </w:rPr>
              <w:t>kriptuotus</w:t>
            </w:r>
            <w:proofErr w:type="spellEnd"/>
            <w:r w:rsidRPr="00C25E37">
              <w:rPr>
                <w:szCs w:val="24"/>
              </w:rPr>
              <w:t xml:space="preserve"> SSL VPN tunelius;</w:t>
            </w:r>
          </w:p>
          <w:p w14:paraId="220818E2" w14:textId="77777777" w:rsidR="00966089" w:rsidRPr="00C25E37" w:rsidRDefault="00966089" w:rsidP="00742A64">
            <w:pPr>
              <w:pStyle w:val="Sraopastraipa"/>
              <w:numPr>
                <w:ilvl w:val="0"/>
                <w:numId w:val="20"/>
              </w:numPr>
              <w:suppressAutoHyphens w:val="0"/>
              <w:spacing w:after="0" w:line="240" w:lineRule="auto"/>
              <w:ind w:left="391" w:right="118"/>
              <w:jc w:val="both"/>
              <w:rPr>
                <w:szCs w:val="24"/>
              </w:rPr>
            </w:pPr>
            <w:r w:rsidRPr="00C25E37">
              <w:rPr>
                <w:szCs w:val="24"/>
              </w:rPr>
              <w:t>Automatinis virusų duomenų bazės naujinimas;</w:t>
            </w:r>
          </w:p>
          <w:p w14:paraId="2BAF5AF6" w14:textId="77777777" w:rsidR="00966089" w:rsidRPr="00C25E37" w:rsidRDefault="00966089" w:rsidP="00742A64">
            <w:pPr>
              <w:pStyle w:val="Sraopastraipa"/>
              <w:numPr>
                <w:ilvl w:val="0"/>
                <w:numId w:val="20"/>
              </w:numPr>
              <w:suppressAutoHyphens w:val="0"/>
              <w:spacing w:after="0" w:line="240" w:lineRule="auto"/>
              <w:ind w:left="391" w:right="118"/>
              <w:jc w:val="both"/>
              <w:rPr>
                <w:szCs w:val="24"/>
              </w:rPr>
            </w:pPr>
            <w:r w:rsidRPr="00C25E37">
              <w:rPr>
                <w:szCs w:val="24"/>
              </w:rPr>
              <w:t>Infekuotų ir įtartinų bylų karantino palaikymas;</w:t>
            </w:r>
          </w:p>
          <w:p w14:paraId="01416670" w14:textId="77777777" w:rsidR="00966089" w:rsidRPr="00C25E37" w:rsidRDefault="00966089" w:rsidP="00742A64">
            <w:pPr>
              <w:pStyle w:val="Sraopastraipa"/>
              <w:numPr>
                <w:ilvl w:val="0"/>
                <w:numId w:val="20"/>
              </w:numPr>
              <w:suppressAutoHyphens w:val="0"/>
              <w:spacing w:after="0" w:line="240" w:lineRule="auto"/>
              <w:ind w:left="391" w:right="118"/>
              <w:jc w:val="both"/>
              <w:rPr>
                <w:szCs w:val="24"/>
              </w:rPr>
            </w:pPr>
            <w:r w:rsidRPr="00C25E37">
              <w:rPr>
                <w:szCs w:val="24"/>
              </w:rPr>
              <w:t>Bylų blokavimas pagal bylos dydį ir tipą.</w:t>
            </w:r>
          </w:p>
        </w:tc>
        <w:sdt>
          <w:sdtPr>
            <w:rPr>
              <w:lang w:eastAsia="lt-LT"/>
            </w:rPr>
            <w:id w:val="2011626606"/>
            <w:placeholder>
              <w:docPart w:val="243C3B6CEA4A414096ACCD119432E4B7"/>
            </w:placeholder>
            <w:temporary/>
            <w:showingPlcHdr/>
          </w:sdtPr>
          <w:sdtContent>
            <w:tc>
              <w:tcPr>
                <w:tcW w:w="1372" w:type="pct"/>
              </w:tcPr>
              <w:p w14:paraId="51D24A35" w14:textId="51FDE061" w:rsidR="00966089" w:rsidRPr="00C25E37" w:rsidRDefault="00966089" w:rsidP="00966089">
                <w:pPr>
                  <w:spacing w:after="0"/>
                  <w:ind w:right="118"/>
                  <w:jc w:val="center"/>
                  <w:rPr>
                    <w:szCs w:val="24"/>
                  </w:rPr>
                </w:pPr>
                <w:r w:rsidRPr="00D126C3">
                  <w:rPr>
                    <w:rStyle w:val="Vietosrezervavimoenklotekstas"/>
                    <w:i/>
                    <w:szCs w:val="24"/>
                  </w:rPr>
                  <w:t>/įrašyti/</w:t>
                </w:r>
              </w:p>
            </w:tc>
          </w:sdtContent>
        </w:sdt>
      </w:tr>
      <w:tr w:rsidR="00966089" w:rsidRPr="00C25E37" w14:paraId="5D010DDA" w14:textId="0B75BB7C" w:rsidTr="00966089">
        <w:trPr>
          <w:cantSplit/>
        </w:trPr>
        <w:tc>
          <w:tcPr>
            <w:tcW w:w="278" w:type="pct"/>
            <w:noWrap/>
          </w:tcPr>
          <w:p w14:paraId="3439FA89" w14:textId="77777777" w:rsidR="00966089" w:rsidRPr="00C25E37" w:rsidRDefault="00966089" w:rsidP="00966089">
            <w:pPr>
              <w:pStyle w:val="Sraopastraipa"/>
              <w:spacing w:after="0"/>
              <w:ind w:left="0"/>
              <w:jc w:val="center"/>
              <w:rPr>
                <w:szCs w:val="24"/>
              </w:rPr>
            </w:pPr>
            <w:r w:rsidRPr="00C25E37">
              <w:rPr>
                <w:szCs w:val="24"/>
              </w:rPr>
              <w:lastRenderedPageBreak/>
              <w:t>15.</w:t>
            </w:r>
          </w:p>
        </w:tc>
        <w:tc>
          <w:tcPr>
            <w:tcW w:w="1025" w:type="pct"/>
          </w:tcPr>
          <w:p w14:paraId="2F4D2599" w14:textId="77777777" w:rsidR="00966089" w:rsidRPr="00C25E37" w:rsidRDefault="00966089" w:rsidP="00966089">
            <w:pPr>
              <w:spacing w:after="0"/>
              <w:rPr>
                <w:szCs w:val="24"/>
              </w:rPr>
            </w:pPr>
            <w:r w:rsidRPr="00C25E37">
              <w:rPr>
                <w:szCs w:val="24"/>
              </w:rPr>
              <w:t>Srautų valdymas</w:t>
            </w:r>
          </w:p>
        </w:tc>
        <w:tc>
          <w:tcPr>
            <w:tcW w:w="2325" w:type="pct"/>
            <w:noWrap/>
            <w:vAlign w:val="center"/>
          </w:tcPr>
          <w:p w14:paraId="3DA83187" w14:textId="77777777" w:rsidR="00966089" w:rsidRPr="00C25E37" w:rsidRDefault="00966089" w:rsidP="00966089">
            <w:pPr>
              <w:pStyle w:val="Sraopastraipa"/>
              <w:spacing w:after="0"/>
              <w:ind w:left="0" w:right="118"/>
              <w:jc w:val="both"/>
              <w:rPr>
                <w:szCs w:val="24"/>
              </w:rPr>
            </w:pPr>
            <w:r w:rsidRPr="00C25E37">
              <w:rPr>
                <w:szCs w:val="24"/>
              </w:rPr>
              <w:t>Turi būti:</w:t>
            </w:r>
          </w:p>
          <w:p w14:paraId="7880E4CD" w14:textId="77777777" w:rsidR="00966089" w:rsidRPr="00C25E37" w:rsidRDefault="00966089" w:rsidP="00742A64">
            <w:pPr>
              <w:pStyle w:val="Sraopastraipa"/>
              <w:numPr>
                <w:ilvl w:val="0"/>
                <w:numId w:val="21"/>
              </w:numPr>
              <w:suppressAutoHyphens w:val="0"/>
              <w:spacing w:after="0" w:line="240" w:lineRule="auto"/>
              <w:ind w:left="391" w:right="118"/>
              <w:jc w:val="both"/>
              <w:rPr>
                <w:szCs w:val="24"/>
              </w:rPr>
            </w:pPr>
            <w:r w:rsidRPr="00C25E37">
              <w:rPr>
                <w:szCs w:val="24"/>
              </w:rPr>
              <w:t>Duomenų srauto ribojimas pagal ugniasienės taisykles;</w:t>
            </w:r>
          </w:p>
          <w:p w14:paraId="03D687BC" w14:textId="77777777" w:rsidR="00966089" w:rsidRPr="00C25E37" w:rsidRDefault="00966089" w:rsidP="00742A64">
            <w:pPr>
              <w:pStyle w:val="Sraopastraipa"/>
              <w:numPr>
                <w:ilvl w:val="0"/>
                <w:numId w:val="21"/>
              </w:numPr>
              <w:suppressAutoHyphens w:val="0"/>
              <w:spacing w:after="0" w:line="240" w:lineRule="auto"/>
              <w:ind w:left="391" w:right="118"/>
              <w:jc w:val="both"/>
              <w:rPr>
                <w:szCs w:val="24"/>
              </w:rPr>
            </w:pPr>
            <w:r w:rsidRPr="00C25E37">
              <w:rPr>
                <w:szCs w:val="24"/>
              </w:rPr>
              <w:t>Duomenų srauto ribojimas pagal IP adresą;</w:t>
            </w:r>
          </w:p>
          <w:p w14:paraId="5821E321" w14:textId="77777777" w:rsidR="00966089" w:rsidRPr="00C25E37" w:rsidRDefault="00966089" w:rsidP="00742A64">
            <w:pPr>
              <w:pStyle w:val="Sraopastraipa"/>
              <w:numPr>
                <w:ilvl w:val="0"/>
                <w:numId w:val="21"/>
              </w:numPr>
              <w:suppressAutoHyphens w:val="0"/>
              <w:spacing w:after="0" w:line="240" w:lineRule="auto"/>
              <w:ind w:left="391" w:right="118"/>
              <w:jc w:val="both"/>
              <w:rPr>
                <w:szCs w:val="24"/>
              </w:rPr>
            </w:pPr>
            <w:r w:rsidRPr="00C25E37">
              <w:rPr>
                <w:szCs w:val="24"/>
              </w:rPr>
              <w:t>Duomenų srauto ribojimas pagal aplikaciją;</w:t>
            </w:r>
          </w:p>
          <w:p w14:paraId="27134CCB" w14:textId="77777777" w:rsidR="00966089" w:rsidRPr="00C25E37" w:rsidRDefault="00966089" w:rsidP="00742A64">
            <w:pPr>
              <w:pStyle w:val="Sraopastraipa"/>
              <w:numPr>
                <w:ilvl w:val="0"/>
                <w:numId w:val="21"/>
              </w:numPr>
              <w:suppressAutoHyphens w:val="0"/>
              <w:spacing w:after="0" w:line="240" w:lineRule="auto"/>
              <w:ind w:left="391" w:right="118"/>
              <w:jc w:val="both"/>
              <w:rPr>
                <w:szCs w:val="24"/>
              </w:rPr>
            </w:pPr>
            <w:r w:rsidRPr="00C25E37">
              <w:rPr>
                <w:szCs w:val="24"/>
              </w:rPr>
              <w:t>Diferencijuotų servisų palaikymas (</w:t>
            </w:r>
            <w:r w:rsidRPr="00C25E37">
              <w:rPr>
                <w:i/>
                <w:szCs w:val="24"/>
              </w:rPr>
              <w:t xml:space="preserve">angl. </w:t>
            </w:r>
            <w:proofErr w:type="spellStart"/>
            <w:r w:rsidRPr="00C25E37">
              <w:rPr>
                <w:i/>
                <w:szCs w:val="24"/>
              </w:rPr>
              <w:t>DiffServ</w:t>
            </w:r>
            <w:proofErr w:type="spellEnd"/>
            <w:r w:rsidRPr="00C25E37">
              <w:rPr>
                <w:szCs w:val="24"/>
              </w:rPr>
              <w:t>);</w:t>
            </w:r>
          </w:p>
          <w:p w14:paraId="2A75DF7D" w14:textId="77777777" w:rsidR="00966089" w:rsidRPr="00C25E37" w:rsidRDefault="00966089" w:rsidP="00742A64">
            <w:pPr>
              <w:pStyle w:val="Sraopastraipa"/>
              <w:numPr>
                <w:ilvl w:val="0"/>
                <w:numId w:val="21"/>
              </w:numPr>
              <w:suppressAutoHyphens w:val="0"/>
              <w:spacing w:after="0" w:line="240" w:lineRule="auto"/>
              <w:ind w:left="391" w:right="118"/>
              <w:jc w:val="both"/>
              <w:rPr>
                <w:szCs w:val="24"/>
              </w:rPr>
            </w:pPr>
            <w:r w:rsidRPr="00C25E37">
              <w:rPr>
                <w:szCs w:val="24"/>
              </w:rPr>
              <w:t>Garantijų/maksimalaus srauto/Prioritetų dėliojimas Minimalaus pralaidumo užtikrinimas;</w:t>
            </w:r>
          </w:p>
          <w:p w14:paraId="070B8CCA" w14:textId="77777777" w:rsidR="00966089" w:rsidRPr="00C25E37" w:rsidRDefault="00966089" w:rsidP="00742A64">
            <w:pPr>
              <w:pStyle w:val="Sraopastraipa"/>
              <w:numPr>
                <w:ilvl w:val="0"/>
                <w:numId w:val="21"/>
              </w:numPr>
              <w:suppressAutoHyphens w:val="0"/>
              <w:spacing w:after="0" w:line="240" w:lineRule="auto"/>
              <w:ind w:left="391" w:right="118"/>
              <w:jc w:val="both"/>
              <w:rPr>
                <w:szCs w:val="24"/>
              </w:rPr>
            </w:pPr>
            <w:r w:rsidRPr="00C25E37">
              <w:rPr>
                <w:szCs w:val="24"/>
              </w:rPr>
              <w:t>Maksimalaus pralaidumo apribojimas;</w:t>
            </w:r>
          </w:p>
          <w:p w14:paraId="6124D4B5" w14:textId="77777777" w:rsidR="00966089" w:rsidRPr="00C25E37" w:rsidRDefault="00966089" w:rsidP="00742A64">
            <w:pPr>
              <w:pStyle w:val="Sraopastraipa"/>
              <w:numPr>
                <w:ilvl w:val="0"/>
                <w:numId w:val="21"/>
              </w:numPr>
              <w:suppressAutoHyphens w:val="0"/>
              <w:spacing w:after="0" w:line="240" w:lineRule="auto"/>
              <w:ind w:left="391" w:right="118"/>
              <w:jc w:val="both"/>
              <w:rPr>
                <w:szCs w:val="24"/>
              </w:rPr>
            </w:pPr>
            <w:r w:rsidRPr="00C25E37">
              <w:rPr>
                <w:szCs w:val="24"/>
              </w:rPr>
              <w:t>Viršijančio srauto blokavimas (</w:t>
            </w:r>
            <w:r w:rsidRPr="00C25E37">
              <w:rPr>
                <w:i/>
                <w:szCs w:val="24"/>
              </w:rPr>
              <w:t>angl.</w:t>
            </w:r>
            <w:r w:rsidRPr="00C25E37">
              <w:rPr>
                <w:szCs w:val="24"/>
              </w:rPr>
              <w:t xml:space="preserve"> </w:t>
            </w:r>
            <w:proofErr w:type="spellStart"/>
            <w:r w:rsidRPr="00C25E37">
              <w:rPr>
                <w:i/>
                <w:szCs w:val="24"/>
              </w:rPr>
              <w:t>traffic</w:t>
            </w:r>
            <w:proofErr w:type="spellEnd"/>
            <w:r w:rsidRPr="00C25E37">
              <w:rPr>
                <w:i/>
                <w:szCs w:val="24"/>
              </w:rPr>
              <w:t xml:space="preserve"> </w:t>
            </w:r>
            <w:proofErr w:type="spellStart"/>
            <w:r w:rsidRPr="00C25E37">
              <w:rPr>
                <w:i/>
                <w:szCs w:val="24"/>
              </w:rPr>
              <w:t>policing</w:t>
            </w:r>
            <w:proofErr w:type="spellEnd"/>
            <w:r w:rsidRPr="00C25E37">
              <w:rPr>
                <w:szCs w:val="24"/>
              </w:rPr>
              <w:t>).</w:t>
            </w:r>
          </w:p>
        </w:tc>
        <w:sdt>
          <w:sdtPr>
            <w:rPr>
              <w:lang w:eastAsia="lt-LT"/>
            </w:rPr>
            <w:id w:val="657590281"/>
            <w:placeholder>
              <w:docPart w:val="9BF4EF74A68E4B39A10A7B62C3875A27"/>
            </w:placeholder>
            <w:temporary/>
            <w:showingPlcHdr/>
          </w:sdtPr>
          <w:sdtContent>
            <w:tc>
              <w:tcPr>
                <w:tcW w:w="1372" w:type="pct"/>
              </w:tcPr>
              <w:p w14:paraId="3EA62A8F" w14:textId="7241D2CB" w:rsidR="00966089" w:rsidRPr="00C25E37" w:rsidRDefault="00966089" w:rsidP="00966089">
                <w:pPr>
                  <w:pStyle w:val="Sraopastraipa"/>
                  <w:spacing w:after="0"/>
                  <w:ind w:left="0" w:right="118"/>
                  <w:jc w:val="center"/>
                  <w:rPr>
                    <w:szCs w:val="24"/>
                  </w:rPr>
                </w:pPr>
                <w:r w:rsidRPr="00D126C3">
                  <w:rPr>
                    <w:rStyle w:val="Vietosrezervavimoenklotekstas"/>
                    <w:i/>
                    <w:szCs w:val="24"/>
                  </w:rPr>
                  <w:t>/įrašyti/</w:t>
                </w:r>
              </w:p>
            </w:tc>
          </w:sdtContent>
        </w:sdt>
      </w:tr>
      <w:tr w:rsidR="00966089" w:rsidRPr="00C25E37" w14:paraId="67890896" w14:textId="07BB97BB" w:rsidTr="00966089">
        <w:trPr>
          <w:cantSplit/>
        </w:trPr>
        <w:tc>
          <w:tcPr>
            <w:tcW w:w="278" w:type="pct"/>
            <w:noWrap/>
          </w:tcPr>
          <w:p w14:paraId="0C7D45D5" w14:textId="77777777" w:rsidR="00966089" w:rsidRPr="00C25E37" w:rsidRDefault="00966089" w:rsidP="00966089">
            <w:pPr>
              <w:pStyle w:val="Sraopastraipa"/>
              <w:spacing w:after="0"/>
              <w:ind w:left="0"/>
              <w:jc w:val="center"/>
              <w:rPr>
                <w:szCs w:val="24"/>
              </w:rPr>
            </w:pPr>
            <w:r w:rsidRPr="00C25E37">
              <w:rPr>
                <w:szCs w:val="24"/>
              </w:rPr>
              <w:t>16.</w:t>
            </w:r>
          </w:p>
        </w:tc>
        <w:tc>
          <w:tcPr>
            <w:tcW w:w="1025" w:type="pct"/>
          </w:tcPr>
          <w:p w14:paraId="3CECA37E" w14:textId="77777777" w:rsidR="00966089" w:rsidRPr="00C25E37" w:rsidRDefault="00966089" w:rsidP="00966089">
            <w:pPr>
              <w:spacing w:after="0"/>
              <w:rPr>
                <w:szCs w:val="24"/>
              </w:rPr>
            </w:pPr>
            <w:r w:rsidRPr="00C25E37">
              <w:rPr>
                <w:szCs w:val="24"/>
              </w:rPr>
              <w:t>Srautų paskirstymas</w:t>
            </w:r>
          </w:p>
        </w:tc>
        <w:tc>
          <w:tcPr>
            <w:tcW w:w="2325" w:type="pct"/>
            <w:noWrap/>
            <w:vAlign w:val="center"/>
          </w:tcPr>
          <w:p w14:paraId="5D48EB91" w14:textId="77777777" w:rsidR="00966089" w:rsidRPr="00C25E37" w:rsidRDefault="00966089" w:rsidP="00966089">
            <w:pPr>
              <w:pStyle w:val="Sraopastraipa"/>
              <w:spacing w:after="0"/>
              <w:ind w:left="0" w:right="118"/>
              <w:jc w:val="both"/>
              <w:rPr>
                <w:szCs w:val="24"/>
              </w:rPr>
            </w:pPr>
            <w:r w:rsidRPr="00C25E37">
              <w:rPr>
                <w:szCs w:val="24"/>
              </w:rPr>
              <w:t>Turi būti:</w:t>
            </w:r>
          </w:p>
          <w:p w14:paraId="51820EDD" w14:textId="77777777" w:rsidR="00966089" w:rsidRPr="00C25E37" w:rsidRDefault="00966089" w:rsidP="00742A64">
            <w:pPr>
              <w:pStyle w:val="Sraopastraipa"/>
              <w:numPr>
                <w:ilvl w:val="0"/>
                <w:numId w:val="22"/>
              </w:numPr>
              <w:suppressAutoHyphens w:val="0"/>
              <w:spacing w:after="0" w:line="240" w:lineRule="auto"/>
              <w:ind w:left="532" w:right="118"/>
              <w:jc w:val="both"/>
              <w:rPr>
                <w:szCs w:val="24"/>
              </w:rPr>
            </w:pPr>
            <w:r w:rsidRPr="00C25E37">
              <w:rPr>
                <w:szCs w:val="24"/>
              </w:rPr>
              <w:t>Srauto balansavimas pagal L3 ,L4 ir L7 OSI tinkle lygmenų informaciją;</w:t>
            </w:r>
          </w:p>
          <w:p w14:paraId="0581116D" w14:textId="77777777" w:rsidR="00966089" w:rsidRPr="00C25E37" w:rsidRDefault="00966089" w:rsidP="00742A64">
            <w:pPr>
              <w:pStyle w:val="Sraopastraipa"/>
              <w:numPr>
                <w:ilvl w:val="0"/>
                <w:numId w:val="22"/>
              </w:numPr>
              <w:suppressAutoHyphens w:val="0"/>
              <w:spacing w:after="0" w:line="240" w:lineRule="auto"/>
              <w:ind w:left="532" w:right="118"/>
              <w:jc w:val="both"/>
              <w:rPr>
                <w:szCs w:val="24"/>
              </w:rPr>
            </w:pPr>
            <w:r w:rsidRPr="00C25E37">
              <w:rPr>
                <w:szCs w:val="24"/>
              </w:rPr>
              <w:t xml:space="preserve">HTTP ir HTTPS </w:t>
            </w:r>
            <w:proofErr w:type="spellStart"/>
            <w:r w:rsidRPr="00C25E37">
              <w:rPr>
                <w:szCs w:val="24"/>
              </w:rPr>
              <w:t>multepliksavimas</w:t>
            </w:r>
            <w:proofErr w:type="spellEnd"/>
            <w:r w:rsidRPr="00C25E37">
              <w:rPr>
                <w:szCs w:val="24"/>
              </w:rPr>
              <w:t>;</w:t>
            </w:r>
          </w:p>
          <w:p w14:paraId="43862D9B" w14:textId="77777777" w:rsidR="00966089" w:rsidRPr="00C25E37" w:rsidRDefault="00966089" w:rsidP="00742A64">
            <w:pPr>
              <w:pStyle w:val="Sraopastraipa"/>
              <w:numPr>
                <w:ilvl w:val="0"/>
                <w:numId w:val="22"/>
              </w:numPr>
              <w:suppressAutoHyphens w:val="0"/>
              <w:spacing w:after="0" w:line="240" w:lineRule="auto"/>
              <w:ind w:left="532" w:right="118"/>
              <w:jc w:val="both"/>
              <w:rPr>
                <w:szCs w:val="24"/>
              </w:rPr>
            </w:pPr>
            <w:r w:rsidRPr="00C25E37">
              <w:rPr>
                <w:szCs w:val="24"/>
              </w:rPr>
              <w:t xml:space="preserve">HTTP </w:t>
            </w:r>
            <w:proofErr w:type="spellStart"/>
            <w:r w:rsidRPr="00C25E37">
              <w:rPr>
                <w:szCs w:val="24"/>
              </w:rPr>
              <w:t>session</w:t>
            </w:r>
            <w:proofErr w:type="spellEnd"/>
            <w:r w:rsidRPr="00C25E37">
              <w:rPr>
                <w:szCs w:val="24"/>
              </w:rPr>
              <w:t>/</w:t>
            </w:r>
            <w:proofErr w:type="spellStart"/>
            <w:r w:rsidRPr="00C25E37">
              <w:rPr>
                <w:szCs w:val="24"/>
              </w:rPr>
              <w:t>cookie</w:t>
            </w:r>
            <w:proofErr w:type="spellEnd"/>
            <w:r w:rsidRPr="00C25E37">
              <w:rPr>
                <w:szCs w:val="24"/>
              </w:rPr>
              <w:t xml:space="preserve"> išsilaikymas;</w:t>
            </w:r>
          </w:p>
          <w:p w14:paraId="0D907731" w14:textId="77777777" w:rsidR="00966089" w:rsidRPr="00C25E37" w:rsidRDefault="00966089" w:rsidP="00742A64">
            <w:pPr>
              <w:pStyle w:val="Sraopastraipa"/>
              <w:numPr>
                <w:ilvl w:val="0"/>
                <w:numId w:val="22"/>
              </w:numPr>
              <w:suppressAutoHyphens w:val="0"/>
              <w:spacing w:after="0" w:line="240" w:lineRule="auto"/>
              <w:ind w:left="532" w:right="118"/>
              <w:jc w:val="both"/>
              <w:rPr>
                <w:szCs w:val="24"/>
              </w:rPr>
            </w:pPr>
            <w:r w:rsidRPr="00C25E37">
              <w:rPr>
                <w:szCs w:val="24"/>
              </w:rPr>
              <w:t>Srauto paskirstymo metodai:</w:t>
            </w:r>
          </w:p>
          <w:p w14:paraId="7A394B25" w14:textId="77777777" w:rsidR="00966089" w:rsidRPr="00C25E37" w:rsidRDefault="00966089" w:rsidP="00742A64">
            <w:pPr>
              <w:pStyle w:val="Sraopastraipa"/>
              <w:numPr>
                <w:ilvl w:val="0"/>
                <w:numId w:val="22"/>
              </w:numPr>
              <w:spacing w:after="0"/>
              <w:ind w:left="532" w:right="118"/>
              <w:jc w:val="both"/>
              <w:rPr>
                <w:szCs w:val="24"/>
              </w:rPr>
            </w:pPr>
            <w:r w:rsidRPr="00C25E37">
              <w:rPr>
                <w:szCs w:val="24"/>
              </w:rPr>
              <w:t>Statinis, pagal mažiausią sesijų skaičių (</w:t>
            </w:r>
            <w:r w:rsidRPr="00C25E37">
              <w:rPr>
                <w:i/>
                <w:szCs w:val="24"/>
              </w:rPr>
              <w:t>angl.</w:t>
            </w:r>
            <w:r w:rsidRPr="00C25E37">
              <w:rPr>
                <w:szCs w:val="24"/>
              </w:rPr>
              <w:t xml:space="preserve"> </w:t>
            </w:r>
            <w:proofErr w:type="spellStart"/>
            <w:r w:rsidRPr="00C25E37">
              <w:rPr>
                <w:i/>
                <w:szCs w:val="24"/>
              </w:rPr>
              <w:t>roundrobin</w:t>
            </w:r>
            <w:proofErr w:type="spellEnd"/>
            <w:r w:rsidRPr="00C25E37">
              <w:rPr>
                <w:i/>
                <w:szCs w:val="24"/>
              </w:rPr>
              <w:t>)</w:t>
            </w:r>
            <w:r w:rsidRPr="00C25E37">
              <w:rPr>
                <w:szCs w:val="24"/>
              </w:rPr>
              <w:t>, pagal mažiausią atsako laiką (</w:t>
            </w:r>
            <w:r w:rsidRPr="00C25E37">
              <w:rPr>
                <w:i/>
                <w:szCs w:val="24"/>
              </w:rPr>
              <w:t>angl.</w:t>
            </w:r>
            <w:r w:rsidRPr="00C25E37">
              <w:rPr>
                <w:szCs w:val="24"/>
              </w:rPr>
              <w:t xml:space="preserve"> </w:t>
            </w:r>
            <w:proofErr w:type="spellStart"/>
            <w:r w:rsidRPr="00C25E37">
              <w:rPr>
                <w:i/>
                <w:szCs w:val="24"/>
              </w:rPr>
              <w:t>roundtriptime</w:t>
            </w:r>
            <w:proofErr w:type="spellEnd"/>
            <w:r w:rsidRPr="00C25E37">
              <w:rPr>
                <w:szCs w:val="24"/>
              </w:rPr>
              <w:t xml:space="preserve">) - </w:t>
            </w:r>
            <w:proofErr w:type="spellStart"/>
            <w:r w:rsidRPr="00C25E37">
              <w:rPr>
                <w:i/>
                <w:szCs w:val="24"/>
              </w:rPr>
              <w:t>weighted</w:t>
            </w:r>
            <w:proofErr w:type="spellEnd"/>
            <w:r w:rsidRPr="00C25E37">
              <w:rPr>
                <w:szCs w:val="24"/>
              </w:rPr>
              <w:t>.</w:t>
            </w:r>
          </w:p>
          <w:p w14:paraId="0304BB10" w14:textId="77777777" w:rsidR="00966089" w:rsidRPr="00C25E37" w:rsidRDefault="00966089" w:rsidP="00742A64">
            <w:pPr>
              <w:pStyle w:val="Sraopastraipa"/>
              <w:numPr>
                <w:ilvl w:val="0"/>
                <w:numId w:val="22"/>
              </w:numPr>
              <w:suppressAutoHyphens w:val="0"/>
              <w:spacing w:after="0" w:line="240" w:lineRule="auto"/>
              <w:ind w:left="532" w:right="118"/>
              <w:jc w:val="both"/>
              <w:rPr>
                <w:szCs w:val="24"/>
              </w:rPr>
            </w:pPr>
            <w:r w:rsidRPr="00C25E37">
              <w:rPr>
                <w:szCs w:val="24"/>
              </w:rPr>
              <w:t xml:space="preserve">„SSL </w:t>
            </w:r>
            <w:proofErr w:type="spellStart"/>
            <w:r w:rsidRPr="00C25E37">
              <w:rPr>
                <w:szCs w:val="24"/>
              </w:rPr>
              <w:t>offload</w:t>
            </w:r>
            <w:proofErr w:type="spellEnd"/>
            <w:r w:rsidRPr="00C25E37">
              <w:rPr>
                <w:szCs w:val="24"/>
              </w:rPr>
              <w:t>“ funkcionalumas.</w:t>
            </w:r>
          </w:p>
        </w:tc>
        <w:sdt>
          <w:sdtPr>
            <w:rPr>
              <w:lang w:eastAsia="lt-LT"/>
            </w:rPr>
            <w:id w:val="214471772"/>
            <w:placeholder>
              <w:docPart w:val="3E39F4CD4DBF4F25A083CCDD7CF2C84B"/>
            </w:placeholder>
            <w:temporary/>
            <w:showingPlcHdr/>
          </w:sdtPr>
          <w:sdtContent>
            <w:tc>
              <w:tcPr>
                <w:tcW w:w="1372" w:type="pct"/>
              </w:tcPr>
              <w:p w14:paraId="42B88400" w14:textId="7CB47A65" w:rsidR="00966089" w:rsidRPr="00C25E37" w:rsidRDefault="00966089" w:rsidP="00966089">
                <w:pPr>
                  <w:pStyle w:val="Sraopastraipa"/>
                  <w:spacing w:after="0"/>
                  <w:ind w:left="0" w:right="118"/>
                  <w:jc w:val="center"/>
                  <w:rPr>
                    <w:szCs w:val="24"/>
                  </w:rPr>
                </w:pPr>
                <w:r w:rsidRPr="00D126C3">
                  <w:rPr>
                    <w:rStyle w:val="Vietosrezervavimoenklotekstas"/>
                    <w:i/>
                    <w:szCs w:val="24"/>
                  </w:rPr>
                  <w:t>/įrašyti/</w:t>
                </w:r>
              </w:p>
            </w:tc>
          </w:sdtContent>
        </w:sdt>
      </w:tr>
      <w:tr w:rsidR="00966089" w:rsidRPr="00C25E37" w14:paraId="38DCE21B" w14:textId="3BACCE24" w:rsidTr="00966089">
        <w:trPr>
          <w:cantSplit/>
        </w:trPr>
        <w:tc>
          <w:tcPr>
            <w:tcW w:w="278" w:type="pct"/>
            <w:noWrap/>
          </w:tcPr>
          <w:p w14:paraId="0F1B500B" w14:textId="77777777" w:rsidR="00966089" w:rsidRPr="00C25E37" w:rsidRDefault="00966089" w:rsidP="00966089">
            <w:pPr>
              <w:pStyle w:val="Sraopastraipa"/>
              <w:spacing w:after="0"/>
              <w:ind w:left="0"/>
              <w:jc w:val="center"/>
              <w:rPr>
                <w:szCs w:val="24"/>
              </w:rPr>
            </w:pPr>
            <w:r w:rsidRPr="00C25E37">
              <w:rPr>
                <w:szCs w:val="24"/>
              </w:rPr>
              <w:t>17.</w:t>
            </w:r>
          </w:p>
        </w:tc>
        <w:tc>
          <w:tcPr>
            <w:tcW w:w="1025" w:type="pct"/>
          </w:tcPr>
          <w:p w14:paraId="25DA6F8B" w14:textId="77777777" w:rsidR="00966089" w:rsidRPr="00C25E37" w:rsidRDefault="00966089" w:rsidP="00966089">
            <w:pPr>
              <w:spacing w:after="0"/>
              <w:rPr>
                <w:szCs w:val="24"/>
              </w:rPr>
            </w:pPr>
            <w:r w:rsidRPr="00C25E37">
              <w:rPr>
                <w:szCs w:val="24"/>
              </w:rPr>
              <w:t>Duomenų persiuntimo kontrolė</w:t>
            </w:r>
          </w:p>
        </w:tc>
        <w:tc>
          <w:tcPr>
            <w:tcW w:w="2325" w:type="pct"/>
            <w:noWrap/>
          </w:tcPr>
          <w:p w14:paraId="47F5EE27" w14:textId="77777777" w:rsidR="00966089" w:rsidRPr="00C25E37" w:rsidRDefault="00966089" w:rsidP="00966089">
            <w:pPr>
              <w:pStyle w:val="Sraopastraipa"/>
              <w:spacing w:after="0"/>
              <w:ind w:left="0" w:right="118"/>
              <w:jc w:val="both"/>
              <w:rPr>
                <w:szCs w:val="24"/>
              </w:rPr>
            </w:pPr>
            <w:r w:rsidRPr="00C25E37">
              <w:rPr>
                <w:szCs w:val="24"/>
              </w:rPr>
              <w:t>Turi būti šios duomenų persiuntimo kontrolės funkcijos:</w:t>
            </w:r>
          </w:p>
          <w:p w14:paraId="40BE3306" w14:textId="77777777" w:rsidR="00966089" w:rsidRPr="00C25E37" w:rsidRDefault="00966089" w:rsidP="00742A64">
            <w:pPr>
              <w:pStyle w:val="Sraopastraipa"/>
              <w:numPr>
                <w:ilvl w:val="0"/>
                <w:numId w:val="23"/>
              </w:numPr>
              <w:suppressAutoHyphens w:val="0"/>
              <w:spacing w:after="0" w:line="240" w:lineRule="auto"/>
              <w:ind w:left="532" w:right="118"/>
              <w:jc w:val="both"/>
              <w:rPr>
                <w:szCs w:val="24"/>
              </w:rPr>
            </w:pPr>
            <w:r w:rsidRPr="00C25E37">
              <w:rPr>
                <w:szCs w:val="24"/>
              </w:rPr>
              <w:t xml:space="preserve">Įrenginys turi turėti galimybę tikrinti duomenų srautą; </w:t>
            </w:r>
          </w:p>
          <w:p w14:paraId="5BB83363" w14:textId="77777777" w:rsidR="00966089" w:rsidRPr="00C25E37" w:rsidRDefault="00966089" w:rsidP="00742A64">
            <w:pPr>
              <w:pStyle w:val="Sraopastraipa"/>
              <w:numPr>
                <w:ilvl w:val="0"/>
                <w:numId w:val="23"/>
              </w:numPr>
              <w:suppressAutoHyphens w:val="0"/>
              <w:spacing w:after="0" w:line="240" w:lineRule="auto"/>
              <w:ind w:left="532" w:right="118"/>
              <w:jc w:val="both"/>
              <w:rPr>
                <w:szCs w:val="24"/>
              </w:rPr>
            </w:pPr>
            <w:r w:rsidRPr="00C25E37">
              <w:rPr>
                <w:szCs w:val="24"/>
              </w:rPr>
              <w:t>Duomenų srauto stebėjimas ir kontrolė;</w:t>
            </w:r>
          </w:p>
          <w:p w14:paraId="44983E5F" w14:textId="77777777" w:rsidR="00966089" w:rsidRPr="00C25E37" w:rsidRDefault="00966089" w:rsidP="00742A64">
            <w:pPr>
              <w:pStyle w:val="Sraopastraipa"/>
              <w:numPr>
                <w:ilvl w:val="0"/>
                <w:numId w:val="23"/>
              </w:numPr>
              <w:suppressAutoHyphens w:val="0"/>
              <w:spacing w:after="0" w:line="240" w:lineRule="auto"/>
              <w:ind w:left="532" w:right="118"/>
              <w:jc w:val="both"/>
              <w:rPr>
                <w:szCs w:val="24"/>
              </w:rPr>
            </w:pPr>
            <w:r w:rsidRPr="00C25E37">
              <w:rPr>
                <w:szCs w:val="24"/>
              </w:rPr>
              <w:t>Siunčiamų duomenų patikrinimas remiantys „</w:t>
            </w:r>
            <w:proofErr w:type="spellStart"/>
            <w:r w:rsidRPr="00C25E37">
              <w:rPr>
                <w:szCs w:val="24"/>
              </w:rPr>
              <w:t>RegEx</w:t>
            </w:r>
            <w:proofErr w:type="spellEnd"/>
            <w:r w:rsidRPr="00C25E37">
              <w:rPr>
                <w:szCs w:val="24"/>
              </w:rPr>
              <w:t>“ baze;</w:t>
            </w:r>
          </w:p>
          <w:p w14:paraId="1F9DA173" w14:textId="77777777" w:rsidR="00966089" w:rsidRPr="00C25E37" w:rsidRDefault="00966089" w:rsidP="00742A64">
            <w:pPr>
              <w:pStyle w:val="Sraopastraipa"/>
              <w:numPr>
                <w:ilvl w:val="0"/>
                <w:numId w:val="23"/>
              </w:numPr>
              <w:suppressAutoHyphens w:val="0"/>
              <w:spacing w:after="0" w:line="240" w:lineRule="auto"/>
              <w:ind w:left="532" w:right="118"/>
              <w:jc w:val="both"/>
              <w:rPr>
                <w:szCs w:val="24"/>
              </w:rPr>
            </w:pPr>
            <w:r w:rsidRPr="00C25E37">
              <w:rPr>
                <w:szCs w:val="24"/>
              </w:rPr>
              <w:t>Konfigūruojami veiksmai – blokuoti, stebėti;</w:t>
            </w:r>
          </w:p>
          <w:p w14:paraId="7D477192" w14:textId="77777777" w:rsidR="00966089" w:rsidRPr="00C25E37" w:rsidRDefault="00966089" w:rsidP="00742A64">
            <w:pPr>
              <w:pStyle w:val="Sraopastraipa"/>
              <w:numPr>
                <w:ilvl w:val="0"/>
                <w:numId w:val="23"/>
              </w:numPr>
              <w:suppressAutoHyphens w:val="0"/>
              <w:spacing w:after="0" w:line="240" w:lineRule="auto"/>
              <w:ind w:left="532" w:right="118"/>
              <w:jc w:val="both"/>
              <w:rPr>
                <w:szCs w:val="24"/>
              </w:rPr>
            </w:pPr>
            <w:r w:rsidRPr="00C25E37">
              <w:rPr>
                <w:szCs w:val="24"/>
              </w:rPr>
              <w:t>Atpažįsta daugelį bylų formatų.</w:t>
            </w:r>
          </w:p>
        </w:tc>
        <w:sdt>
          <w:sdtPr>
            <w:rPr>
              <w:lang w:eastAsia="lt-LT"/>
            </w:rPr>
            <w:id w:val="1965231459"/>
            <w:placeholder>
              <w:docPart w:val="2B034A85D39448409A921D15FABBE45C"/>
            </w:placeholder>
            <w:temporary/>
            <w:showingPlcHdr/>
          </w:sdtPr>
          <w:sdtContent>
            <w:tc>
              <w:tcPr>
                <w:tcW w:w="1372" w:type="pct"/>
              </w:tcPr>
              <w:p w14:paraId="6F6D0242" w14:textId="112E29FF" w:rsidR="00966089" w:rsidRPr="00C25E37" w:rsidRDefault="00966089" w:rsidP="00966089">
                <w:pPr>
                  <w:pStyle w:val="Sraopastraipa"/>
                  <w:spacing w:after="0"/>
                  <w:ind w:left="0" w:right="118"/>
                  <w:jc w:val="center"/>
                  <w:rPr>
                    <w:szCs w:val="24"/>
                  </w:rPr>
                </w:pPr>
                <w:r w:rsidRPr="00D126C3">
                  <w:rPr>
                    <w:rStyle w:val="Vietosrezervavimoenklotekstas"/>
                    <w:i/>
                    <w:szCs w:val="24"/>
                  </w:rPr>
                  <w:t>/įrašyti/</w:t>
                </w:r>
              </w:p>
            </w:tc>
          </w:sdtContent>
        </w:sdt>
      </w:tr>
      <w:tr w:rsidR="00966089" w:rsidRPr="00C25E37" w14:paraId="0A7A6B12" w14:textId="43FC8D3F" w:rsidTr="00966089">
        <w:trPr>
          <w:cantSplit/>
        </w:trPr>
        <w:tc>
          <w:tcPr>
            <w:tcW w:w="278" w:type="pct"/>
            <w:noWrap/>
          </w:tcPr>
          <w:p w14:paraId="0CDAE739" w14:textId="77777777" w:rsidR="00966089" w:rsidRPr="00C25E37" w:rsidRDefault="00966089" w:rsidP="00966089">
            <w:pPr>
              <w:pStyle w:val="Sraopastraipa"/>
              <w:spacing w:after="0"/>
              <w:ind w:left="0"/>
              <w:jc w:val="center"/>
              <w:rPr>
                <w:szCs w:val="24"/>
              </w:rPr>
            </w:pPr>
            <w:r w:rsidRPr="00C25E37">
              <w:rPr>
                <w:szCs w:val="24"/>
              </w:rPr>
              <w:lastRenderedPageBreak/>
              <w:t>18.</w:t>
            </w:r>
          </w:p>
        </w:tc>
        <w:tc>
          <w:tcPr>
            <w:tcW w:w="1025" w:type="pct"/>
          </w:tcPr>
          <w:p w14:paraId="44E53F23" w14:textId="77777777" w:rsidR="00966089" w:rsidRPr="00C25E37" w:rsidRDefault="00966089" w:rsidP="00966089">
            <w:pPr>
              <w:spacing w:after="0"/>
              <w:rPr>
                <w:szCs w:val="24"/>
              </w:rPr>
            </w:pPr>
            <w:r w:rsidRPr="00C25E37">
              <w:rPr>
                <w:szCs w:val="24"/>
              </w:rPr>
              <w:t>Tinklai/</w:t>
            </w:r>
            <w:proofErr w:type="spellStart"/>
            <w:r w:rsidRPr="00C25E37">
              <w:rPr>
                <w:szCs w:val="24"/>
              </w:rPr>
              <w:t>Maršrutizavimo</w:t>
            </w:r>
            <w:proofErr w:type="spellEnd"/>
            <w:r w:rsidRPr="00C25E37">
              <w:rPr>
                <w:szCs w:val="24"/>
              </w:rPr>
              <w:t xml:space="preserve"> funkcionalumas</w:t>
            </w:r>
          </w:p>
        </w:tc>
        <w:tc>
          <w:tcPr>
            <w:tcW w:w="2325" w:type="pct"/>
            <w:noWrap/>
          </w:tcPr>
          <w:p w14:paraId="29B3FBDB" w14:textId="77777777" w:rsidR="00966089" w:rsidRPr="00C25E37" w:rsidRDefault="00966089" w:rsidP="00966089">
            <w:pPr>
              <w:pStyle w:val="Sraopastraipa"/>
              <w:spacing w:after="0"/>
              <w:ind w:left="0" w:right="118"/>
              <w:jc w:val="both"/>
              <w:rPr>
                <w:szCs w:val="24"/>
              </w:rPr>
            </w:pPr>
            <w:r w:rsidRPr="00C25E37">
              <w:rPr>
                <w:szCs w:val="24"/>
              </w:rPr>
              <w:t>Turi būti:</w:t>
            </w:r>
          </w:p>
          <w:p w14:paraId="78D1C7BD" w14:textId="77777777" w:rsidR="00966089" w:rsidRPr="00C25E37" w:rsidRDefault="00966089" w:rsidP="00742A64">
            <w:pPr>
              <w:pStyle w:val="Sraopastraipa"/>
              <w:numPr>
                <w:ilvl w:val="0"/>
                <w:numId w:val="24"/>
              </w:numPr>
              <w:suppressAutoHyphens w:val="0"/>
              <w:spacing w:after="0" w:line="240" w:lineRule="auto"/>
              <w:ind w:left="532" w:right="118"/>
              <w:jc w:val="both"/>
              <w:rPr>
                <w:szCs w:val="24"/>
              </w:rPr>
            </w:pPr>
            <w:r w:rsidRPr="00C25E37">
              <w:rPr>
                <w:szCs w:val="24"/>
              </w:rPr>
              <w:t>Dviejų ISP palaikymas vienu metu;</w:t>
            </w:r>
          </w:p>
          <w:p w14:paraId="22E88CEE" w14:textId="77777777" w:rsidR="00966089" w:rsidRPr="00C25E37" w:rsidRDefault="00966089" w:rsidP="00742A64">
            <w:pPr>
              <w:pStyle w:val="Sraopastraipa"/>
              <w:numPr>
                <w:ilvl w:val="0"/>
                <w:numId w:val="24"/>
              </w:numPr>
              <w:suppressAutoHyphens w:val="0"/>
              <w:spacing w:after="0" w:line="240" w:lineRule="auto"/>
              <w:ind w:left="532" w:right="118"/>
              <w:jc w:val="both"/>
              <w:rPr>
                <w:szCs w:val="24"/>
              </w:rPr>
            </w:pPr>
            <w:r w:rsidRPr="00C25E37">
              <w:rPr>
                <w:szCs w:val="24"/>
              </w:rPr>
              <w:t xml:space="preserve">DHCP </w:t>
            </w:r>
            <w:proofErr w:type="spellStart"/>
            <w:r w:rsidRPr="00C25E37">
              <w:rPr>
                <w:szCs w:val="24"/>
              </w:rPr>
              <w:t>Client</w:t>
            </w:r>
            <w:proofErr w:type="spellEnd"/>
            <w:r w:rsidRPr="00C25E37">
              <w:rPr>
                <w:szCs w:val="24"/>
              </w:rPr>
              <w:t xml:space="preserve">, DHCP Server, DHCP </w:t>
            </w:r>
            <w:proofErr w:type="spellStart"/>
            <w:r w:rsidRPr="00C25E37">
              <w:rPr>
                <w:szCs w:val="24"/>
              </w:rPr>
              <w:t>relay</w:t>
            </w:r>
            <w:proofErr w:type="spellEnd"/>
            <w:r w:rsidRPr="00C25E37">
              <w:rPr>
                <w:szCs w:val="24"/>
              </w:rPr>
              <w:t xml:space="preserve"> funkcionalumai;</w:t>
            </w:r>
          </w:p>
          <w:p w14:paraId="4E735642" w14:textId="77777777" w:rsidR="00966089" w:rsidRPr="00C25E37" w:rsidRDefault="00966089" w:rsidP="00742A64">
            <w:pPr>
              <w:pStyle w:val="Sraopastraipa"/>
              <w:numPr>
                <w:ilvl w:val="0"/>
                <w:numId w:val="24"/>
              </w:numPr>
              <w:suppressAutoHyphens w:val="0"/>
              <w:spacing w:after="0" w:line="240" w:lineRule="auto"/>
              <w:ind w:left="532" w:right="118"/>
              <w:jc w:val="both"/>
              <w:rPr>
                <w:szCs w:val="24"/>
              </w:rPr>
            </w:pPr>
            <w:proofErr w:type="spellStart"/>
            <w:r w:rsidRPr="00C25E37">
              <w:rPr>
                <w:szCs w:val="24"/>
              </w:rPr>
              <w:t>Policy-Based</w:t>
            </w:r>
            <w:proofErr w:type="spellEnd"/>
            <w:r w:rsidRPr="00C25E37">
              <w:rPr>
                <w:szCs w:val="24"/>
              </w:rPr>
              <w:t xml:space="preserve"> </w:t>
            </w:r>
            <w:proofErr w:type="spellStart"/>
            <w:r w:rsidRPr="00C25E37">
              <w:rPr>
                <w:szCs w:val="24"/>
              </w:rPr>
              <w:t>maršrutizavimas</w:t>
            </w:r>
            <w:proofErr w:type="spellEnd"/>
            <w:r w:rsidRPr="00C25E37">
              <w:rPr>
                <w:szCs w:val="24"/>
              </w:rPr>
              <w:t xml:space="preserve"> pagal taisykles;</w:t>
            </w:r>
          </w:p>
          <w:p w14:paraId="39C10CFA" w14:textId="77777777" w:rsidR="00966089" w:rsidRPr="00C25E37" w:rsidRDefault="00966089" w:rsidP="00742A64">
            <w:pPr>
              <w:pStyle w:val="Sraopastraipa"/>
              <w:numPr>
                <w:ilvl w:val="0"/>
                <w:numId w:val="24"/>
              </w:numPr>
              <w:suppressAutoHyphens w:val="0"/>
              <w:spacing w:after="0" w:line="240" w:lineRule="auto"/>
              <w:ind w:left="532" w:right="118"/>
              <w:jc w:val="both"/>
              <w:rPr>
                <w:szCs w:val="24"/>
              </w:rPr>
            </w:pPr>
            <w:r w:rsidRPr="00C25E37">
              <w:rPr>
                <w:szCs w:val="24"/>
              </w:rPr>
              <w:t xml:space="preserve">Dinaminis </w:t>
            </w:r>
            <w:proofErr w:type="spellStart"/>
            <w:r w:rsidRPr="00C25E37">
              <w:rPr>
                <w:szCs w:val="24"/>
              </w:rPr>
              <w:t>maršrutizavimas</w:t>
            </w:r>
            <w:proofErr w:type="spellEnd"/>
            <w:r w:rsidRPr="00C25E37">
              <w:rPr>
                <w:szCs w:val="24"/>
              </w:rPr>
              <w:t xml:space="preserve"> IPv4 (RIP v1 &amp; v2, OSPF, BGP, </w:t>
            </w:r>
            <w:proofErr w:type="spellStart"/>
            <w:r w:rsidRPr="00C25E37">
              <w:rPr>
                <w:szCs w:val="24"/>
              </w:rPr>
              <w:t>Multicast</w:t>
            </w:r>
            <w:proofErr w:type="spellEnd"/>
            <w:r w:rsidRPr="00C25E37">
              <w:rPr>
                <w:szCs w:val="24"/>
              </w:rPr>
              <w:t>, IS-IS);</w:t>
            </w:r>
          </w:p>
          <w:p w14:paraId="3E1B94FC" w14:textId="77777777" w:rsidR="00966089" w:rsidRPr="00C25E37" w:rsidRDefault="00966089" w:rsidP="00742A64">
            <w:pPr>
              <w:pStyle w:val="Sraopastraipa"/>
              <w:numPr>
                <w:ilvl w:val="0"/>
                <w:numId w:val="24"/>
              </w:numPr>
              <w:suppressAutoHyphens w:val="0"/>
              <w:spacing w:after="0" w:line="240" w:lineRule="auto"/>
              <w:ind w:left="532" w:right="118"/>
              <w:jc w:val="both"/>
              <w:rPr>
                <w:szCs w:val="24"/>
              </w:rPr>
            </w:pPr>
            <w:r w:rsidRPr="00C25E37">
              <w:rPr>
                <w:szCs w:val="24"/>
              </w:rPr>
              <w:t xml:space="preserve">Dinaminis </w:t>
            </w:r>
            <w:proofErr w:type="spellStart"/>
            <w:r w:rsidRPr="00C25E37">
              <w:rPr>
                <w:szCs w:val="24"/>
              </w:rPr>
              <w:t>maršrutizavimas</w:t>
            </w:r>
            <w:proofErr w:type="spellEnd"/>
            <w:r w:rsidRPr="00C25E37">
              <w:rPr>
                <w:szCs w:val="24"/>
              </w:rPr>
              <w:t xml:space="preserve"> IPv6 (RIP v1, OSPF, BGP);</w:t>
            </w:r>
          </w:p>
          <w:p w14:paraId="432F49EF" w14:textId="77777777" w:rsidR="00966089" w:rsidRPr="00C25E37" w:rsidRDefault="00966089" w:rsidP="00742A64">
            <w:pPr>
              <w:pStyle w:val="Sraopastraipa"/>
              <w:numPr>
                <w:ilvl w:val="0"/>
                <w:numId w:val="24"/>
              </w:numPr>
              <w:suppressAutoHyphens w:val="0"/>
              <w:spacing w:after="0" w:line="240" w:lineRule="auto"/>
              <w:ind w:left="532" w:right="118"/>
              <w:jc w:val="both"/>
              <w:rPr>
                <w:szCs w:val="24"/>
              </w:rPr>
            </w:pPr>
            <w:r w:rsidRPr="00C25E37">
              <w:rPr>
                <w:szCs w:val="24"/>
              </w:rPr>
              <w:t xml:space="preserve">Įvairių saugumo zonų palaikymas su tarp zoninių </w:t>
            </w:r>
            <w:proofErr w:type="spellStart"/>
            <w:r w:rsidRPr="00C25E37">
              <w:rPr>
                <w:szCs w:val="24"/>
              </w:rPr>
              <w:t>maršrutizavimų</w:t>
            </w:r>
            <w:proofErr w:type="spellEnd"/>
            <w:r w:rsidRPr="00C25E37">
              <w:rPr>
                <w:szCs w:val="24"/>
              </w:rPr>
              <w:t>;</w:t>
            </w:r>
          </w:p>
          <w:p w14:paraId="08342D1F" w14:textId="77777777" w:rsidR="00966089" w:rsidRPr="00C25E37" w:rsidRDefault="00966089" w:rsidP="00742A64">
            <w:pPr>
              <w:pStyle w:val="Sraopastraipa"/>
              <w:numPr>
                <w:ilvl w:val="0"/>
                <w:numId w:val="24"/>
              </w:numPr>
              <w:suppressAutoHyphens w:val="0"/>
              <w:spacing w:after="0" w:line="240" w:lineRule="auto"/>
              <w:ind w:left="532" w:right="118"/>
              <w:jc w:val="both"/>
              <w:rPr>
                <w:szCs w:val="24"/>
              </w:rPr>
            </w:pPr>
            <w:proofErr w:type="spellStart"/>
            <w:r w:rsidRPr="00C25E37">
              <w:rPr>
                <w:szCs w:val="24"/>
              </w:rPr>
              <w:t>Maršrutizavimas</w:t>
            </w:r>
            <w:proofErr w:type="spellEnd"/>
            <w:r w:rsidRPr="00C25E37">
              <w:rPr>
                <w:szCs w:val="24"/>
              </w:rPr>
              <w:t xml:space="preserve"> tarp virtualių potinklių, tarp virtualių įrenginių;</w:t>
            </w:r>
          </w:p>
          <w:p w14:paraId="54B3A2D3" w14:textId="77777777" w:rsidR="00966089" w:rsidRPr="00C25E37" w:rsidRDefault="00966089" w:rsidP="00742A64">
            <w:pPr>
              <w:pStyle w:val="Sraopastraipa"/>
              <w:numPr>
                <w:ilvl w:val="0"/>
                <w:numId w:val="24"/>
              </w:numPr>
              <w:suppressAutoHyphens w:val="0"/>
              <w:spacing w:after="0" w:line="240" w:lineRule="auto"/>
              <w:ind w:left="532" w:right="118"/>
              <w:jc w:val="both"/>
              <w:rPr>
                <w:szCs w:val="24"/>
              </w:rPr>
            </w:pPr>
            <w:r w:rsidRPr="00C25E37">
              <w:rPr>
                <w:szCs w:val="24"/>
              </w:rPr>
              <w:t xml:space="preserve">Statinis IPv4 ir IPv6 </w:t>
            </w:r>
            <w:proofErr w:type="spellStart"/>
            <w:r w:rsidRPr="00C25E37">
              <w:rPr>
                <w:szCs w:val="24"/>
              </w:rPr>
              <w:t>maršrutizavimas</w:t>
            </w:r>
            <w:proofErr w:type="spellEnd"/>
            <w:r w:rsidRPr="00C25E37">
              <w:rPr>
                <w:szCs w:val="24"/>
              </w:rPr>
              <w:t>.</w:t>
            </w:r>
          </w:p>
        </w:tc>
        <w:sdt>
          <w:sdtPr>
            <w:rPr>
              <w:lang w:eastAsia="lt-LT"/>
            </w:rPr>
            <w:id w:val="-1027412626"/>
            <w:placeholder>
              <w:docPart w:val="48696693F6BC4185BD8DE85B2975DAAE"/>
            </w:placeholder>
            <w:temporary/>
            <w:showingPlcHdr/>
          </w:sdtPr>
          <w:sdtContent>
            <w:tc>
              <w:tcPr>
                <w:tcW w:w="1372" w:type="pct"/>
              </w:tcPr>
              <w:p w14:paraId="4AC379AF" w14:textId="5C3E700A" w:rsidR="00966089" w:rsidRPr="00C25E37" w:rsidRDefault="00966089" w:rsidP="00966089">
                <w:pPr>
                  <w:pStyle w:val="Sraopastraipa"/>
                  <w:spacing w:after="0"/>
                  <w:ind w:left="0" w:right="118"/>
                  <w:jc w:val="center"/>
                  <w:rPr>
                    <w:szCs w:val="24"/>
                  </w:rPr>
                </w:pPr>
                <w:r w:rsidRPr="00D126C3">
                  <w:rPr>
                    <w:rStyle w:val="Vietosrezervavimoenklotekstas"/>
                    <w:i/>
                    <w:szCs w:val="24"/>
                  </w:rPr>
                  <w:t>/įrašyti/</w:t>
                </w:r>
              </w:p>
            </w:tc>
          </w:sdtContent>
        </w:sdt>
      </w:tr>
      <w:tr w:rsidR="00966089" w:rsidRPr="00C25E37" w14:paraId="6BE3EC8C" w14:textId="48201992" w:rsidTr="00966089">
        <w:trPr>
          <w:cantSplit/>
          <w:trHeight w:val="4076"/>
        </w:trPr>
        <w:tc>
          <w:tcPr>
            <w:tcW w:w="278" w:type="pct"/>
            <w:noWrap/>
          </w:tcPr>
          <w:p w14:paraId="156A5308" w14:textId="77777777" w:rsidR="00966089" w:rsidRPr="00C25E37" w:rsidRDefault="00966089" w:rsidP="00966089">
            <w:pPr>
              <w:pStyle w:val="Sraopastraipa"/>
              <w:spacing w:after="0"/>
              <w:ind w:left="0"/>
              <w:jc w:val="center"/>
              <w:rPr>
                <w:szCs w:val="24"/>
              </w:rPr>
            </w:pPr>
            <w:r w:rsidRPr="00C25E37">
              <w:rPr>
                <w:szCs w:val="24"/>
              </w:rPr>
              <w:t>19.</w:t>
            </w:r>
          </w:p>
        </w:tc>
        <w:tc>
          <w:tcPr>
            <w:tcW w:w="1025" w:type="pct"/>
          </w:tcPr>
          <w:p w14:paraId="2B0003F1" w14:textId="77777777" w:rsidR="00966089" w:rsidRPr="00C25E37" w:rsidRDefault="00966089" w:rsidP="00966089">
            <w:pPr>
              <w:spacing w:after="0"/>
              <w:rPr>
                <w:szCs w:val="24"/>
              </w:rPr>
            </w:pPr>
            <w:r w:rsidRPr="00C25E37">
              <w:rPr>
                <w:szCs w:val="24"/>
              </w:rPr>
              <w:t>Valdymas/Administravimo funkcionalumas</w:t>
            </w:r>
          </w:p>
        </w:tc>
        <w:tc>
          <w:tcPr>
            <w:tcW w:w="2325" w:type="pct"/>
            <w:noWrap/>
          </w:tcPr>
          <w:p w14:paraId="3AA40A92" w14:textId="77777777" w:rsidR="00966089" w:rsidRPr="00C25E37" w:rsidRDefault="00966089" w:rsidP="00966089">
            <w:pPr>
              <w:pStyle w:val="Sraopastraipa"/>
              <w:spacing w:after="0"/>
              <w:ind w:left="0" w:right="118"/>
              <w:jc w:val="both"/>
              <w:rPr>
                <w:szCs w:val="24"/>
              </w:rPr>
            </w:pPr>
            <w:r w:rsidRPr="00C25E37">
              <w:rPr>
                <w:szCs w:val="24"/>
              </w:rPr>
              <w:t>Turi būti:</w:t>
            </w:r>
          </w:p>
          <w:p w14:paraId="42364A99" w14:textId="77777777" w:rsidR="00966089" w:rsidRPr="00C25E37" w:rsidRDefault="00966089" w:rsidP="00742A64">
            <w:pPr>
              <w:pStyle w:val="Sraopastraipa"/>
              <w:numPr>
                <w:ilvl w:val="0"/>
                <w:numId w:val="25"/>
              </w:numPr>
              <w:suppressAutoHyphens w:val="0"/>
              <w:spacing w:after="0" w:line="240" w:lineRule="auto"/>
              <w:ind w:left="532" w:right="118"/>
              <w:jc w:val="both"/>
              <w:rPr>
                <w:szCs w:val="24"/>
              </w:rPr>
            </w:pPr>
            <w:proofErr w:type="spellStart"/>
            <w:r w:rsidRPr="00C25E37">
              <w:rPr>
                <w:szCs w:val="24"/>
              </w:rPr>
              <w:t>Konsolinis</w:t>
            </w:r>
            <w:proofErr w:type="spellEnd"/>
            <w:r w:rsidRPr="00C25E37">
              <w:rPr>
                <w:szCs w:val="24"/>
              </w:rPr>
              <w:t xml:space="preserve"> kabelis;</w:t>
            </w:r>
          </w:p>
          <w:p w14:paraId="37D894F7" w14:textId="77777777" w:rsidR="00966089" w:rsidRPr="00C25E37" w:rsidRDefault="00966089" w:rsidP="00742A64">
            <w:pPr>
              <w:pStyle w:val="Sraopastraipa"/>
              <w:numPr>
                <w:ilvl w:val="0"/>
                <w:numId w:val="25"/>
              </w:numPr>
              <w:suppressAutoHyphens w:val="0"/>
              <w:spacing w:after="0" w:line="240" w:lineRule="auto"/>
              <w:ind w:left="532" w:right="118"/>
              <w:jc w:val="both"/>
              <w:rPr>
                <w:szCs w:val="24"/>
              </w:rPr>
            </w:pPr>
            <w:proofErr w:type="spellStart"/>
            <w:r w:rsidRPr="00C25E37">
              <w:rPr>
                <w:szCs w:val="24"/>
              </w:rPr>
              <w:t>WebUI</w:t>
            </w:r>
            <w:proofErr w:type="spellEnd"/>
            <w:r w:rsidRPr="00C25E37">
              <w:rPr>
                <w:szCs w:val="24"/>
              </w:rPr>
              <w:t xml:space="preserve"> (HTTP/HTTPS) ir komandinės eilutės;</w:t>
            </w:r>
          </w:p>
          <w:p w14:paraId="0AD7A937" w14:textId="77777777" w:rsidR="00966089" w:rsidRPr="00C25E37" w:rsidRDefault="00966089" w:rsidP="00742A64">
            <w:pPr>
              <w:pStyle w:val="Sraopastraipa"/>
              <w:numPr>
                <w:ilvl w:val="0"/>
                <w:numId w:val="25"/>
              </w:numPr>
              <w:suppressAutoHyphens w:val="0"/>
              <w:spacing w:after="0" w:line="240" w:lineRule="auto"/>
              <w:ind w:left="532" w:right="118"/>
              <w:jc w:val="both"/>
              <w:rPr>
                <w:szCs w:val="24"/>
              </w:rPr>
            </w:pPr>
            <w:proofErr w:type="spellStart"/>
            <w:r w:rsidRPr="00C25E37">
              <w:rPr>
                <w:szCs w:val="24"/>
              </w:rPr>
              <w:t>Telnet</w:t>
            </w:r>
            <w:proofErr w:type="spellEnd"/>
            <w:r w:rsidRPr="00C25E37">
              <w:rPr>
                <w:szCs w:val="24"/>
              </w:rPr>
              <w:t xml:space="preserve"> / </w:t>
            </w:r>
            <w:proofErr w:type="spellStart"/>
            <w:r w:rsidRPr="00C25E37">
              <w:rPr>
                <w:szCs w:val="24"/>
              </w:rPr>
              <w:t>SecureCommand</w:t>
            </w:r>
            <w:proofErr w:type="spellEnd"/>
            <w:r w:rsidRPr="00C25E37">
              <w:rPr>
                <w:szCs w:val="24"/>
              </w:rPr>
              <w:t xml:space="preserve"> Shell (SSH);</w:t>
            </w:r>
          </w:p>
          <w:p w14:paraId="0E836286" w14:textId="77777777" w:rsidR="00966089" w:rsidRPr="00C25E37" w:rsidRDefault="00966089" w:rsidP="00742A64">
            <w:pPr>
              <w:pStyle w:val="Sraopastraipa"/>
              <w:numPr>
                <w:ilvl w:val="0"/>
                <w:numId w:val="25"/>
              </w:numPr>
              <w:suppressAutoHyphens w:val="0"/>
              <w:spacing w:after="0" w:line="240" w:lineRule="auto"/>
              <w:ind w:left="532" w:right="118"/>
              <w:jc w:val="both"/>
              <w:rPr>
                <w:szCs w:val="24"/>
              </w:rPr>
            </w:pPr>
            <w:r w:rsidRPr="00C25E37">
              <w:rPr>
                <w:szCs w:val="24"/>
              </w:rPr>
              <w:t>Administravimas pagal roles;</w:t>
            </w:r>
          </w:p>
          <w:p w14:paraId="6167635A" w14:textId="77777777" w:rsidR="00966089" w:rsidRPr="00C25E37" w:rsidRDefault="00966089" w:rsidP="00742A64">
            <w:pPr>
              <w:pStyle w:val="Sraopastraipa"/>
              <w:numPr>
                <w:ilvl w:val="0"/>
                <w:numId w:val="25"/>
              </w:numPr>
              <w:suppressAutoHyphens w:val="0"/>
              <w:spacing w:after="0" w:line="240" w:lineRule="auto"/>
              <w:ind w:left="532" w:right="118"/>
              <w:jc w:val="both"/>
              <w:rPr>
                <w:szCs w:val="24"/>
              </w:rPr>
            </w:pPr>
            <w:r w:rsidRPr="00C25E37">
              <w:rPr>
                <w:szCs w:val="24"/>
              </w:rPr>
              <w:t>Kelių kalbų palaikymas</w:t>
            </w:r>
            <w:r>
              <w:rPr>
                <w:szCs w:val="24"/>
              </w:rPr>
              <w:t>, viena iš jų privalo būti anglų kalba</w:t>
            </w:r>
            <w:r w:rsidRPr="00C25E37">
              <w:rPr>
                <w:szCs w:val="24"/>
              </w:rPr>
              <w:t>;</w:t>
            </w:r>
          </w:p>
          <w:p w14:paraId="565B6822" w14:textId="77777777" w:rsidR="00966089" w:rsidRPr="00C25E37" w:rsidRDefault="00966089" w:rsidP="00742A64">
            <w:pPr>
              <w:pStyle w:val="Sraopastraipa"/>
              <w:numPr>
                <w:ilvl w:val="0"/>
                <w:numId w:val="25"/>
              </w:numPr>
              <w:suppressAutoHyphens w:val="0"/>
              <w:spacing w:after="0" w:line="240" w:lineRule="auto"/>
              <w:ind w:left="532" w:right="118"/>
              <w:jc w:val="both"/>
              <w:rPr>
                <w:szCs w:val="24"/>
              </w:rPr>
            </w:pPr>
            <w:r w:rsidRPr="00C25E37">
              <w:rPr>
                <w:szCs w:val="24"/>
              </w:rPr>
              <w:t>Administratorių ir Vartotojų lygiai;</w:t>
            </w:r>
          </w:p>
          <w:p w14:paraId="0BB6C489" w14:textId="77777777" w:rsidR="00966089" w:rsidRPr="00C25E37" w:rsidRDefault="00966089" w:rsidP="00742A64">
            <w:pPr>
              <w:pStyle w:val="Sraopastraipa"/>
              <w:numPr>
                <w:ilvl w:val="0"/>
                <w:numId w:val="25"/>
              </w:numPr>
              <w:suppressAutoHyphens w:val="0"/>
              <w:spacing w:after="0" w:line="240" w:lineRule="auto"/>
              <w:ind w:left="532" w:right="118"/>
              <w:jc w:val="both"/>
              <w:rPr>
                <w:szCs w:val="24"/>
              </w:rPr>
            </w:pPr>
            <w:r w:rsidRPr="00C25E37">
              <w:rPr>
                <w:szCs w:val="24"/>
              </w:rPr>
              <w:t xml:space="preserve">Atnaujinimas ir keitimai per FTP ir </w:t>
            </w:r>
            <w:proofErr w:type="spellStart"/>
            <w:r w:rsidRPr="00C25E37">
              <w:rPr>
                <w:szCs w:val="24"/>
              </w:rPr>
              <w:t>WebUI</w:t>
            </w:r>
            <w:proofErr w:type="spellEnd"/>
            <w:r w:rsidRPr="00C25E37">
              <w:rPr>
                <w:szCs w:val="24"/>
              </w:rPr>
              <w:t>;</w:t>
            </w:r>
          </w:p>
          <w:p w14:paraId="7D9E699F" w14:textId="77777777" w:rsidR="00966089" w:rsidRPr="00C25E37" w:rsidRDefault="00966089" w:rsidP="00742A64">
            <w:pPr>
              <w:pStyle w:val="Sraopastraipa"/>
              <w:numPr>
                <w:ilvl w:val="0"/>
                <w:numId w:val="25"/>
              </w:numPr>
              <w:suppressAutoHyphens w:val="0"/>
              <w:spacing w:after="0" w:line="240" w:lineRule="auto"/>
              <w:ind w:left="532" w:right="118"/>
              <w:jc w:val="both"/>
              <w:rPr>
                <w:szCs w:val="24"/>
              </w:rPr>
            </w:pPr>
            <w:r w:rsidRPr="00C25E37">
              <w:rPr>
                <w:szCs w:val="24"/>
              </w:rPr>
              <w:t>SNMP;</w:t>
            </w:r>
          </w:p>
          <w:p w14:paraId="4146FF42" w14:textId="77777777" w:rsidR="00966089" w:rsidRPr="00C25E37" w:rsidRDefault="00966089" w:rsidP="00742A64">
            <w:pPr>
              <w:pStyle w:val="Sraopastraipa"/>
              <w:numPr>
                <w:ilvl w:val="0"/>
                <w:numId w:val="25"/>
              </w:numPr>
              <w:suppressAutoHyphens w:val="0"/>
              <w:spacing w:after="0" w:line="240" w:lineRule="auto"/>
              <w:ind w:left="532" w:right="118"/>
              <w:jc w:val="both"/>
              <w:rPr>
                <w:szCs w:val="24"/>
              </w:rPr>
            </w:pPr>
            <w:r w:rsidRPr="00C25E37">
              <w:rPr>
                <w:szCs w:val="24"/>
              </w:rPr>
              <w:t>Centralizuotas kelių įrenginių valdymas per specializuota tuo paties gamintojo  įrenginį;</w:t>
            </w:r>
          </w:p>
          <w:p w14:paraId="5BBB629D" w14:textId="77777777" w:rsidR="00966089" w:rsidRPr="00C25E37" w:rsidRDefault="00966089" w:rsidP="00742A64">
            <w:pPr>
              <w:pStyle w:val="Sraopastraipa"/>
              <w:numPr>
                <w:ilvl w:val="0"/>
                <w:numId w:val="25"/>
              </w:numPr>
              <w:suppressAutoHyphens w:val="0"/>
              <w:spacing w:after="0" w:line="240" w:lineRule="auto"/>
              <w:ind w:left="532" w:right="118"/>
              <w:jc w:val="both"/>
              <w:rPr>
                <w:szCs w:val="24"/>
              </w:rPr>
            </w:pPr>
            <w:r w:rsidRPr="00C25E37">
              <w:rPr>
                <w:szCs w:val="24"/>
              </w:rPr>
              <w:t>Dviejų programinės įrangos (</w:t>
            </w:r>
            <w:r w:rsidRPr="00C25E37">
              <w:rPr>
                <w:i/>
                <w:szCs w:val="24"/>
              </w:rPr>
              <w:t>angl.</w:t>
            </w:r>
            <w:r w:rsidRPr="00C25E37">
              <w:rPr>
                <w:szCs w:val="24"/>
              </w:rPr>
              <w:t xml:space="preserve"> </w:t>
            </w:r>
            <w:proofErr w:type="spellStart"/>
            <w:r w:rsidRPr="00C25E37">
              <w:rPr>
                <w:i/>
                <w:szCs w:val="24"/>
              </w:rPr>
              <w:t>firmware</w:t>
            </w:r>
            <w:proofErr w:type="spellEnd"/>
            <w:r w:rsidRPr="00C25E37">
              <w:rPr>
                <w:szCs w:val="24"/>
              </w:rPr>
              <w:t>) versijų talpinimas vienu metu pastovioje atmintyje;</w:t>
            </w:r>
          </w:p>
          <w:p w14:paraId="3EC3007F" w14:textId="77777777" w:rsidR="00966089" w:rsidRPr="00C25E37" w:rsidRDefault="00966089" w:rsidP="00742A64">
            <w:pPr>
              <w:pStyle w:val="Sraopastraipa"/>
              <w:numPr>
                <w:ilvl w:val="0"/>
                <w:numId w:val="25"/>
              </w:numPr>
              <w:suppressAutoHyphens w:val="0"/>
              <w:spacing w:after="0" w:line="240" w:lineRule="auto"/>
              <w:ind w:left="532" w:right="118"/>
              <w:jc w:val="both"/>
              <w:rPr>
                <w:szCs w:val="24"/>
              </w:rPr>
            </w:pPr>
            <w:r w:rsidRPr="00C25E37">
              <w:rPr>
                <w:szCs w:val="24"/>
              </w:rPr>
              <w:t>Srauto balansavimas/paskirstymas;</w:t>
            </w:r>
          </w:p>
          <w:p w14:paraId="59F6CB59" w14:textId="77777777" w:rsidR="00966089" w:rsidRPr="00C25E37" w:rsidRDefault="00966089" w:rsidP="00742A64">
            <w:pPr>
              <w:pStyle w:val="Sraopastraipa"/>
              <w:numPr>
                <w:ilvl w:val="0"/>
                <w:numId w:val="25"/>
              </w:numPr>
              <w:suppressAutoHyphens w:val="0"/>
              <w:spacing w:after="0" w:line="240" w:lineRule="auto"/>
              <w:ind w:left="532" w:right="118"/>
              <w:jc w:val="both"/>
              <w:rPr>
                <w:szCs w:val="24"/>
              </w:rPr>
            </w:pPr>
            <w:r w:rsidRPr="00C25E37">
              <w:rPr>
                <w:szCs w:val="24"/>
              </w:rPr>
              <w:t xml:space="preserve">Konfigūracijos archyvavimas ir </w:t>
            </w:r>
            <w:proofErr w:type="spellStart"/>
            <w:r w:rsidRPr="00C25E37">
              <w:rPr>
                <w:szCs w:val="24"/>
              </w:rPr>
              <w:t>versijavimas</w:t>
            </w:r>
            <w:proofErr w:type="spellEnd"/>
            <w:r w:rsidRPr="00C25E37">
              <w:rPr>
                <w:szCs w:val="24"/>
              </w:rPr>
              <w:t xml:space="preserve"> įrenginyje.</w:t>
            </w:r>
          </w:p>
        </w:tc>
        <w:sdt>
          <w:sdtPr>
            <w:rPr>
              <w:lang w:eastAsia="lt-LT"/>
            </w:rPr>
            <w:id w:val="1469087171"/>
            <w:placeholder>
              <w:docPart w:val="3B70F5705FEB4509AABBE1B9BFC46F55"/>
            </w:placeholder>
            <w:temporary/>
            <w:showingPlcHdr/>
          </w:sdtPr>
          <w:sdtContent>
            <w:tc>
              <w:tcPr>
                <w:tcW w:w="1372" w:type="pct"/>
              </w:tcPr>
              <w:p w14:paraId="1281DE91" w14:textId="296EC5DB" w:rsidR="00966089" w:rsidRPr="00C25E37" w:rsidRDefault="00966089" w:rsidP="00966089">
                <w:pPr>
                  <w:pStyle w:val="Sraopastraipa"/>
                  <w:spacing w:after="0"/>
                  <w:ind w:left="0" w:right="118"/>
                  <w:jc w:val="center"/>
                  <w:rPr>
                    <w:szCs w:val="24"/>
                  </w:rPr>
                </w:pPr>
                <w:r w:rsidRPr="00D126C3">
                  <w:rPr>
                    <w:rStyle w:val="Vietosrezervavimoenklotekstas"/>
                    <w:i/>
                    <w:szCs w:val="24"/>
                  </w:rPr>
                  <w:t>/įrašyti/</w:t>
                </w:r>
              </w:p>
            </w:tc>
          </w:sdtContent>
        </w:sdt>
      </w:tr>
      <w:tr w:rsidR="00966089" w:rsidRPr="00C25E37" w14:paraId="134FFEBB" w14:textId="1B442311" w:rsidTr="00966089">
        <w:trPr>
          <w:cantSplit/>
        </w:trPr>
        <w:tc>
          <w:tcPr>
            <w:tcW w:w="278" w:type="pct"/>
            <w:noWrap/>
          </w:tcPr>
          <w:p w14:paraId="21F6A12F" w14:textId="77777777" w:rsidR="00966089" w:rsidRPr="00C25E37" w:rsidRDefault="00966089" w:rsidP="00966089">
            <w:pPr>
              <w:pStyle w:val="Sraopastraipa"/>
              <w:spacing w:after="0"/>
              <w:ind w:left="0"/>
              <w:jc w:val="center"/>
              <w:rPr>
                <w:szCs w:val="24"/>
              </w:rPr>
            </w:pPr>
            <w:r w:rsidRPr="00C25E37">
              <w:rPr>
                <w:szCs w:val="24"/>
              </w:rPr>
              <w:lastRenderedPageBreak/>
              <w:t>20.</w:t>
            </w:r>
          </w:p>
        </w:tc>
        <w:tc>
          <w:tcPr>
            <w:tcW w:w="1025" w:type="pct"/>
          </w:tcPr>
          <w:p w14:paraId="0D925853" w14:textId="77777777" w:rsidR="00966089" w:rsidRPr="00C25E37" w:rsidRDefault="00966089" w:rsidP="00966089">
            <w:pPr>
              <w:spacing w:after="0"/>
              <w:rPr>
                <w:szCs w:val="24"/>
              </w:rPr>
            </w:pPr>
            <w:r w:rsidRPr="00C25E37">
              <w:rPr>
                <w:szCs w:val="24"/>
              </w:rPr>
              <w:t>Sisteminiai įrašai/Stebėjimas</w:t>
            </w:r>
          </w:p>
        </w:tc>
        <w:tc>
          <w:tcPr>
            <w:tcW w:w="2325" w:type="pct"/>
            <w:noWrap/>
          </w:tcPr>
          <w:p w14:paraId="4253303C" w14:textId="77777777" w:rsidR="00966089" w:rsidRPr="00C25E37" w:rsidRDefault="00966089" w:rsidP="00966089">
            <w:pPr>
              <w:pStyle w:val="Sraopastraipa"/>
              <w:spacing w:after="0"/>
              <w:ind w:left="0" w:right="118"/>
              <w:jc w:val="both"/>
              <w:rPr>
                <w:szCs w:val="24"/>
              </w:rPr>
            </w:pPr>
            <w:r w:rsidRPr="00C25E37">
              <w:rPr>
                <w:szCs w:val="24"/>
              </w:rPr>
              <w:t>Turi būti:</w:t>
            </w:r>
          </w:p>
          <w:p w14:paraId="0C6E3D99" w14:textId="77777777" w:rsidR="00966089" w:rsidRPr="00C25E37" w:rsidRDefault="00966089" w:rsidP="00742A64">
            <w:pPr>
              <w:pStyle w:val="Sraopastraipa"/>
              <w:numPr>
                <w:ilvl w:val="0"/>
                <w:numId w:val="26"/>
              </w:numPr>
              <w:suppressAutoHyphens w:val="0"/>
              <w:spacing w:after="0" w:line="240" w:lineRule="auto"/>
              <w:ind w:left="532" w:right="118"/>
              <w:jc w:val="both"/>
              <w:rPr>
                <w:szCs w:val="24"/>
              </w:rPr>
            </w:pPr>
            <w:r w:rsidRPr="00C25E37">
              <w:rPr>
                <w:szCs w:val="24"/>
              </w:rPr>
              <w:t>Vidinis įvykių žurnalas;</w:t>
            </w:r>
          </w:p>
          <w:p w14:paraId="7C3DDB37" w14:textId="77777777" w:rsidR="00966089" w:rsidRPr="00C25E37" w:rsidRDefault="00966089" w:rsidP="00742A64">
            <w:pPr>
              <w:pStyle w:val="Sraopastraipa"/>
              <w:numPr>
                <w:ilvl w:val="0"/>
                <w:numId w:val="26"/>
              </w:numPr>
              <w:suppressAutoHyphens w:val="0"/>
              <w:spacing w:after="0" w:line="240" w:lineRule="auto"/>
              <w:ind w:left="532" w:right="118"/>
              <w:jc w:val="both"/>
              <w:rPr>
                <w:szCs w:val="24"/>
              </w:rPr>
            </w:pPr>
            <w:r w:rsidRPr="00C25E37">
              <w:rPr>
                <w:szCs w:val="24"/>
              </w:rPr>
              <w:t>Įvykių persiuntimas į nutolusį „</w:t>
            </w:r>
            <w:proofErr w:type="spellStart"/>
            <w:r w:rsidRPr="00C25E37">
              <w:rPr>
                <w:szCs w:val="24"/>
              </w:rPr>
              <w:t>Syslog</w:t>
            </w:r>
            <w:proofErr w:type="spellEnd"/>
            <w:r w:rsidRPr="00C25E37">
              <w:rPr>
                <w:szCs w:val="24"/>
              </w:rPr>
              <w:t>“ serverį;</w:t>
            </w:r>
          </w:p>
          <w:p w14:paraId="6C0FB581" w14:textId="77777777" w:rsidR="00966089" w:rsidRPr="00C25E37" w:rsidRDefault="00966089" w:rsidP="00742A64">
            <w:pPr>
              <w:pStyle w:val="Sraopastraipa"/>
              <w:numPr>
                <w:ilvl w:val="0"/>
                <w:numId w:val="26"/>
              </w:numPr>
              <w:suppressAutoHyphens w:val="0"/>
              <w:spacing w:after="0" w:line="240" w:lineRule="auto"/>
              <w:ind w:left="532" w:right="118"/>
              <w:jc w:val="both"/>
              <w:rPr>
                <w:szCs w:val="24"/>
              </w:rPr>
            </w:pPr>
            <w:r w:rsidRPr="00C25E37">
              <w:rPr>
                <w:szCs w:val="24"/>
              </w:rPr>
              <w:t>Grafinis realaus laiko ir istorinis stebėjimas;</w:t>
            </w:r>
          </w:p>
          <w:p w14:paraId="31B2FEB0" w14:textId="77777777" w:rsidR="00966089" w:rsidRPr="00C25E37" w:rsidRDefault="00966089" w:rsidP="00742A64">
            <w:pPr>
              <w:pStyle w:val="Sraopastraipa"/>
              <w:numPr>
                <w:ilvl w:val="0"/>
                <w:numId w:val="26"/>
              </w:numPr>
              <w:suppressAutoHyphens w:val="0"/>
              <w:spacing w:after="0" w:line="240" w:lineRule="auto"/>
              <w:ind w:left="532" w:right="118"/>
              <w:jc w:val="both"/>
              <w:rPr>
                <w:szCs w:val="24"/>
              </w:rPr>
            </w:pPr>
            <w:r w:rsidRPr="00C25E37">
              <w:rPr>
                <w:szCs w:val="24"/>
              </w:rPr>
              <w:t>SNMP;</w:t>
            </w:r>
          </w:p>
          <w:p w14:paraId="3AE18446" w14:textId="77777777" w:rsidR="00966089" w:rsidRPr="00C25E37" w:rsidRDefault="00966089" w:rsidP="00742A64">
            <w:pPr>
              <w:pStyle w:val="Sraopastraipa"/>
              <w:numPr>
                <w:ilvl w:val="0"/>
                <w:numId w:val="26"/>
              </w:numPr>
              <w:suppressAutoHyphens w:val="0"/>
              <w:spacing w:after="0" w:line="240" w:lineRule="auto"/>
              <w:ind w:left="532" w:right="118"/>
              <w:jc w:val="both"/>
              <w:rPr>
                <w:szCs w:val="24"/>
              </w:rPr>
            </w:pPr>
            <w:r w:rsidRPr="00C25E37">
              <w:rPr>
                <w:szCs w:val="24"/>
              </w:rPr>
              <w:t>E-</w:t>
            </w:r>
            <w:proofErr w:type="spellStart"/>
            <w:r w:rsidRPr="00C25E37">
              <w:rPr>
                <w:szCs w:val="24"/>
              </w:rPr>
              <w:t>mail</w:t>
            </w:r>
            <w:proofErr w:type="spellEnd"/>
            <w:r w:rsidRPr="00C25E37">
              <w:rPr>
                <w:szCs w:val="24"/>
              </w:rPr>
              <w:t xml:space="preserve"> įspėjimai apie virusus ir atakas;</w:t>
            </w:r>
          </w:p>
          <w:p w14:paraId="789C3F34" w14:textId="77777777" w:rsidR="00966089" w:rsidRPr="00C25E37" w:rsidRDefault="00966089" w:rsidP="00742A64">
            <w:pPr>
              <w:pStyle w:val="Sraopastraipa"/>
              <w:numPr>
                <w:ilvl w:val="0"/>
                <w:numId w:val="26"/>
              </w:numPr>
              <w:suppressAutoHyphens w:val="0"/>
              <w:spacing w:after="0" w:line="240" w:lineRule="auto"/>
              <w:ind w:left="532" w:right="118"/>
              <w:jc w:val="both"/>
              <w:rPr>
                <w:szCs w:val="24"/>
              </w:rPr>
            </w:pPr>
            <w:r w:rsidRPr="00C25E37">
              <w:rPr>
                <w:szCs w:val="24"/>
              </w:rPr>
              <w:t>VPN tunelių stebėjimas;</w:t>
            </w:r>
          </w:p>
          <w:p w14:paraId="1D319C90" w14:textId="77777777" w:rsidR="00966089" w:rsidRPr="00C25E37" w:rsidRDefault="00966089" w:rsidP="00742A64">
            <w:pPr>
              <w:pStyle w:val="Sraopastraipa"/>
              <w:numPr>
                <w:ilvl w:val="0"/>
                <w:numId w:val="26"/>
              </w:numPr>
              <w:suppressAutoHyphens w:val="0"/>
              <w:spacing w:after="0" w:line="240" w:lineRule="auto"/>
              <w:ind w:left="532" w:right="118"/>
              <w:jc w:val="both"/>
              <w:rPr>
                <w:szCs w:val="24"/>
              </w:rPr>
            </w:pPr>
            <w:r w:rsidRPr="00C25E37">
              <w:rPr>
                <w:szCs w:val="24"/>
              </w:rPr>
              <w:t>Galimas nuodugnesnis stebėjimas pasirenkant to paties gamintojo sisteminių įrašu stebėjimo įrangą.</w:t>
            </w:r>
          </w:p>
        </w:tc>
        <w:sdt>
          <w:sdtPr>
            <w:rPr>
              <w:lang w:eastAsia="lt-LT"/>
            </w:rPr>
            <w:id w:val="-1514061550"/>
            <w:placeholder>
              <w:docPart w:val="8A06725C37FF4B69A8A04317F8EDA2E8"/>
            </w:placeholder>
            <w:temporary/>
            <w:showingPlcHdr/>
          </w:sdtPr>
          <w:sdtContent>
            <w:tc>
              <w:tcPr>
                <w:tcW w:w="1372" w:type="pct"/>
              </w:tcPr>
              <w:p w14:paraId="2001F41B" w14:textId="032678BE" w:rsidR="00966089" w:rsidRPr="00C25E37" w:rsidRDefault="00966089" w:rsidP="00966089">
                <w:pPr>
                  <w:pStyle w:val="Sraopastraipa"/>
                  <w:spacing w:after="0"/>
                  <w:ind w:left="0" w:right="118"/>
                  <w:jc w:val="center"/>
                  <w:rPr>
                    <w:szCs w:val="24"/>
                  </w:rPr>
                </w:pPr>
                <w:r w:rsidRPr="00D126C3">
                  <w:rPr>
                    <w:rStyle w:val="Vietosrezervavimoenklotekstas"/>
                    <w:i/>
                    <w:szCs w:val="24"/>
                  </w:rPr>
                  <w:t>/įrašyti/</w:t>
                </w:r>
              </w:p>
            </w:tc>
          </w:sdtContent>
        </w:sdt>
      </w:tr>
      <w:tr w:rsidR="00966089" w:rsidRPr="00C25E37" w14:paraId="09EBFC66" w14:textId="05FE7ABE" w:rsidTr="00966089">
        <w:trPr>
          <w:cantSplit/>
        </w:trPr>
        <w:tc>
          <w:tcPr>
            <w:tcW w:w="278" w:type="pct"/>
            <w:noWrap/>
          </w:tcPr>
          <w:p w14:paraId="7EEC0B2B" w14:textId="77777777" w:rsidR="00966089" w:rsidRPr="00C25E37" w:rsidRDefault="00966089" w:rsidP="00966089">
            <w:pPr>
              <w:pStyle w:val="Sraopastraipa"/>
              <w:spacing w:after="0"/>
              <w:ind w:left="0"/>
              <w:jc w:val="center"/>
              <w:rPr>
                <w:szCs w:val="24"/>
              </w:rPr>
            </w:pPr>
            <w:r w:rsidRPr="00C25E37">
              <w:rPr>
                <w:szCs w:val="24"/>
              </w:rPr>
              <w:t>21.</w:t>
            </w:r>
          </w:p>
        </w:tc>
        <w:tc>
          <w:tcPr>
            <w:tcW w:w="1025" w:type="pct"/>
          </w:tcPr>
          <w:p w14:paraId="40757C83" w14:textId="77777777" w:rsidR="00966089" w:rsidRPr="00C25E37" w:rsidRDefault="00966089" w:rsidP="00966089">
            <w:pPr>
              <w:spacing w:after="0"/>
              <w:rPr>
                <w:szCs w:val="24"/>
              </w:rPr>
            </w:pPr>
            <w:r w:rsidRPr="00C25E37">
              <w:rPr>
                <w:szCs w:val="24"/>
              </w:rPr>
              <w:t>Vartotojų autentifikavimas</w:t>
            </w:r>
          </w:p>
        </w:tc>
        <w:tc>
          <w:tcPr>
            <w:tcW w:w="2325" w:type="pct"/>
            <w:noWrap/>
          </w:tcPr>
          <w:p w14:paraId="76368C39" w14:textId="77777777" w:rsidR="00966089" w:rsidRPr="00C25E37" w:rsidRDefault="00966089" w:rsidP="00966089">
            <w:pPr>
              <w:pStyle w:val="Sraopastraipa"/>
              <w:spacing w:after="0"/>
              <w:ind w:left="0" w:right="118"/>
              <w:jc w:val="both"/>
              <w:rPr>
                <w:szCs w:val="24"/>
              </w:rPr>
            </w:pPr>
            <w:r w:rsidRPr="00C25E37">
              <w:rPr>
                <w:szCs w:val="24"/>
              </w:rPr>
              <w:t>Vartotojų autentifikavimas turi būti realizuojama šiais būdais:</w:t>
            </w:r>
          </w:p>
          <w:p w14:paraId="25AE505C" w14:textId="77777777" w:rsidR="00966089" w:rsidRPr="00C25E37" w:rsidRDefault="00966089" w:rsidP="00742A64">
            <w:pPr>
              <w:pStyle w:val="Sraopastraipa"/>
              <w:numPr>
                <w:ilvl w:val="0"/>
                <w:numId w:val="27"/>
              </w:numPr>
              <w:suppressAutoHyphens w:val="0"/>
              <w:spacing w:after="0" w:line="240" w:lineRule="auto"/>
              <w:ind w:left="532" w:right="118"/>
              <w:jc w:val="both"/>
              <w:rPr>
                <w:szCs w:val="24"/>
              </w:rPr>
            </w:pPr>
            <w:r w:rsidRPr="00C25E37">
              <w:rPr>
                <w:szCs w:val="24"/>
              </w:rPr>
              <w:t>Lokalūs vartotojai;</w:t>
            </w:r>
          </w:p>
          <w:p w14:paraId="2B4D9165" w14:textId="77777777" w:rsidR="00966089" w:rsidRPr="00C25E37" w:rsidRDefault="00966089" w:rsidP="00742A64">
            <w:pPr>
              <w:pStyle w:val="Sraopastraipa"/>
              <w:numPr>
                <w:ilvl w:val="0"/>
                <w:numId w:val="27"/>
              </w:numPr>
              <w:suppressAutoHyphens w:val="0"/>
              <w:spacing w:after="0" w:line="240" w:lineRule="auto"/>
              <w:ind w:left="532" w:right="118"/>
              <w:jc w:val="both"/>
              <w:rPr>
                <w:szCs w:val="24"/>
              </w:rPr>
            </w:pPr>
            <w:r w:rsidRPr="00C25E37">
              <w:rPr>
                <w:szCs w:val="24"/>
              </w:rPr>
              <w:t>Integracija su Windows AD arba lygiavertė;</w:t>
            </w:r>
          </w:p>
          <w:p w14:paraId="59CF9D77" w14:textId="77777777" w:rsidR="00966089" w:rsidRPr="00C25E37" w:rsidRDefault="00966089" w:rsidP="00742A64">
            <w:pPr>
              <w:pStyle w:val="Sraopastraipa"/>
              <w:numPr>
                <w:ilvl w:val="0"/>
                <w:numId w:val="27"/>
              </w:numPr>
              <w:suppressAutoHyphens w:val="0"/>
              <w:spacing w:after="0" w:line="240" w:lineRule="auto"/>
              <w:ind w:left="532" w:right="118"/>
              <w:jc w:val="both"/>
              <w:rPr>
                <w:szCs w:val="24"/>
              </w:rPr>
            </w:pPr>
            <w:r w:rsidRPr="00C25E37">
              <w:rPr>
                <w:szCs w:val="24"/>
              </w:rPr>
              <w:t>Išorinių RADIUS/LDAP/TACACS+ tarnybų palaikymas;</w:t>
            </w:r>
          </w:p>
          <w:p w14:paraId="0CD8CCE7" w14:textId="77777777" w:rsidR="00966089" w:rsidRPr="00C25E37" w:rsidRDefault="00966089" w:rsidP="00742A64">
            <w:pPr>
              <w:pStyle w:val="Sraopastraipa"/>
              <w:numPr>
                <w:ilvl w:val="0"/>
                <w:numId w:val="27"/>
              </w:numPr>
              <w:suppressAutoHyphens w:val="0"/>
              <w:spacing w:after="0" w:line="240" w:lineRule="auto"/>
              <w:ind w:left="532" w:right="118"/>
              <w:jc w:val="both"/>
              <w:rPr>
                <w:szCs w:val="24"/>
              </w:rPr>
            </w:pPr>
            <w:proofErr w:type="spellStart"/>
            <w:r w:rsidRPr="00C25E37">
              <w:rPr>
                <w:szCs w:val="24"/>
              </w:rPr>
              <w:t>Xauth</w:t>
            </w:r>
            <w:proofErr w:type="spellEnd"/>
            <w:r w:rsidRPr="00C25E37">
              <w:rPr>
                <w:szCs w:val="24"/>
              </w:rPr>
              <w:t xml:space="preserve"> per RADIUS IPSEC VPN tuneliams;</w:t>
            </w:r>
          </w:p>
          <w:p w14:paraId="74397841" w14:textId="77777777" w:rsidR="00966089" w:rsidRPr="00C25E37" w:rsidRDefault="00966089" w:rsidP="00742A64">
            <w:pPr>
              <w:pStyle w:val="Sraopastraipa"/>
              <w:numPr>
                <w:ilvl w:val="0"/>
                <w:numId w:val="27"/>
              </w:numPr>
              <w:suppressAutoHyphens w:val="0"/>
              <w:spacing w:after="0" w:line="240" w:lineRule="auto"/>
              <w:ind w:left="532" w:right="118"/>
              <w:jc w:val="both"/>
              <w:rPr>
                <w:szCs w:val="24"/>
              </w:rPr>
            </w:pPr>
            <w:r w:rsidRPr="00C25E37">
              <w:rPr>
                <w:szCs w:val="24"/>
              </w:rPr>
              <w:t>Autentifikavimas sertifikatais (PKI);</w:t>
            </w:r>
          </w:p>
          <w:p w14:paraId="5BC75A9C" w14:textId="77777777" w:rsidR="00966089" w:rsidRPr="00C25E37" w:rsidRDefault="00966089" w:rsidP="00742A64">
            <w:pPr>
              <w:pStyle w:val="Sraopastraipa"/>
              <w:numPr>
                <w:ilvl w:val="0"/>
                <w:numId w:val="27"/>
              </w:numPr>
              <w:suppressAutoHyphens w:val="0"/>
              <w:spacing w:after="0" w:line="240" w:lineRule="auto"/>
              <w:ind w:left="532" w:right="118"/>
              <w:jc w:val="both"/>
              <w:rPr>
                <w:szCs w:val="24"/>
              </w:rPr>
            </w:pPr>
            <w:r w:rsidRPr="00C25E37">
              <w:rPr>
                <w:szCs w:val="24"/>
              </w:rPr>
              <w:t>Dviejų faktorių autentifikavimo palaikymas.</w:t>
            </w:r>
          </w:p>
        </w:tc>
        <w:sdt>
          <w:sdtPr>
            <w:rPr>
              <w:lang w:eastAsia="lt-LT"/>
            </w:rPr>
            <w:id w:val="-210895709"/>
            <w:placeholder>
              <w:docPart w:val="69394F2B352E4F4DB5B1E302DC4D8D06"/>
            </w:placeholder>
            <w:temporary/>
            <w:showingPlcHdr/>
          </w:sdtPr>
          <w:sdtContent>
            <w:tc>
              <w:tcPr>
                <w:tcW w:w="1372" w:type="pct"/>
              </w:tcPr>
              <w:p w14:paraId="0EB770B7" w14:textId="5B650BB9" w:rsidR="00966089" w:rsidRPr="00C25E37" w:rsidRDefault="00966089" w:rsidP="00966089">
                <w:pPr>
                  <w:pStyle w:val="Sraopastraipa"/>
                  <w:spacing w:after="0"/>
                  <w:ind w:left="0" w:right="118"/>
                  <w:jc w:val="center"/>
                  <w:rPr>
                    <w:szCs w:val="24"/>
                  </w:rPr>
                </w:pPr>
                <w:r w:rsidRPr="00D126C3">
                  <w:rPr>
                    <w:rStyle w:val="Vietosrezervavimoenklotekstas"/>
                    <w:i/>
                    <w:szCs w:val="24"/>
                  </w:rPr>
                  <w:t>/įrašyti/</w:t>
                </w:r>
              </w:p>
            </w:tc>
          </w:sdtContent>
        </w:sdt>
      </w:tr>
      <w:tr w:rsidR="00966089" w:rsidRPr="00C25E37" w14:paraId="3D2B74E0" w14:textId="2E6BDDF8" w:rsidTr="00966089">
        <w:trPr>
          <w:cantSplit/>
        </w:trPr>
        <w:tc>
          <w:tcPr>
            <w:tcW w:w="278" w:type="pct"/>
            <w:noWrap/>
          </w:tcPr>
          <w:p w14:paraId="3D3E93D8" w14:textId="77777777" w:rsidR="00966089" w:rsidRPr="00C25E37" w:rsidRDefault="00966089" w:rsidP="00966089">
            <w:pPr>
              <w:pStyle w:val="Sraopastraipa"/>
              <w:spacing w:after="0"/>
              <w:ind w:left="0"/>
              <w:jc w:val="center"/>
              <w:rPr>
                <w:szCs w:val="24"/>
              </w:rPr>
            </w:pPr>
            <w:r w:rsidRPr="00C25E37">
              <w:rPr>
                <w:szCs w:val="24"/>
              </w:rPr>
              <w:t>22.</w:t>
            </w:r>
          </w:p>
        </w:tc>
        <w:tc>
          <w:tcPr>
            <w:tcW w:w="1025" w:type="pct"/>
          </w:tcPr>
          <w:p w14:paraId="24BAA78D" w14:textId="77777777" w:rsidR="00966089" w:rsidRPr="00C25E37" w:rsidRDefault="00966089" w:rsidP="00966089">
            <w:pPr>
              <w:spacing w:after="0"/>
              <w:rPr>
                <w:szCs w:val="24"/>
              </w:rPr>
            </w:pPr>
            <w:r w:rsidRPr="00C25E37">
              <w:rPr>
                <w:szCs w:val="24"/>
              </w:rPr>
              <w:t>P2P/IM valdymas ir aplikacijų kontrolė</w:t>
            </w:r>
          </w:p>
        </w:tc>
        <w:tc>
          <w:tcPr>
            <w:tcW w:w="2325" w:type="pct"/>
            <w:noWrap/>
          </w:tcPr>
          <w:p w14:paraId="27BA9D26" w14:textId="77777777" w:rsidR="00966089" w:rsidRPr="00C25E37" w:rsidRDefault="00966089" w:rsidP="00966089">
            <w:pPr>
              <w:pStyle w:val="Sraopastraipa"/>
              <w:spacing w:after="0"/>
              <w:ind w:left="0" w:right="118"/>
              <w:jc w:val="both"/>
              <w:rPr>
                <w:szCs w:val="24"/>
              </w:rPr>
            </w:pPr>
            <w:r w:rsidRPr="00C25E37">
              <w:rPr>
                <w:szCs w:val="24"/>
              </w:rPr>
              <w:t>Turi atpažinti ne mažiau kaip 2000 aplikacijų, įskaitant „</w:t>
            </w:r>
            <w:proofErr w:type="spellStart"/>
            <w:r w:rsidRPr="00C25E37">
              <w:rPr>
                <w:szCs w:val="24"/>
              </w:rPr>
              <w:t>Youtube</w:t>
            </w:r>
            <w:proofErr w:type="spellEnd"/>
            <w:r w:rsidRPr="00C25E37">
              <w:rPr>
                <w:szCs w:val="24"/>
              </w:rPr>
              <w:t>“, „</w:t>
            </w:r>
            <w:proofErr w:type="spellStart"/>
            <w:r w:rsidRPr="00C25E37">
              <w:rPr>
                <w:szCs w:val="24"/>
              </w:rPr>
              <w:t>Gmail</w:t>
            </w:r>
            <w:proofErr w:type="spellEnd"/>
            <w:r w:rsidRPr="00C25E37">
              <w:rPr>
                <w:szCs w:val="24"/>
              </w:rPr>
              <w:t>“, „</w:t>
            </w:r>
            <w:proofErr w:type="spellStart"/>
            <w:r w:rsidRPr="00C25E37">
              <w:rPr>
                <w:szCs w:val="24"/>
              </w:rPr>
              <w:t>Twiter</w:t>
            </w:r>
            <w:proofErr w:type="spellEnd"/>
            <w:r w:rsidRPr="00C25E37">
              <w:rPr>
                <w:szCs w:val="24"/>
              </w:rPr>
              <w:t xml:space="preserve">“, „Facebook“, </w:t>
            </w:r>
            <w:proofErr w:type="spellStart"/>
            <w:r w:rsidRPr="00C25E37">
              <w:rPr>
                <w:szCs w:val="24"/>
              </w:rPr>
              <w:t>Web</w:t>
            </w:r>
            <w:proofErr w:type="spellEnd"/>
            <w:r w:rsidRPr="00C25E37">
              <w:rPr>
                <w:szCs w:val="24"/>
              </w:rPr>
              <w:t xml:space="preserve"> paštus. Turi galėti stebėti, riboti, blokuoti aplikacijas.</w:t>
            </w:r>
          </w:p>
        </w:tc>
        <w:sdt>
          <w:sdtPr>
            <w:rPr>
              <w:lang w:eastAsia="lt-LT"/>
            </w:rPr>
            <w:id w:val="603381788"/>
            <w:placeholder>
              <w:docPart w:val="327222339D714A2EA82B727CC2496B55"/>
            </w:placeholder>
            <w:temporary/>
            <w:showingPlcHdr/>
          </w:sdtPr>
          <w:sdtContent>
            <w:tc>
              <w:tcPr>
                <w:tcW w:w="1372" w:type="pct"/>
              </w:tcPr>
              <w:p w14:paraId="7B2F437D" w14:textId="6D9C1B7B" w:rsidR="00966089" w:rsidRPr="00C25E37" w:rsidRDefault="00966089" w:rsidP="00966089">
                <w:pPr>
                  <w:pStyle w:val="Sraopastraipa"/>
                  <w:spacing w:after="0"/>
                  <w:ind w:left="0" w:right="118"/>
                  <w:jc w:val="center"/>
                  <w:rPr>
                    <w:szCs w:val="24"/>
                  </w:rPr>
                </w:pPr>
                <w:r w:rsidRPr="00D126C3">
                  <w:rPr>
                    <w:rStyle w:val="Vietosrezervavimoenklotekstas"/>
                    <w:i/>
                    <w:szCs w:val="24"/>
                  </w:rPr>
                  <w:t>/įrašyti/</w:t>
                </w:r>
              </w:p>
            </w:tc>
          </w:sdtContent>
        </w:sdt>
      </w:tr>
      <w:tr w:rsidR="00966089" w:rsidRPr="00C25E37" w14:paraId="7E7257F2" w14:textId="5F3D0ECA" w:rsidTr="00966089">
        <w:trPr>
          <w:cantSplit/>
          <w:trHeight w:val="923"/>
        </w:trPr>
        <w:tc>
          <w:tcPr>
            <w:tcW w:w="278" w:type="pct"/>
            <w:noWrap/>
          </w:tcPr>
          <w:p w14:paraId="472F8673" w14:textId="77777777" w:rsidR="00966089" w:rsidRPr="00C25E37" w:rsidRDefault="00966089" w:rsidP="00966089">
            <w:pPr>
              <w:pStyle w:val="Sraopastraipa"/>
              <w:spacing w:after="0"/>
              <w:ind w:left="0"/>
              <w:jc w:val="center"/>
              <w:rPr>
                <w:szCs w:val="24"/>
              </w:rPr>
            </w:pPr>
            <w:r w:rsidRPr="00C25E37">
              <w:rPr>
                <w:szCs w:val="24"/>
              </w:rPr>
              <w:t>23.</w:t>
            </w:r>
          </w:p>
        </w:tc>
        <w:tc>
          <w:tcPr>
            <w:tcW w:w="1025" w:type="pct"/>
          </w:tcPr>
          <w:p w14:paraId="0545B1CA" w14:textId="77777777" w:rsidR="00966089" w:rsidRPr="00C25E37" w:rsidRDefault="00966089" w:rsidP="00966089">
            <w:pPr>
              <w:spacing w:after="0"/>
              <w:rPr>
                <w:szCs w:val="24"/>
              </w:rPr>
            </w:pPr>
            <w:r w:rsidRPr="00C25E37">
              <w:rPr>
                <w:szCs w:val="24"/>
              </w:rPr>
              <w:t>Aprašų duomenų bazės</w:t>
            </w:r>
          </w:p>
        </w:tc>
        <w:tc>
          <w:tcPr>
            <w:tcW w:w="2325" w:type="pct"/>
            <w:noWrap/>
          </w:tcPr>
          <w:p w14:paraId="5DC234D9" w14:textId="77777777" w:rsidR="00966089" w:rsidRPr="00C25E37" w:rsidRDefault="00966089" w:rsidP="00966089">
            <w:pPr>
              <w:spacing w:after="0"/>
              <w:ind w:right="118"/>
              <w:jc w:val="both"/>
              <w:rPr>
                <w:szCs w:val="24"/>
              </w:rPr>
            </w:pPr>
            <w:r w:rsidRPr="00C25E37">
              <w:rPr>
                <w:szCs w:val="24"/>
              </w:rPr>
              <w:t>Aprašų duomenų bazės turi būti to paties gamintojo, jei naudojamos trečių šalių aprašų bazės jos gali būti tik kaip papildomos, o ne pagrindinės.</w:t>
            </w:r>
          </w:p>
        </w:tc>
        <w:sdt>
          <w:sdtPr>
            <w:rPr>
              <w:lang w:eastAsia="lt-LT"/>
            </w:rPr>
            <w:id w:val="-887723279"/>
            <w:placeholder>
              <w:docPart w:val="C8F6A5AD31514DCC95D22E156B3305A1"/>
            </w:placeholder>
            <w:temporary/>
            <w:showingPlcHdr/>
          </w:sdtPr>
          <w:sdtContent>
            <w:tc>
              <w:tcPr>
                <w:tcW w:w="1372" w:type="pct"/>
              </w:tcPr>
              <w:p w14:paraId="446D494D" w14:textId="604F0181" w:rsidR="00966089" w:rsidRPr="00C25E37" w:rsidRDefault="00966089" w:rsidP="00966089">
                <w:pPr>
                  <w:spacing w:after="0"/>
                  <w:ind w:right="118"/>
                  <w:jc w:val="center"/>
                  <w:rPr>
                    <w:szCs w:val="24"/>
                  </w:rPr>
                </w:pPr>
                <w:r w:rsidRPr="00D126C3">
                  <w:rPr>
                    <w:rStyle w:val="Vietosrezervavimoenklotekstas"/>
                    <w:i/>
                    <w:szCs w:val="24"/>
                  </w:rPr>
                  <w:t>/įrašyti/</w:t>
                </w:r>
              </w:p>
            </w:tc>
          </w:sdtContent>
        </w:sdt>
      </w:tr>
      <w:tr w:rsidR="00966089" w:rsidRPr="00C25E37" w14:paraId="56EBB1B2" w14:textId="2FA1FAB9" w:rsidTr="00966089">
        <w:trPr>
          <w:cantSplit/>
          <w:trHeight w:val="1080"/>
        </w:trPr>
        <w:tc>
          <w:tcPr>
            <w:tcW w:w="278" w:type="pct"/>
            <w:noWrap/>
          </w:tcPr>
          <w:p w14:paraId="03A4ED6F" w14:textId="77777777" w:rsidR="00966089" w:rsidRPr="00C25E37" w:rsidRDefault="00966089" w:rsidP="00966089">
            <w:pPr>
              <w:pStyle w:val="Sraopastraipa"/>
              <w:spacing w:after="0"/>
              <w:ind w:left="0"/>
              <w:jc w:val="center"/>
              <w:rPr>
                <w:szCs w:val="24"/>
              </w:rPr>
            </w:pPr>
            <w:r w:rsidRPr="00C25E37">
              <w:rPr>
                <w:szCs w:val="24"/>
              </w:rPr>
              <w:lastRenderedPageBreak/>
              <w:t>24.</w:t>
            </w:r>
          </w:p>
        </w:tc>
        <w:tc>
          <w:tcPr>
            <w:tcW w:w="1025" w:type="pct"/>
          </w:tcPr>
          <w:p w14:paraId="69355B04" w14:textId="77777777" w:rsidR="00966089" w:rsidRPr="00C25E37" w:rsidRDefault="00966089" w:rsidP="00966089">
            <w:pPr>
              <w:spacing w:after="0"/>
              <w:rPr>
                <w:szCs w:val="24"/>
              </w:rPr>
            </w:pPr>
            <w:r w:rsidRPr="00C25E37">
              <w:rPr>
                <w:szCs w:val="24"/>
              </w:rPr>
              <w:t>Garantija</w:t>
            </w:r>
          </w:p>
        </w:tc>
        <w:tc>
          <w:tcPr>
            <w:tcW w:w="2325" w:type="pct"/>
            <w:noWrap/>
          </w:tcPr>
          <w:p w14:paraId="3EF1A249" w14:textId="612EC0B5" w:rsidR="00966089" w:rsidRPr="00C25E37" w:rsidRDefault="00966089" w:rsidP="00966089">
            <w:pPr>
              <w:spacing w:after="0"/>
              <w:ind w:right="118"/>
              <w:jc w:val="both"/>
              <w:rPr>
                <w:b/>
                <w:bCs/>
              </w:rPr>
            </w:pPr>
            <w:r>
              <w:t xml:space="preserve">Gamintojo garantuojamas 60 (šešiasdešimties) mėn. garantinis aptarnavimas bei atnaujinimų teikimas garantiniu laikotarpiu (virusų, piktybinių programų, įsilaužimų aprašų) </w:t>
            </w:r>
            <w:r>
              <w:rPr>
                <w:szCs w:val="24"/>
              </w:rPr>
              <w:t>nuo prekių perdavimo-priėmimo akto pasirašymo dienos</w:t>
            </w:r>
            <w:r>
              <w:t xml:space="preserve">. Teisė kreiptis į gamintoją iškilus problemai (produkto naudojimo, konfigūravimo ir problemų sprendimo klausimais) 24x7 sąlygomis internetu, elektroniniu paštu , turi būti suteikta prieiga prie gamintojo internetiniame puslapyje esančių resursų, tarp jų ir programinės įrangos bibliotekos. </w:t>
            </w:r>
          </w:p>
        </w:tc>
        <w:sdt>
          <w:sdtPr>
            <w:rPr>
              <w:lang w:eastAsia="lt-LT"/>
            </w:rPr>
            <w:id w:val="-106734540"/>
            <w:placeholder>
              <w:docPart w:val="44AF71C436C2491D95E7ABBEC9E8C189"/>
            </w:placeholder>
            <w:temporary/>
            <w:showingPlcHdr/>
          </w:sdtPr>
          <w:sdtContent>
            <w:tc>
              <w:tcPr>
                <w:tcW w:w="1372" w:type="pct"/>
              </w:tcPr>
              <w:p w14:paraId="741C4653" w14:textId="1DF78C68" w:rsidR="00966089" w:rsidRDefault="00966089" w:rsidP="00966089">
                <w:pPr>
                  <w:spacing w:after="0"/>
                  <w:ind w:right="118"/>
                  <w:jc w:val="center"/>
                </w:pPr>
                <w:r w:rsidRPr="00D126C3">
                  <w:rPr>
                    <w:rStyle w:val="Vietosrezervavimoenklotekstas"/>
                    <w:i/>
                    <w:szCs w:val="24"/>
                  </w:rPr>
                  <w:t>/įrašyti/</w:t>
                </w:r>
              </w:p>
            </w:tc>
          </w:sdtContent>
        </w:sdt>
      </w:tr>
      <w:tr w:rsidR="00966089" w:rsidRPr="00C25E37" w14:paraId="4BD93386" w14:textId="7BC2C40D" w:rsidTr="00966089">
        <w:trPr>
          <w:cantSplit/>
          <w:trHeight w:val="475"/>
        </w:trPr>
        <w:tc>
          <w:tcPr>
            <w:tcW w:w="278" w:type="pct"/>
            <w:noWrap/>
          </w:tcPr>
          <w:p w14:paraId="2B0CD813" w14:textId="77777777" w:rsidR="00966089" w:rsidRPr="00C25E37" w:rsidRDefault="00966089" w:rsidP="00966089">
            <w:pPr>
              <w:pStyle w:val="Sraopastraipa"/>
              <w:spacing w:after="0"/>
              <w:ind w:left="0"/>
              <w:jc w:val="center"/>
              <w:rPr>
                <w:szCs w:val="24"/>
              </w:rPr>
            </w:pPr>
            <w:r w:rsidRPr="00C25E37">
              <w:rPr>
                <w:szCs w:val="24"/>
              </w:rPr>
              <w:t>25.</w:t>
            </w:r>
          </w:p>
        </w:tc>
        <w:tc>
          <w:tcPr>
            <w:tcW w:w="1025" w:type="pct"/>
          </w:tcPr>
          <w:p w14:paraId="26CA25A6" w14:textId="77777777" w:rsidR="00966089" w:rsidRPr="00C25E37" w:rsidRDefault="00966089" w:rsidP="00966089">
            <w:pPr>
              <w:spacing w:after="0"/>
              <w:rPr>
                <w:szCs w:val="24"/>
              </w:rPr>
            </w:pPr>
            <w:r w:rsidRPr="00C25E37">
              <w:rPr>
                <w:szCs w:val="24"/>
              </w:rPr>
              <w:t>Sertifikatai</w:t>
            </w:r>
          </w:p>
        </w:tc>
        <w:tc>
          <w:tcPr>
            <w:tcW w:w="2325" w:type="pct"/>
            <w:noWrap/>
          </w:tcPr>
          <w:p w14:paraId="5B2C417D" w14:textId="57A402C1" w:rsidR="00966089" w:rsidRPr="00C25E37" w:rsidRDefault="00966089" w:rsidP="00966089">
            <w:pPr>
              <w:spacing w:after="0"/>
              <w:ind w:right="118"/>
              <w:jc w:val="both"/>
              <w:rPr>
                <w:color w:val="000000"/>
                <w:szCs w:val="24"/>
              </w:rPr>
            </w:pPr>
            <w:r w:rsidRPr="002C1AE0">
              <w:rPr>
                <w:color w:val="000000"/>
                <w:szCs w:val="24"/>
              </w:rPr>
              <w:t xml:space="preserve">Siūloma įranga turi turėti CE, FCC ir UL arba lygiaverčius sertifikatus. Tiekėjas privalo kartu su pasiūlymu pateikti šių sertifikatų kopijas arba nuorodas į oficialias duomenų bazes, kuriose galima patikrinti sertifikatų galiojimą ir atitiktį. </w:t>
            </w:r>
          </w:p>
        </w:tc>
        <w:tc>
          <w:tcPr>
            <w:tcW w:w="1372" w:type="pct"/>
          </w:tcPr>
          <w:p w14:paraId="79E8281F" w14:textId="6F16A7BE" w:rsidR="00966089" w:rsidRPr="00066AA6" w:rsidRDefault="00066AA6" w:rsidP="00966089">
            <w:pPr>
              <w:spacing w:after="0"/>
              <w:ind w:right="118"/>
              <w:jc w:val="center"/>
              <w:rPr>
                <w:i/>
                <w:iCs/>
                <w:szCs w:val="24"/>
              </w:rPr>
            </w:pPr>
            <w:r w:rsidRPr="00066AA6">
              <w:rPr>
                <w:i/>
                <w:iCs/>
                <w:lang w:eastAsia="lt-LT"/>
              </w:rPr>
              <w:t xml:space="preserve">Informacija </w:t>
            </w:r>
            <w:r w:rsidR="005D3219">
              <w:rPr>
                <w:i/>
                <w:iCs/>
                <w:lang w:eastAsia="lt-LT"/>
              </w:rPr>
              <w:t xml:space="preserve">dėl 25 punkto </w:t>
            </w:r>
            <w:r w:rsidRPr="00066AA6">
              <w:rPr>
                <w:i/>
                <w:iCs/>
                <w:lang w:eastAsia="lt-LT"/>
              </w:rPr>
              <w:t xml:space="preserve">pateikta 1.3. </w:t>
            </w:r>
            <w:r w:rsidR="005D3219">
              <w:rPr>
                <w:i/>
                <w:iCs/>
                <w:lang w:eastAsia="lt-LT"/>
              </w:rPr>
              <w:t>papunktyje</w:t>
            </w:r>
            <w:r w:rsidRPr="00066AA6">
              <w:rPr>
                <w:i/>
                <w:iCs/>
                <w:lang w:eastAsia="lt-LT"/>
              </w:rPr>
              <w:t>.</w:t>
            </w:r>
          </w:p>
        </w:tc>
      </w:tr>
      <w:tr w:rsidR="00966089" w:rsidRPr="00C25E37" w14:paraId="488C6238" w14:textId="5A5821C6" w:rsidTr="00966089">
        <w:trPr>
          <w:cantSplit/>
          <w:trHeight w:val="475"/>
        </w:trPr>
        <w:tc>
          <w:tcPr>
            <w:tcW w:w="278" w:type="pct"/>
            <w:noWrap/>
          </w:tcPr>
          <w:p w14:paraId="669A70B9" w14:textId="77777777" w:rsidR="00966089" w:rsidRPr="00C25E37" w:rsidRDefault="00966089" w:rsidP="00966089">
            <w:pPr>
              <w:pStyle w:val="Sraopastraipa"/>
              <w:spacing w:after="0"/>
              <w:ind w:left="0"/>
              <w:jc w:val="center"/>
              <w:rPr>
                <w:szCs w:val="24"/>
              </w:rPr>
            </w:pPr>
            <w:r>
              <w:rPr>
                <w:szCs w:val="24"/>
              </w:rPr>
              <w:t>26.</w:t>
            </w:r>
          </w:p>
        </w:tc>
        <w:tc>
          <w:tcPr>
            <w:tcW w:w="1025" w:type="pct"/>
          </w:tcPr>
          <w:p w14:paraId="4DE34944" w14:textId="77777777" w:rsidR="00966089" w:rsidRPr="00C25E37" w:rsidRDefault="00966089" w:rsidP="00966089">
            <w:pPr>
              <w:spacing w:after="0"/>
              <w:rPr>
                <w:szCs w:val="24"/>
              </w:rPr>
            </w:pPr>
            <w:r>
              <w:rPr>
                <w:szCs w:val="24"/>
              </w:rPr>
              <w:t>Pristatymas</w:t>
            </w:r>
          </w:p>
        </w:tc>
        <w:tc>
          <w:tcPr>
            <w:tcW w:w="2325" w:type="pct"/>
            <w:noWrap/>
          </w:tcPr>
          <w:p w14:paraId="237E8A4D" w14:textId="77777777" w:rsidR="00966089" w:rsidRPr="00C25E37" w:rsidRDefault="00966089" w:rsidP="00966089">
            <w:pPr>
              <w:spacing w:after="0"/>
              <w:ind w:right="118"/>
              <w:jc w:val="both"/>
              <w:rPr>
                <w:szCs w:val="24"/>
              </w:rPr>
            </w:pPr>
            <w:r w:rsidRPr="00F261FF">
              <w:rPr>
                <w:szCs w:val="24"/>
              </w:rPr>
              <w:t xml:space="preserve">Ugniasienė (BLACK) </w:t>
            </w:r>
            <w:r>
              <w:rPr>
                <w:szCs w:val="24"/>
              </w:rPr>
              <w:t>p</w:t>
            </w:r>
            <w:r w:rsidRPr="00C25E37">
              <w:rPr>
                <w:szCs w:val="24"/>
              </w:rPr>
              <w:t xml:space="preserve">ristatoma per 35 kalendorines dienas nuo </w:t>
            </w:r>
            <w:r>
              <w:rPr>
                <w:szCs w:val="24"/>
              </w:rPr>
              <w:t>Sutarties įsigaliojimo</w:t>
            </w:r>
            <w:r w:rsidRPr="00C25E37">
              <w:rPr>
                <w:szCs w:val="24"/>
              </w:rPr>
              <w:t xml:space="preserve"> dienos </w:t>
            </w:r>
            <w:r w:rsidRPr="00C25E37">
              <w:rPr>
                <w:color w:val="000000" w:themeColor="text1"/>
                <w:szCs w:val="24"/>
              </w:rPr>
              <w:t>į Lietuvos Respublikos užsienio reikalų ministeriją adresu: J. Tumo-Vaižganto g. 2, 01108 Vilnius</w:t>
            </w:r>
            <w:r>
              <w:rPr>
                <w:color w:val="000000" w:themeColor="text1"/>
                <w:szCs w:val="24"/>
              </w:rPr>
              <w:t>.</w:t>
            </w:r>
          </w:p>
        </w:tc>
        <w:sdt>
          <w:sdtPr>
            <w:rPr>
              <w:lang w:eastAsia="lt-LT"/>
            </w:rPr>
            <w:id w:val="-1491940393"/>
            <w:placeholder>
              <w:docPart w:val="CBEE1FC57B7A4781B69A842F8A48B761"/>
            </w:placeholder>
            <w:temporary/>
            <w:showingPlcHdr/>
          </w:sdtPr>
          <w:sdtContent>
            <w:tc>
              <w:tcPr>
                <w:tcW w:w="1372" w:type="pct"/>
              </w:tcPr>
              <w:p w14:paraId="02149428" w14:textId="6515602E" w:rsidR="00966089" w:rsidRPr="00F261FF" w:rsidRDefault="00966089" w:rsidP="00966089">
                <w:pPr>
                  <w:spacing w:after="0"/>
                  <w:ind w:right="118"/>
                  <w:jc w:val="center"/>
                  <w:rPr>
                    <w:szCs w:val="24"/>
                  </w:rPr>
                </w:pPr>
                <w:r w:rsidRPr="00D126C3">
                  <w:rPr>
                    <w:rStyle w:val="Vietosrezervavimoenklotekstas"/>
                    <w:i/>
                    <w:szCs w:val="24"/>
                  </w:rPr>
                  <w:t>/įrašyti/</w:t>
                </w:r>
              </w:p>
            </w:tc>
          </w:sdtContent>
        </w:sdt>
      </w:tr>
    </w:tbl>
    <w:p w14:paraId="7C747D47" w14:textId="77777777" w:rsidR="0012075E" w:rsidRDefault="0012075E" w:rsidP="0048410F">
      <w:pPr>
        <w:suppressAutoHyphens w:val="0"/>
        <w:spacing w:after="0" w:line="240" w:lineRule="auto"/>
        <w:ind w:firstLine="720"/>
        <w:jc w:val="both"/>
        <w:rPr>
          <w:b/>
          <w:szCs w:val="24"/>
          <w:lang w:eastAsia="en-US"/>
        </w:rPr>
      </w:pPr>
    </w:p>
    <w:p w14:paraId="484E639F" w14:textId="0618A2AC" w:rsidR="00D766F5" w:rsidRPr="00D706E0" w:rsidRDefault="00801E09" w:rsidP="0048410F">
      <w:pPr>
        <w:suppressAutoHyphens w:val="0"/>
        <w:spacing w:after="0" w:line="240" w:lineRule="auto"/>
        <w:ind w:firstLine="720"/>
        <w:jc w:val="both"/>
        <w:rPr>
          <w:b/>
          <w:szCs w:val="24"/>
          <w:lang w:eastAsia="en-US"/>
        </w:rPr>
      </w:pPr>
      <w:r w:rsidRPr="00D706E0">
        <w:rPr>
          <w:b/>
          <w:szCs w:val="24"/>
          <w:lang w:eastAsia="en-US"/>
        </w:rPr>
        <w:t>3 PIRKIMO DALIS: Ugniasienė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59"/>
        <w:gridCol w:w="5623"/>
        <w:gridCol w:w="964"/>
        <w:gridCol w:w="1244"/>
        <w:gridCol w:w="2187"/>
        <w:gridCol w:w="2123"/>
        <w:gridCol w:w="2214"/>
      </w:tblGrid>
      <w:tr w:rsidR="00801E09" w:rsidRPr="00D706E0" w14:paraId="2AD4E420" w14:textId="77777777" w:rsidTr="00AE3546">
        <w:tc>
          <w:tcPr>
            <w:tcW w:w="241" w:type="pct"/>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E2A69AE" w14:textId="77777777" w:rsidR="00801E09" w:rsidRPr="00D706E0" w:rsidRDefault="00801E09">
            <w:pPr>
              <w:spacing w:after="0" w:line="240" w:lineRule="auto"/>
              <w:jc w:val="center"/>
              <w:rPr>
                <w:bCs/>
                <w:szCs w:val="24"/>
              </w:rPr>
            </w:pPr>
            <w:r w:rsidRPr="00D706E0">
              <w:rPr>
                <w:bCs/>
                <w:szCs w:val="24"/>
              </w:rPr>
              <w:t>Eil. Nr.</w:t>
            </w:r>
          </w:p>
        </w:tc>
        <w:tc>
          <w:tcPr>
            <w:tcW w:w="1896" w:type="pct"/>
            <w:gridSpan w:val="2"/>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C24F415" w14:textId="275B8F72" w:rsidR="00801E09" w:rsidRPr="00D706E0" w:rsidRDefault="00801E09">
            <w:pPr>
              <w:spacing w:after="0" w:line="240" w:lineRule="auto"/>
              <w:jc w:val="center"/>
              <w:rPr>
                <w:bCs/>
                <w:szCs w:val="24"/>
              </w:rPr>
            </w:pPr>
            <w:r w:rsidRPr="00D706E0">
              <w:rPr>
                <w:bCs/>
                <w:szCs w:val="24"/>
              </w:rPr>
              <w:t>3 Pirkimo objekto pavadinimas</w:t>
            </w:r>
          </w:p>
        </w:tc>
        <w:tc>
          <w:tcPr>
            <w:tcW w:w="316" w:type="pct"/>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0B48221" w14:textId="77777777" w:rsidR="00801E09" w:rsidRPr="00D706E0" w:rsidRDefault="00801E09">
            <w:pPr>
              <w:spacing w:after="0" w:line="240" w:lineRule="auto"/>
              <w:jc w:val="center"/>
              <w:rPr>
                <w:bCs/>
                <w:szCs w:val="24"/>
              </w:rPr>
            </w:pPr>
            <w:r w:rsidRPr="00D706E0">
              <w:rPr>
                <w:bCs/>
                <w:szCs w:val="24"/>
              </w:rPr>
              <w:t>Mato</w:t>
            </w:r>
          </w:p>
          <w:p w14:paraId="47F0DDD1" w14:textId="77777777" w:rsidR="00801E09" w:rsidRPr="00D706E0" w:rsidRDefault="00801E09">
            <w:pPr>
              <w:spacing w:after="0" w:line="240" w:lineRule="auto"/>
              <w:jc w:val="center"/>
              <w:rPr>
                <w:bCs/>
                <w:szCs w:val="24"/>
              </w:rPr>
            </w:pPr>
            <w:r w:rsidRPr="00D706E0">
              <w:rPr>
                <w:bCs/>
                <w:szCs w:val="24"/>
              </w:rPr>
              <w:t>vnt.</w:t>
            </w:r>
          </w:p>
        </w:tc>
        <w:tc>
          <w:tcPr>
            <w:tcW w:w="408" w:type="pct"/>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E7A6CBE" w14:textId="77777777" w:rsidR="00801E09" w:rsidRPr="00D706E0" w:rsidRDefault="00801E09">
            <w:pPr>
              <w:spacing w:after="0" w:line="240" w:lineRule="auto"/>
              <w:jc w:val="center"/>
              <w:rPr>
                <w:rFonts w:eastAsiaTheme="minorEastAsia"/>
                <w:szCs w:val="24"/>
              </w:rPr>
            </w:pPr>
            <w:r w:rsidRPr="00D706E0">
              <w:rPr>
                <w:rFonts w:eastAsiaTheme="minorEastAsia"/>
                <w:szCs w:val="24"/>
              </w:rPr>
              <w:t>Kiekis</w:t>
            </w:r>
          </w:p>
        </w:tc>
        <w:tc>
          <w:tcPr>
            <w:tcW w:w="717" w:type="pct"/>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9AAC2B7" w14:textId="77777777" w:rsidR="00801E09" w:rsidRPr="00D706E0" w:rsidRDefault="00801E09">
            <w:pPr>
              <w:spacing w:after="0" w:line="240" w:lineRule="auto"/>
              <w:jc w:val="center"/>
              <w:rPr>
                <w:bCs/>
                <w:szCs w:val="24"/>
              </w:rPr>
            </w:pPr>
            <w:r w:rsidRPr="00D706E0">
              <w:rPr>
                <w:bCs/>
                <w:szCs w:val="24"/>
              </w:rPr>
              <w:t>Mato vnt. kaina, Eur be PVM</w:t>
            </w:r>
          </w:p>
        </w:tc>
        <w:tc>
          <w:tcPr>
            <w:tcW w:w="696" w:type="pct"/>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6FCAC89" w14:textId="67724D9F" w:rsidR="00801E09" w:rsidRPr="00D706E0" w:rsidRDefault="006E4FBD">
            <w:pPr>
              <w:pStyle w:val="Puslapioinaostekstas"/>
              <w:jc w:val="center"/>
              <w:rPr>
                <w:bCs/>
                <w:sz w:val="24"/>
                <w:szCs w:val="24"/>
              </w:rPr>
            </w:pPr>
            <w:r w:rsidRPr="006E4FBD">
              <w:rPr>
                <w:bCs/>
                <w:sz w:val="24"/>
                <w:szCs w:val="24"/>
              </w:rPr>
              <w:t>PVM Eur</w:t>
            </w:r>
          </w:p>
        </w:tc>
        <w:tc>
          <w:tcPr>
            <w:tcW w:w="726" w:type="pct"/>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673FD9B" w14:textId="30924797" w:rsidR="00801E09" w:rsidRPr="00D706E0" w:rsidRDefault="00801E09">
            <w:pPr>
              <w:spacing w:after="0" w:line="240" w:lineRule="auto"/>
              <w:jc w:val="center"/>
              <w:rPr>
                <w:bCs/>
                <w:szCs w:val="24"/>
              </w:rPr>
            </w:pPr>
            <w:r w:rsidRPr="00D706E0">
              <w:rPr>
                <w:rFonts w:eastAsia="Times New Roman"/>
                <w:szCs w:val="24"/>
              </w:rPr>
              <w:t xml:space="preserve">Bendra </w:t>
            </w:r>
            <w:r w:rsidR="00F80772">
              <w:rPr>
                <w:szCs w:val="24"/>
              </w:rPr>
              <w:t>3</w:t>
            </w:r>
            <w:r w:rsidRPr="00D706E0">
              <w:rPr>
                <w:b/>
                <w:bCs/>
                <w:szCs w:val="24"/>
              </w:rPr>
              <w:t xml:space="preserve"> pirkimo dalies </w:t>
            </w:r>
            <w:r w:rsidRPr="00D706E0">
              <w:rPr>
                <w:rFonts w:eastAsia="Times New Roman"/>
                <w:szCs w:val="24"/>
              </w:rPr>
              <w:t>pasiūlymo kaina  Eur su PVM</w:t>
            </w:r>
            <w:r w:rsidR="00E13DD3" w:rsidRPr="00D706E0">
              <w:rPr>
                <w:rFonts w:eastAsia="Times New Roman"/>
                <w:szCs w:val="24"/>
                <w:vertAlign w:val="superscript"/>
              </w:rPr>
              <w:t>3</w:t>
            </w:r>
          </w:p>
        </w:tc>
      </w:tr>
      <w:tr w:rsidR="00801E09" w:rsidRPr="00D706E0" w14:paraId="5066BB84" w14:textId="77777777" w:rsidTr="00AE3546">
        <w:trPr>
          <w:trHeight w:val="300"/>
        </w:trPr>
        <w:tc>
          <w:tcPr>
            <w:tcW w:w="241" w:type="pct"/>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44057AC" w14:textId="77777777" w:rsidR="00801E09" w:rsidRPr="00D706E0" w:rsidRDefault="00801E09">
            <w:pPr>
              <w:spacing w:after="0" w:line="240" w:lineRule="auto"/>
              <w:jc w:val="center"/>
              <w:rPr>
                <w:i/>
                <w:iCs/>
                <w:szCs w:val="24"/>
              </w:rPr>
            </w:pPr>
            <w:r w:rsidRPr="00D706E0">
              <w:rPr>
                <w:i/>
                <w:iCs/>
                <w:szCs w:val="24"/>
              </w:rPr>
              <w:t>1</w:t>
            </w:r>
          </w:p>
        </w:tc>
        <w:tc>
          <w:tcPr>
            <w:tcW w:w="1896" w:type="pct"/>
            <w:gridSpan w:val="2"/>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370363A" w14:textId="77777777" w:rsidR="00801E09" w:rsidRPr="00D706E0" w:rsidRDefault="00801E09">
            <w:pPr>
              <w:spacing w:after="0" w:line="240" w:lineRule="auto"/>
              <w:jc w:val="center"/>
              <w:rPr>
                <w:i/>
                <w:iCs/>
                <w:szCs w:val="24"/>
              </w:rPr>
            </w:pPr>
            <w:r w:rsidRPr="00D706E0">
              <w:rPr>
                <w:i/>
                <w:iCs/>
                <w:szCs w:val="24"/>
              </w:rPr>
              <w:t>2</w:t>
            </w:r>
          </w:p>
        </w:tc>
        <w:tc>
          <w:tcPr>
            <w:tcW w:w="316" w:type="pct"/>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2DD399F" w14:textId="77777777" w:rsidR="00801E09" w:rsidRPr="00D706E0" w:rsidRDefault="00801E09">
            <w:pPr>
              <w:spacing w:after="0" w:line="240" w:lineRule="auto"/>
              <w:jc w:val="center"/>
              <w:rPr>
                <w:i/>
                <w:iCs/>
                <w:szCs w:val="24"/>
              </w:rPr>
            </w:pPr>
            <w:r w:rsidRPr="00D706E0">
              <w:rPr>
                <w:i/>
                <w:iCs/>
                <w:szCs w:val="24"/>
              </w:rPr>
              <w:t>3</w:t>
            </w:r>
          </w:p>
        </w:tc>
        <w:tc>
          <w:tcPr>
            <w:tcW w:w="408" w:type="pct"/>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BF847A0" w14:textId="77777777" w:rsidR="00801E09" w:rsidRPr="00D706E0" w:rsidRDefault="00801E09">
            <w:pPr>
              <w:spacing w:after="0" w:line="240" w:lineRule="auto"/>
              <w:jc w:val="center"/>
              <w:rPr>
                <w:i/>
                <w:iCs/>
                <w:szCs w:val="24"/>
              </w:rPr>
            </w:pPr>
            <w:r w:rsidRPr="00D706E0">
              <w:rPr>
                <w:i/>
                <w:iCs/>
                <w:szCs w:val="24"/>
              </w:rPr>
              <w:t>4</w:t>
            </w:r>
          </w:p>
        </w:tc>
        <w:tc>
          <w:tcPr>
            <w:tcW w:w="717" w:type="pc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2EE0AE2D" w14:textId="77777777" w:rsidR="00801E09" w:rsidRPr="00D706E0" w:rsidRDefault="00801E09">
            <w:pPr>
              <w:spacing w:after="0" w:line="240" w:lineRule="auto"/>
              <w:jc w:val="center"/>
              <w:rPr>
                <w:i/>
                <w:iCs/>
                <w:szCs w:val="24"/>
              </w:rPr>
            </w:pPr>
            <w:r w:rsidRPr="00D706E0">
              <w:rPr>
                <w:i/>
                <w:szCs w:val="24"/>
              </w:rPr>
              <w:t>5</w:t>
            </w:r>
          </w:p>
        </w:tc>
        <w:tc>
          <w:tcPr>
            <w:tcW w:w="696" w:type="pc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7C86C14C" w14:textId="77777777" w:rsidR="00801E09" w:rsidRPr="00D706E0" w:rsidRDefault="00801E09">
            <w:pPr>
              <w:spacing w:after="0" w:line="240" w:lineRule="auto"/>
              <w:jc w:val="center"/>
              <w:rPr>
                <w:i/>
                <w:iCs/>
                <w:szCs w:val="24"/>
              </w:rPr>
            </w:pPr>
            <w:r w:rsidRPr="00D706E0">
              <w:rPr>
                <w:i/>
                <w:iCs/>
                <w:szCs w:val="24"/>
              </w:rPr>
              <w:t>6</w:t>
            </w:r>
          </w:p>
        </w:tc>
        <w:tc>
          <w:tcPr>
            <w:tcW w:w="726" w:type="pct"/>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8B26F5A" w14:textId="77777777" w:rsidR="00801E09" w:rsidRPr="00D706E0" w:rsidRDefault="00801E09">
            <w:pPr>
              <w:spacing w:after="0" w:line="240" w:lineRule="auto"/>
              <w:jc w:val="center"/>
              <w:rPr>
                <w:i/>
                <w:iCs/>
                <w:szCs w:val="24"/>
              </w:rPr>
            </w:pPr>
            <w:r w:rsidRPr="00D706E0">
              <w:rPr>
                <w:i/>
                <w:iCs/>
                <w:szCs w:val="24"/>
              </w:rPr>
              <w:t>7=5+6</w:t>
            </w:r>
          </w:p>
        </w:tc>
      </w:tr>
      <w:tr w:rsidR="00801E09" w:rsidRPr="00D706E0" w14:paraId="7C5F6B0F" w14:textId="77777777">
        <w:trPr>
          <w:trHeight w:val="484"/>
        </w:trPr>
        <w:tc>
          <w:tcPr>
            <w:tcW w:w="241" w:type="pct"/>
            <w:tcBorders>
              <w:top w:val="single" w:sz="4" w:space="0" w:color="auto"/>
              <w:left w:val="single" w:sz="4" w:space="0" w:color="auto"/>
              <w:bottom w:val="single" w:sz="4" w:space="0" w:color="auto"/>
              <w:right w:val="single" w:sz="4" w:space="0" w:color="auto"/>
            </w:tcBorders>
            <w:vAlign w:val="center"/>
          </w:tcPr>
          <w:p w14:paraId="10349F68" w14:textId="77777777" w:rsidR="00801E09" w:rsidRPr="00D706E0" w:rsidRDefault="00801E09">
            <w:pPr>
              <w:spacing w:after="0" w:line="240" w:lineRule="auto"/>
              <w:jc w:val="center"/>
              <w:rPr>
                <w:szCs w:val="24"/>
              </w:rPr>
            </w:pPr>
            <w:r w:rsidRPr="00D706E0">
              <w:rPr>
                <w:szCs w:val="24"/>
              </w:rPr>
              <w:t>1.1.</w:t>
            </w:r>
          </w:p>
        </w:tc>
        <w:tc>
          <w:tcPr>
            <w:tcW w:w="1896" w:type="pct"/>
            <w:gridSpan w:val="2"/>
            <w:tcBorders>
              <w:top w:val="single" w:sz="4" w:space="0" w:color="auto"/>
              <w:left w:val="single" w:sz="4" w:space="0" w:color="auto"/>
              <w:bottom w:val="single" w:sz="4" w:space="0" w:color="auto"/>
              <w:right w:val="single" w:sz="4" w:space="0" w:color="auto"/>
            </w:tcBorders>
            <w:vAlign w:val="center"/>
          </w:tcPr>
          <w:p w14:paraId="4DD41433" w14:textId="4237F631" w:rsidR="00801E09" w:rsidRPr="00D706E0" w:rsidRDefault="00801E09">
            <w:pPr>
              <w:widowControl w:val="0"/>
              <w:spacing w:after="0" w:line="240" w:lineRule="auto"/>
              <w:rPr>
                <w:rFonts w:eastAsia="Times New Roman"/>
                <w:szCs w:val="24"/>
              </w:rPr>
            </w:pPr>
            <w:r w:rsidRPr="00D706E0">
              <w:rPr>
                <w:rFonts w:eastAsia="Times New Roman"/>
                <w:szCs w:val="24"/>
              </w:rPr>
              <w:t>Ugniasienė (RED)</w:t>
            </w:r>
          </w:p>
        </w:tc>
        <w:tc>
          <w:tcPr>
            <w:tcW w:w="316" w:type="pct"/>
            <w:tcBorders>
              <w:top w:val="single" w:sz="4" w:space="0" w:color="auto"/>
              <w:left w:val="single" w:sz="4" w:space="0" w:color="auto"/>
              <w:bottom w:val="single" w:sz="4" w:space="0" w:color="auto"/>
              <w:right w:val="single" w:sz="4" w:space="0" w:color="auto"/>
            </w:tcBorders>
            <w:vAlign w:val="center"/>
          </w:tcPr>
          <w:p w14:paraId="5C17C3F0" w14:textId="77777777" w:rsidR="00801E09" w:rsidRPr="00D706E0" w:rsidRDefault="00801E09">
            <w:pPr>
              <w:widowControl w:val="0"/>
              <w:spacing w:after="0" w:line="240" w:lineRule="auto"/>
              <w:jc w:val="center"/>
              <w:rPr>
                <w:rFonts w:eastAsia="Times New Roman"/>
                <w:color w:val="000000" w:themeColor="text1"/>
                <w:szCs w:val="24"/>
                <w:lang w:eastAsia="lt-LT" w:bidi="lt-LT"/>
              </w:rPr>
            </w:pPr>
            <w:r w:rsidRPr="00D706E0">
              <w:rPr>
                <w:szCs w:val="24"/>
              </w:rPr>
              <w:t>vnt.</w:t>
            </w:r>
          </w:p>
        </w:tc>
        <w:tc>
          <w:tcPr>
            <w:tcW w:w="408" w:type="pct"/>
            <w:tcBorders>
              <w:top w:val="single" w:sz="4" w:space="0" w:color="auto"/>
              <w:left w:val="single" w:sz="4" w:space="0" w:color="auto"/>
              <w:bottom w:val="single" w:sz="4" w:space="0" w:color="auto"/>
              <w:right w:val="single" w:sz="4" w:space="0" w:color="auto"/>
            </w:tcBorders>
            <w:vAlign w:val="center"/>
          </w:tcPr>
          <w:p w14:paraId="16C4BF1B" w14:textId="77777777" w:rsidR="00801E09" w:rsidRPr="00D706E0" w:rsidRDefault="00801E09">
            <w:pPr>
              <w:widowControl w:val="0"/>
              <w:spacing w:after="0" w:line="240" w:lineRule="auto"/>
              <w:jc w:val="center"/>
              <w:rPr>
                <w:rFonts w:eastAsia="Times New Roman"/>
                <w:color w:val="000000" w:themeColor="text1"/>
                <w:szCs w:val="24"/>
                <w:lang w:eastAsia="lt-LT" w:bidi="lt-LT"/>
              </w:rPr>
            </w:pPr>
            <w:r w:rsidRPr="00D706E0">
              <w:rPr>
                <w:rFonts w:eastAsia="Times New Roman"/>
                <w:color w:val="000000" w:themeColor="text1"/>
                <w:szCs w:val="24"/>
                <w:lang w:eastAsia="lt-LT" w:bidi="lt-LT"/>
              </w:rPr>
              <w:t>1</w:t>
            </w:r>
          </w:p>
        </w:tc>
        <w:sdt>
          <w:sdtPr>
            <w:rPr>
              <w:szCs w:val="24"/>
              <w:lang w:eastAsia="lt-LT"/>
            </w:rPr>
            <w:id w:val="1099835905"/>
            <w:placeholder>
              <w:docPart w:val="BB8123D9DADB4832BD4346F7BFCEDC2F"/>
            </w:placeholder>
            <w:temporary/>
            <w:showingPlcHdr/>
          </w:sdtPr>
          <w:sdtContent>
            <w:tc>
              <w:tcPr>
                <w:tcW w:w="717" w:type="pct"/>
                <w:tcBorders>
                  <w:top w:val="single" w:sz="4" w:space="0" w:color="auto"/>
                  <w:left w:val="single" w:sz="4" w:space="0" w:color="auto"/>
                  <w:bottom w:val="single" w:sz="4" w:space="0" w:color="auto"/>
                  <w:right w:val="single" w:sz="4" w:space="0" w:color="auto"/>
                </w:tcBorders>
                <w:vAlign w:val="center"/>
              </w:tcPr>
              <w:p w14:paraId="14E43E63" w14:textId="77777777" w:rsidR="00801E09" w:rsidRPr="00D706E0" w:rsidRDefault="00801E09">
                <w:pPr>
                  <w:spacing w:after="0" w:line="240" w:lineRule="auto"/>
                  <w:jc w:val="center"/>
                  <w:rPr>
                    <w:b/>
                    <w:bCs/>
                    <w:szCs w:val="24"/>
                    <w:lang w:eastAsia="lt-LT"/>
                  </w:rPr>
                </w:pPr>
                <w:r w:rsidRPr="00D706E0">
                  <w:rPr>
                    <w:rStyle w:val="Vietosrezervavimoenklotekstas"/>
                    <w:i/>
                    <w:szCs w:val="24"/>
                  </w:rPr>
                  <w:t>/įrašyti/</w:t>
                </w:r>
              </w:p>
            </w:tc>
          </w:sdtContent>
        </w:sdt>
        <w:tc>
          <w:tcPr>
            <w:tcW w:w="696" w:type="pct"/>
            <w:tcBorders>
              <w:top w:val="single" w:sz="4" w:space="0" w:color="auto"/>
              <w:left w:val="single" w:sz="4" w:space="0" w:color="auto"/>
              <w:bottom w:val="single" w:sz="4" w:space="0" w:color="auto"/>
              <w:right w:val="single" w:sz="4" w:space="0" w:color="auto"/>
            </w:tcBorders>
            <w:vAlign w:val="center"/>
          </w:tcPr>
          <w:p w14:paraId="133A0BB2" w14:textId="77777777" w:rsidR="00801E09" w:rsidRPr="00D706E0" w:rsidRDefault="00000000">
            <w:pPr>
              <w:widowControl w:val="0"/>
              <w:spacing w:after="0" w:line="240" w:lineRule="auto"/>
              <w:jc w:val="center"/>
              <w:rPr>
                <w:rFonts w:eastAsia="Times New Roman"/>
                <w:color w:val="000000" w:themeColor="text1"/>
                <w:szCs w:val="24"/>
                <w:lang w:eastAsia="lt-LT" w:bidi="lt-LT"/>
              </w:rPr>
            </w:pPr>
            <w:sdt>
              <w:sdtPr>
                <w:rPr>
                  <w:color w:val="A6A6A6" w:themeColor="background1" w:themeShade="A6"/>
                  <w:szCs w:val="24"/>
                  <w:lang w:eastAsia="lt-LT"/>
                </w:rPr>
                <w:id w:val="-1188208894"/>
                <w:placeholder>
                  <w:docPart w:val="9988ACC6E9204BAC9CF018B39FE580C9"/>
                </w:placeholder>
                <w:temporary/>
                <w:showingPlcHdr/>
              </w:sdtPr>
              <w:sdtContent>
                <w:r w:rsidR="00801E09" w:rsidRPr="00D706E0">
                  <w:rPr>
                    <w:rStyle w:val="Vietosrezervavimoenklotekstas"/>
                    <w:i/>
                    <w:iCs/>
                    <w:color w:val="A6A6A6" w:themeColor="background1" w:themeShade="A6"/>
                    <w:szCs w:val="24"/>
                  </w:rPr>
                  <w:t>/įrašyti/</w:t>
                </w:r>
              </w:sdtContent>
            </w:sdt>
          </w:p>
        </w:tc>
        <w:tc>
          <w:tcPr>
            <w:tcW w:w="726" w:type="pct"/>
            <w:tcBorders>
              <w:top w:val="single" w:sz="4" w:space="0" w:color="auto"/>
              <w:left w:val="single" w:sz="4" w:space="0" w:color="auto"/>
              <w:bottom w:val="single" w:sz="4" w:space="0" w:color="auto"/>
              <w:right w:val="single" w:sz="4" w:space="0" w:color="auto"/>
            </w:tcBorders>
            <w:vAlign w:val="center"/>
          </w:tcPr>
          <w:p w14:paraId="34DF7A31" w14:textId="77777777" w:rsidR="00801E09" w:rsidRPr="00D706E0" w:rsidRDefault="00000000">
            <w:pPr>
              <w:widowControl w:val="0"/>
              <w:spacing w:after="0" w:line="240" w:lineRule="auto"/>
              <w:jc w:val="center"/>
              <w:rPr>
                <w:rFonts w:eastAsia="Times New Roman"/>
                <w:color w:val="000000" w:themeColor="text1"/>
                <w:szCs w:val="24"/>
                <w:lang w:eastAsia="lt-LT" w:bidi="lt-LT"/>
              </w:rPr>
            </w:pPr>
            <w:sdt>
              <w:sdtPr>
                <w:rPr>
                  <w:color w:val="A6A6A6" w:themeColor="background1" w:themeShade="A6"/>
                  <w:szCs w:val="24"/>
                  <w:lang w:eastAsia="lt-LT"/>
                </w:rPr>
                <w:id w:val="554814923"/>
                <w:placeholder>
                  <w:docPart w:val="1EDB0FBC04A2425AA7AFE6836D00E8BD"/>
                </w:placeholder>
                <w:temporary/>
                <w:showingPlcHdr/>
              </w:sdtPr>
              <w:sdtContent>
                <w:r w:rsidR="00801E09" w:rsidRPr="00D706E0">
                  <w:rPr>
                    <w:rStyle w:val="Vietosrezervavimoenklotekstas"/>
                    <w:i/>
                    <w:iCs/>
                    <w:color w:val="A6A6A6" w:themeColor="background1" w:themeShade="A6"/>
                    <w:szCs w:val="24"/>
                  </w:rPr>
                  <w:t>/įrašyti/</w:t>
                </w:r>
              </w:sdtContent>
            </w:sdt>
          </w:p>
        </w:tc>
      </w:tr>
      <w:tr w:rsidR="00801E09" w:rsidRPr="00D706E0" w14:paraId="222750A7" w14:textId="77777777">
        <w:tc>
          <w:tcPr>
            <w:tcW w:w="5000" w:type="pct"/>
            <w:gridSpan w:val="8"/>
            <w:tcBorders>
              <w:top w:val="single" w:sz="4" w:space="0" w:color="auto"/>
              <w:left w:val="single" w:sz="4" w:space="0" w:color="auto"/>
              <w:bottom w:val="single" w:sz="4" w:space="0" w:color="auto"/>
              <w:right w:val="single" w:sz="4" w:space="0" w:color="auto"/>
            </w:tcBorders>
            <w:vAlign w:val="center"/>
          </w:tcPr>
          <w:p w14:paraId="739B26AB" w14:textId="49B148FA" w:rsidR="00801E09" w:rsidRPr="00D706E0" w:rsidRDefault="00E13DD3">
            <w:pPr>
              <w:tabs>
                <w:tab w:val="left" w:pos="570"/>
              </w:tabs>
              <w:spacing w:after="0" w:line="240" w:lineRule="auto"/>
              <w:jc w:val="both"/>
              <w:rPr>
                <w:b/>
                <w:bCs/>
                <w:i/>
                <w:iCs/>
                <w:szCs w:val="24"/>
              </w:rPr>
            </w:pPr>
            <w:r w:rsidRPr="00D706E0">
              <w:rPr>
                <w:i/>
                <w:iCs/>
                <w:szCs w:val="24"/>
                <w:vertAlign w:val="superscript"/>
              </w:rPr>
              <w:t>3</w:t>
            </w:r>
            <w:r w:rsidR="00801E09" w:rsidRPr="00D706E0">
              <w:rPr>
                <w:i/>
                <w:iCs/>
                <w:szCs w:val="24"/>
              </w:rPr>
              <w:t xml:space="preserve"> Į pasiūlymo kainą turi būti įskaičiuota PVM, kiti mokesčiai bei visos kitos išlaidos. Tiekėjas turi nurodyti kainą EUR su PVM, jei jis yra PVM mokėtojas arba EUR be PVM, jei tiekėjas yra ne PVM mokėtojas. Visos kainos, įkainiai ir sumos nurodomos </w:t>
            </w:r>
            <w:r w:rsidR="00801E09" w:rsidRPr="00D706E0">
              <w:rPr>
                <w:b/>
                <w:bCs/>
                <w:i/>
                <w:iCs/>
                <w:szCs w:val="24"/>
              </w:rPr>
              <w:t xml:space="preserve"> ne daugiau kaip 2 skaitmenų po kablelio tikslumu.</w:t>
            </w:r>
          </w:p>
        </w:tc>
      </w:tr>
      <w:tr w:rsidR="00801E09" w:rsidRPr="00D706E0" w14:paraId="258D19D2" w14:textId="77777777" w:rsidTr="00AE35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00"/>
        </w:trPr>
        <w:tc>
          <w:tcPr>
            <w:tcW w:w="293" w:type="pct"/>
            <w:gridSpan w:val="2"/>
            <w:tcBorders>
              <w:top w:val="single" w:sz="4" w:space="0" w:color="000000" w:themeColor="text1"/>
              <w:left w:val="single" w:sz="4" w:space="0" w:color="000000" w:themeColor="text1"/>
              <w:bottom w:val="single" w:sz="4" w:space="0" w:color="000000" w:themeColor="text1"/>
            </w:tcBorders>
            <w:shd w:val="clear" w:color="auto" w:fill="F2DBDB" w:themeFill="accent2" w:themeFillTint="33"/>
            <w:vAlign w:val="center"/>
          </w:tcPr>
          <w:p w14:paraId="594DEB1C" w14:textId="77777777" w:rsidR="00801E09" w:rsidRPr="00D706E0" w:rsidRDefault="00801E09">
            <w:pPr>
              <w:snapToGrid w:val="0"/>
              <w:spacing w:after="0" w:line="240" w:lineRule="auto"/>
              <w:jc w:val="center"/>
              <w:rPr>
                <w:szCs w:val="24"/>
              </w:rPr>
            </w:pPr>
            <w:r w:rsidRPr="00D706E0">
              <w:rPr>
                <w:szCs w:val="24"/>
              </w:rPr>
              <w:lastRenderedPageBreak/>
              <w:t>Eil.</w:t>
            </w:r>
          </w:p>
          <w:p w14:paraId="1D418636" w14:textId="77777777" w:rsidR="00801E09" w:rsidRPr="00D706E0" w:rsidRDefault="00801E09">
            <w:pPr>
              <w:spacing w:after="0" w:line="240" w:lineRule="auto"/>
              <w:jc w:val="center"/>
              <w:rPr>
                <w:szCs w:val="24"/>
              </w:rPr>
            </w:pPr>
            <w:r w:rsidRPr="00D706E0">
              <w:rPr>
                <w:szCs w:val="24"/>
              </w:rPr>
              <w:t>Nr.</w:t>
            </w:r>
          </w:p>
        </w:tc>
        <w:tc>
          <w:tcPr>
            <w:tcW w:w="1844" w:type="pct"/>
            <w:tcBorders>
              <w:top w:val="single" w:sz="4" w:space="0" w:color="000000" w:themeColor="text1"/>
              <w:left w:val="single" w:sz="4" w:space="0" w:color="000000" w:themeColor="text1"/>
              <w:bottom w:val="single" w:sz="4" w:space="0" w:color="000000" w:themeColor="text1"/>
            </w:tcBorders>
            <w:shd w:val="clear" w:color="auto" w:fill="F2DBDB" w:themeFill="accent2" w:themeFillTint="33"/>
            <w:vAlign w:val="center"/>
          </w:tcPr>
          <w:p w14:paraId="75C694D0" w14:textId="11E4A2F8" w:rsidR="00801E09" w:rsidRPr="00D706E0" w:rsidRDefault="00801E09">
            <w:pPr>
              <w:snapToGrid w:val="0"/>
              <w:spacing w:after="0" w:line="240" w:lineRule="auto"/>
              <w:jc w:val="center"/>
              <w:rPr>
                <w:szCs w:val="24"/>
              </w:rPr>
            </w:pPr>
            <w:r w:rsidRPr="00D706E0">
              <w:rPr>
                <w:szCs w:val="24"/>
              </w:rPr>
              <w:t>Kartu su pasiūlymu 3 pirkimo objekto daliai pateikiami šie dokumentai (pagal techninės specifikacijos punktus)</w:t>
            </w:r>
          </w:p>
        </w:tc>
        <w:tc>
          <w:tcPr>
            <w:tcW w:w="1441" w:type="pct"/>
            <w:gridSpan w:val="3"/>
            <w:tcBorders>
              <w:top w:val="single" w:sz="4" w:space="0" w:color="000000" w:themeColor="text1"/>
              <w:left w:val="single" w:sz="4" w:space="0" w:color="000000" w:themeColor="text1"/>
              <w:bottom w:val="single" w:sz="4" w:space="0" w:color="000000" w:themeColor="text1"/>
              <w:right w:val="single" w:sz="4" w:space="0" w:color="auto"/>
            </w:tcBorders>
            <w:shd w:val="clear" w:color="auto" w:fill="F2DBDB" w:themeFill="accent2" w:themeFillTint="33"/>
            <w:vAlign w:val="center"/>
          </w:tcPr>
          <w:p w14:paraId="5E47EF8A" w14:textId="77777777" w:rsidR="00801E09" w:rsidRPr="00D706E0" w:rsidRDefault="00801E09">
            <w:pPr>
              <w:snapToGrid w:val="0"/>
              <w:spacing w:after="0" w:line="240" w:lineRule="auto"/>
              <w:jc w:val="center"/>
              <w:rPr>
                <w:szCs w:val="24"/>
              </w:rPr>
            </w:pPr>
            <w:r w:rsidRPr="00D706E0">
              <w:rPr>
                <w:szCs w:val="24"/>
              </w:rPr>
              <w:t>Dokumento pavadinimas,</w:t>
            </w:r>
          </w:p>
          <w:p w14:paraId="08BD6444" w14:textId="77777777" w:rsidR="00801E09" w:rsidRPr="00D706E0" w:rsidRDefault="00801E09">
            <w:pPr>
              <w:snapToGrid w:val="0"/>
              <w:spacing w:after="0" w:line="240" w:lineRule="auto"/>
              <w:jc w:val="center"/>
              <w:rPr>
                <w:szCs w:val="24"/>
              </w:rPr>
            </w:pPr>
            <w:r w:rsidRPr="00D706E0">
              <w:rPr>
                <w:szCs w:val="24"/>
              </w:rPr>
              <w:t>puslapių skaičius</w:t>
            </w:r>
          </w:p>
        </w:tc>
        <w:tc>
          <w:tcPr>
            <w:tcW w:w="1422" w:type="pct"/>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64BC4417" w14:textId="77777777" w:rsidR="00801E09" w:rsidRPr="00D706E0" w:rsidRDefault="00801E09">
            <w:pPr>
              <w:snapToGrid w:val="0"/>
              <w:spacing w:after="0" w:line="240" w:lineRule="auto"/>
              <w:jc w:val="center"/>
              <w:rPr>
                <w:szCs w:val="24"/>
              </w:rPr>
            </w:pPr>
            <w:r w:rsidRPr="00D706E0">
              <w:rPr>
                <w:szCs w:val="24"/>
              </w:rPr>
              <w:t>Nurodoma ar dokumentas konfidencialus, bei konfidencialios informacijos pagrindimas (paaiškinimas, kuo remiantis nurodytas dokumentas ar jo dalis yra konfidencialūs)</w:t>
            </w:r>
          </w:p>
        </w:tc>
      </w:tr>
      <w:tr w:rsidR="00801E09" w:rsidRPr="00D706E0" w14:paraId="39A33D4C" w14:textId="77777777" w:rsidTr="00AE35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00"/>
        </w:trPr>
        <w:tc>
          <w:tcPr>
            <w:tcW w:w="293" w:type="pct"/>
            <w:gridSpan w:val="2"/>
            <w:tcBorders>
              <w:top w:val="single" w:sz="4" w:space="0" w:color="000000" w:themeColor="text1"/>
              <w:left w:val="single" w:sz="4" w:space="0" w:color="000000" w:themeColor="text1"/>
              <w:bottom w:val="single" w:sz="4" w:space="0" w:color="000000" w:themeColor="text1"/>
            </w:tcBorders>
            <w:shd w:val="clear" w:color="auto" w:fill="F2DBDB" w:themeFill="accent2" w:themeFillTint="33"/>
            <w:vAlign w:val="center"/>
          </w:tcPr>
          <w:p w14:paraId="3124639C" w14:textId="77777777" w:rsidR="00801E09" w:rsidRPr="00D706E0" w:rsidRDefault="00801E09">
            <w:pPr>
              <w:snapToGrid w:val="0"/>
              <w:spacing w:after="0" w:line="240" w:lineRule="auto"/>
              <w:jc w:val="center"/>
              <w:rPr>
                <w:i/>
                <w:iCs/>
                <w:szCs w:val="24"/>
              </w:rPr>
            </w:pPr>
            <w:r w:rsidRPr="00D706E0">
              <w:rPr>
                <w:i/>
                <w:iCs/>
                <w:szCs w:val="24"/>
              </w:rPr>
              <w:t>1</w:t>
            </w:r>
          </w:p>
        </w:tc>
        <w:tc>
          <w:tcPr>
            <w:tcW w:w="1844" w:type="pct"/>
            <w:tcBorders>
              <w:top w:val="single" w:sz="4" w:space="0" w:color="000000" w:themeColor="text1"/>
              <w:left w:val="single" w:sz="4" w:space="0" w:color="000000" w:themeColor="text1"/>
              <w:bottom w:val="single" w:sz="4" w:space="0" w:color="000000" w:themeColor="text1"/>
            </w:tcBorders>
            <w:shd w:val="clear" w:color="auto" w:fill="F2DBDB" w:themeFill="accent2" w:themeFillTint="33"/>
            <w:vAlign w:val="center"/>
          </w:tcPr>
          <w:p w14:paraId="5C0E14BD" w14:textId="77777777" w:rsidR="00801E09" w:rsidRPr="00D706E0" w:rsidRDefault="00801E09">
            <w:pPr>
              <w:snapToGrid w:val="0"/>
              <w:spacing w:after="0" w:line="240" w:lineRule="auto"/>
              <w:jc w:val="center"/>
              <w:rPr>
                <w:i/>
                <w:iCs/>
                <w:szCs w:val="24"/>
              </w:rPr>
            </w:pPr>
            <w:r w:rsidRPr="00D706E0">
              <w:rPr>
                <w:i/>
                <w:iCs/>
                <w:szCs w:val="24"/>
              </w:rPr>
              <w:t>2</w:t>
            </w:r>
          </w:p>
        </w:tc>
        <w:tc>
          <w:tcPr>
            <w:tcW w:w="1441" w:type="pct"/>
            <w:gridSpan w:val="3"/>
            <w:tcBorders>
              <w:top w:val="single" w:sz="4" w:space="0" w:color="000000" w:themeColor="text1"/>
              <w:left w:val="single" w:sz="4" w:space="0" w:color="000000" w:themeColor="text1"/>
              <w:bottom w:val="single" w:sz="4" w:space="0" w:color="000000" w:themeColor="text1"/>
              <w:right w:val="single" w:sz="4" w:space="0" w:color="auto"/>
            </w:tcBorders>
            <w:shd w:val="clear" w:color="auto" w:fill="F2DBDB" w:themeFill="accent2" w:themeFillTint="33"/>
            <w:vAlign w:val="center"/>
          </w:tcPr>
          <w:p w14:paraId="233E71ED" w14:textId="77777777" w:rsidR="00801E09" w:rsidRPr="00D706E0" w:rsidRDefault="00801E09">
            <w:pPr>
              <w:snapToGrid w:val="0"/>
              <w:spacing w:after="0" w:line="240" w:lineRule="auto"/>
              <w:jc w:val="center"/>
              <w:rPr>
                <w:i/>
                <w:iCs/>
                <w:szCs w:val="24"/>
              </w:rPr>
            </w:pPr>
            <w:r w:rsidRPr="00D706E0">
              <w:rPr>
                <w:i/>
                <w:iCs/>
                <w:szCs w:val="24"/>
              </w:rPr>
              <w:t>3</w:t>
            </w:r>
          </w:p>
        </w:tc>
        <w:tc>
          <w:tcPr>
            <w:tcW w:w="1422" w:type="pct"/>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2DA54DB7" w14:textId="77777777" w:rsidR="00801E09" w:rsidRPr="00D706E0" w:rsidRDefault="00801E09">
            <w:pPr>
              <w:snapToGrid w:val="0"/>
              <w:spacing w:after="0" w:line="240" w:lineRule="auto"/>
              <w:jc w:val="center"/>
              <w:rPr>
                <w:i/>
                <w:iCs/>
                <w:szCs w:val="24"/>
              </w:rPr>
            </w:pPr>
            <w:r w:rsidRPr="00D706E0">
              <w:rPr>
                <w:i/>
                <w:iCs/>
                <w:szCs w:val="24"/>
              </w:rPr>
              <w:t>4</w:t>
            </w:r>
          </w:p>
        </w:tc>
      </w:tr>
      <w:tr w:rsidR="003C1496" w:rsidRPr="00D706E0" w14:paraId="54F0BD72" w14:textId="77777777" w:rsidTr="009E2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293" w:type="pct"/>
            <w:gridSpan w:val="2"/>
            <w:tcBorders>
              <w:top w:val="single" w:sz="4" w:space="0" w:color="000000" w:themeColor="text1"/>
              <w:left w:val="single" w:sz="4" w:space="0" w:color="000000" w:themeColor="text1"/>
              <w:bottom w:val="single" w:sz="4" w:space="0" w:color="000000" w:themeColor="text1"/>
            </w:tcBorders>
          </w:tcPr>
          <w:p w14:paraId="467361F4" w14:textId="254F9BE7" w:rsidR="003C1496" w:rsidRPr="00D706E0" w:rsidRDefault="003C1496" w:rsidP="003C1496">
            <w:pPr>
              <w:snapToGrid w:val="0"/>
              <w:spacing w:after="0" w:line="240" w:lineRule="auto"/>
              <w:jc w:val="both"/>
              <w:rPr>
                <w:szCs w:val="24"/>
              </w:rPr>
            </w:pPr>
            <w:r>
              <w:rPr>
                <w:szCs w:val="24"/>
              </w:rPr>
              <w:t>1.2.</w:t>
            </w:r>
          </w:p>
        </w:tc>
        <w:tc>
          <w:tcPr>
            <w:tcW w:w="1844" w:type="pct"/>
            <w:tcBorders>
              <w:top w:val="single" w:sz="4" w:space="0" w:color="000000" w:themeColor="text1"/>
              <w:left w:val="single" w:sz="4" w:space="0" w:color="000000" w:themeColor="text1"/>
              <w:bottom w:val="single" w:sz="4" w:space="0" w:color="000000" w:themeColor="text1"/>
            </w:tcBorders>
          </w:tcPr>
          <w:p w14:paraId="5381A335" w14:textId="34760864" w:rsidR="003C1496" w:rsidRPr="00D706E0" w:rsidRDefault="003C1496" w:rsidP="003C1496">
            <w:pPr>
              <w:pStyle w:val="Antrats"/>
              <w:widowControl/>
              <w:tabs>
                <w:tab w:val="left" w:pos="1296"/>
              </w:tabs>
              <w:snapToGrid w:val="0"/>
              <w:spacing w:after="0"/>
              <w:rPr>
                <w:szCs w:val="24"/>
              </w:rPr>
            </w:pPr>
            <w:r w:rsidRPr="00D706E0">
              <w:rPr>
                <w:szCs w:val="24"/>
              </w:rPr>
              <w:t>12. Įrenginys pateikiamas su galimybe padalinti į ne mažiau 3 virtualių ugniasienių, reikalingos licencijos pateikiamos kartu su įrenginiu.</w:t>
            </w:r>
          </w:p>
        </w:tc>
        <w:tc>
          <w:tcPr>
            <w:tcW w:w="1441" w:type="pct"/>
            <w:gridSpan w:val="3"/>
            <w:tcBorders>
              <w:top w:val="single" w:sz="4" w:space="0" w:color="000000" w:themeColor="text1"/>
              <w:left w:val="single" w:sz="4" w:space="0" w:color="000000" w:themeColor="text1"/>
              <w:bottom w:val="single" w:sz="4" w:space="0" w:color="000000" w:themeColor="text1"/>
              <w:right w:val="single" w:sz="4" w:space="0" w:color="auto"/>
            </w:tcBorders>
          </w:tcPr>
          <w:sdt>
            <w:sdtPr>
              <w:rPr>
                <w:i/>
                <w:iCs/>
                <w:lang w:eastAsia="lt-LT"/>
              </w:rPr>
              <w:id w:val="1196274496"/>
              <w:placeholder>
                <w:docPart w:val="225E99B310F54B22BD7D00A64E437DBA"/>
              </w:placeholder>
              <w:temporary/>
              <w:showingPlcHdr/>
            </w:sdtPr>
            <w:sdtContent>
              <w:p w14:paraId="2F5F12BA" w14:textId="7C59F3CB" w:rsidR="003C1496" w:rsidRPr="00D706E0" w:rsidRDefault="003C1496" w:rsidP="003C1496">
                <w:pPr>
                  <w:snapToGrid w:val="0"/>
                  <w:spacing w:after="0" w:line="240" w:lineRule="auto"/>
                  <w:jc w:val="center"/>
                  <w:rPr>
                    <w:szCs w:val="24"/>
                  </w:rPr>
                </w:pPr>
                <w:r w:rsidRPr="00AC3DC7">
                  <w:rPr>
                    <w:rStyle w:val="Vietosrezervavimoenklotekstas"/>
                    <w:i/>
                    <w:iCs/>
                    <w:szCs w:val="24"/>
                  </w:rPr>
                  <w:t>/įrašyti/</w:t>
                </w:r>
              </w:p>
            </w:sdtContent>
          </w:sdt>
          <w:p w14:paraId="1F7DD704" w14:textId="77777777" w:rsidR="00F23B3C" w:rsidRDefault="00F23B3C"/>
        </w:tc>
        <w:tc>
          <w:tcPr>
            <w:tcW w:w="1422" w:type="pct"/>
            <w:gridSpan w:val="2"/>
            <w:tcBorders>
              <w:top w:val="single" w:sz="4" w:space="0" w:color="auto"/>
              <w:left w:val="single" w:sz="4" w:space="0" w:color="auto"/>
              <w:bottom w:val="single" w:sz="4" w:space="0" w:color="auto"/>
              <w:right w:val="single" w:sz="4" w:space="0" w:color="auto"/>
            </w:tcBorders>
          </w:tcPr>
          <w:sdt>
            <w:sdtPr>
              <w:rPr>
                <w:i/>
                <w:iCs/>
                <w:lang w:eastAsia="lt-LT"/>
              </w:rPr>
              <w:id w:val="-1358883953"/>
              <w:placeholder>
                <w:docPart w:val="1413D39AD48E48538A08D159614CF33E"/>
              </w:placeholder>
              <w:temporary/>
              <w:showingPlcHdr/>
            </w:sdtPr>
            <w:sdtContent>
              <w:p w14:paraId="6D5E47AE" w14:textId="54EB9269" w:rsidR="003C1496" w:rsidRPr="00D706E0" w:rsidRDefault="003C1496" w:rsidP="003C1496">
                <w:pPr>
                  <w:snapToGrid w:val="0"/>
                  <w:spacing w:after="0" w:line="240" w:lineRule="auto"/>
                  <w:jc w:val="center"/>
                  <w:rPr>
                    <w:szCs w:val="24"/>
                  </w:rPr>
                </w:pPr>
                <w:r w:rsidRPr="00AC3DC7">
                  <w:rPr>
                    <w:rStyle w:val="Vietosrezervavimoenklotekstas"/>
                    <w:i/>
                    <w:iCs/>
                    <w:szCs w:val="24"/>
                  </w:rPr>
                  <w:t>/įrašyti/</w:t>
                </w:r>
              </w:p>
            </w:sdtContent>
          </w:sdt>
          <w:p w14:paraId="39AE769E" w14:textId="77777777" w:rsidR="00F23B3C" w:rsidRDefault="00F23B3C"/>
        </w:tc>
      </w:tr>
      <w:tr w:rsidR="003C1496" w:rsidRPr="00D706E0" w14:paraId="10998DAD" w14:textId="77777777" w:rsidTr="009E2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293" w:type="pct"/>
            <w:gridSpan w:val="2"/>
            <w:tcBorders>
              <w:top w:val="single" w:sz="4" w:space="0" w:color="000000" w:themeColor="text1"/>
              <w:left w:val="single" w:sz="4" w:space="0" w:color="000000" w:themeColor="text1"/>
              <w:bottom w:val="single" w:sz="4" w:space="0" w:color="000000" w:themeColor="text1"/>
            </w:tcBorders>
          </w:tcPr>
          <w:p w14:paraId="32A09329" w14:textId="35CE9CCD" w:rsidR="003C1496" w:rsidRPr="00D706E0" w:rsidRDefault="003C1496" w:rsidP="003C1496">
            <w:pPr>
              <w:snapToGrid w:val="0"/>
              <w:spacing w:after="0" w:line="240" w:lineRule="auto"/>
              <w:jc w:val="both"/>
              <w:rPr>
                <w:szCs w:val="24"/>
              </w:rPr>
            </w:pPr>
            <w:r>
              <w:rPr>
                <w:szCs w:val="24"/>
              </w:rPr>
              <w:t>1.3.</w:t>
            </w:r>
          </w:p>
        </w:tc>
        <w:tc>
          <w:tcPr>
            <w:tcW w:w="1844" w:type="pct"/>
            <w:tcBorders>
              <w:top w:val="single" w:sz="4" w:space="0" w:color="000000" w:themeColor="text1"/>
              <w:left w:val="single" w:sz="4" w:space="0" w:color="000000" w:themeColor="text1"/>
              <w:bottom w:val="single" w:sz="4" w:space="0" w:color="000000" w:themeColor="text1"/>
            </w:tcBorders>
          </w:tcPr>
          <w:p w14:paraId="553A5014" w14:textId="4E03AD7E" w:rsidR="003C1496" w:rsidRPr="00D706E0" w:rsidRDefault="003C1496" w:rsidP="003C1496">
            <w:pPr>
              <w:snapToGrid w:val="0"/>
              <w:spacing w:after="0" w:line="240" w:lineRule="auto"/>
              <w:jc w:val="both"/>
              <w:rPr>
                <w:szCs w:val="24"/>
              </w:rPr>
            </w:pPr>
            <w:r w:rsidRPr="00D706E0">
              <w:rPr>
                <w:szCs w:val="24"/>
              </w:rPr>
              <w:t xml:space="preserve">25. Siūloma įranga turi turėti CE, FCC ir UL arba lygiaverčius sertifikatus. Tiekėjas privalo kartu su pasiūlymu pateikti šių sertifikatų kopijas arba nuorodas į oficialias duomenų bazes, kuriose galima patikrinti sertifikatų galiojimą ir atitiktį. </w:t>
            </w:r>
          </w:p>
        </w:tc>
        <w:tc>
          <w:tcPr>
            <w:tcW w:w="1441" w:type="pct"/>
            <w:gridSpan w:val="3"/>
            <w:tcBorders>
              <w:top w:val="single" w:sz="4" w:space="0" w:color="000000" w:themeColor="text1"/>
              <w:left w:val="single" w:sz="4" w:space="0" w:color="000000" w:themeColor="text1"/>
              <w:bottom w:val="single" w:sz="4" w:space="0" w:color="000000" w:themeColor="text1"/>
              <w:right w:val="single" w:sz="4" w:space="0" w:color="auto"/>
            </w:tcBorders>
          </w:tcPr>
          <w:sdt>
            <w:sdtPr>
              <w:rPr>
                <w:i/>
                <w:iCs/>
                <w:lang w:eastAsia="lt-LT"/>
              </w:rPr>
              <w:id w:val="-1371301828"/>
              <w:placeholder>
                <w:docPart w:val="BF8C6BF73E534571876A296F1EDB1719"/>
              </w:placeholder>
              <w:temporary/>
              <w:showingPlcHdr/>
            </w:sdtPr>
            <w:sdtContent>
              <w:p w14:paraId="391EF458" w14:textId="53831D78" w:rsidR="003C1496" w:rsidRPr="00D706E0" w:rsidRDefault="003C1496" w:rsidP="003C1496">
                <w:pPr>
                  <w:snapToGrid w:val="0"/>
                  <w:spacing w:after="0" w:line="240" w:lineRule="auto"/>
                  <w:jc w:val="center"/>
                  <w:rPr>
                    <w:szCs w:val="24"/>
                  </w:rPr>
                </w:pPr>
                <w:r w:rsidRPr="00AC3DC7">
                  <w:rPr>
                    <w:rStyle w:val="Vietosrezervavimoenklotekstas"/>
                    <w:i/>
                    <w:iCs/>
                    <w:szCs w:val="24"/>
                  </w:rPr>
                  <w:t>/įrašyti/</w:t>
                </w:r>
              </w:p>
            </w:sdtContent>
          </w:sdt>
          <w:p w14:paraId="75094DC8" w14:textId="77777777" w:rsidR="00F23B3C" w:rsidRDefault="00F23B3C"/>
        </w:tc>
        <w:tc>
          <w:tcPr>
            <w:tcW w:w="1422" w:type="pct"/>
            <w:gridSpan w:val="2"/>
            <w:tcBorders>
              <w:top w:val="single" w:sz="4" w:space="0" w:color="auto"/>
              <w:left w:val="single" w:sz="4" w:space="0" w:color="auto"/>
              <w:bottom w:val="single" w:sz="4" w:space="0" w:color="auto"/>
              <w:right w:val="single" w:sz="4" w:space="0" w:color="auto"/>
            </w:tcBorders>
          </w:tcPr>
          <w:sdt>
            <w:sdtPr>
              <w:rPr>
                <w:i/>
                <w:iCs/>
                <w:lang w:eastAsia="lt-LT"/>
              </w:rPr>
              <w:id w:val="-1347013821"/>
              <w:placeholder>
                <w:docPart w:val="76B8F40A5C974EB6B92551390602A9E8"/>
              </w:placeholder>
              <w:temporary/>
              <w:showingPlcHdr/>
            </w:sdtPr>
            <w:sdtContent>
              <w:p w14:paraId="7390AF14" w14:textId="6D776B88" w:rsidR="003C1496" w:rsidRPr="00D706E0" w:rsidRDefault="003C1496" w:rsidP="003C1496">
                <w:pPr>
                  <w:snapToGrid w:val="0"/>
                  <w:spacing w:after="0" w:line="240" w:lineRule="auto"/>
                  <w:jc w:val="center"/>
                  <w:rPr>
                    <w:szCs w:val="24"/>
                  </w:rPr>
                </w:pPr>
                <w:r w:rsidRPr="00AC3DC7">
                  <w:rPr>
                    <w:rStyle w:val="Vietosrezervavimoenklotekstas"/>
                    <w:i/>
                    <w:iCs/>
                    <w:szCs w:val="24"/>
                  </w:rPr>
                  <w:t>/įrašyti/</w:t>
                </w:r>
              </w:p>
            </w:sdtContent>
          </w:sdt>
          <w:p w14:paraId="00F9EF51" w14:textId="77777777" w:rsidR="00F23B3C" w:rsidRDefault="00F23B3C"/>
        </w:tc>
      </w:tr>
    </w:tbl>
    <w:p w14:paraId="371584E1" w14:textId="77777777" w:rsidR="00D5182E" w:rsidRDefault="00D5182E" w:rsidP="00FA3CFC">
      <w:pPr>
        <w:spacing w:after="0" w:line="240" w:lineRule="auto"/>
        <w:ind w:firstLine="720"/>
        <w:jc w:val="both"/>
        <w:rPr>
          <w:bCs/>
          <w:iC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5"/>
        <w:gridCol w:w="2129"/>
        <w:gridCol w:w="8084"/>
        <w:gridCol w:w="4330"/>
      </w:tblGrid>
      <w:tr w:rsidR="00590424" w:rsidRPr="00C25E37" w14:paraId="2B95449D" w14:textId="2330965A" w:rsidTr="009726D6">
        <w:trPr>
          <w:cantSplit/>
          <w:tblHeader/>
        </w:trPr>
        <w:tc>
          <w:tcPr>
            <w:tcW w:w="231" w:type="pct"/>
            <w:shd w:val="clear" w:color="auto" w:fill="F2DBDB" w:themeFill="accent2" w:themeFillTint="33"/>
            <w:noWrap/>
            <w:vAlign w:val="center"/>
          </w:tcPr>
          <w:p w14:paraId="4150EB09" w14:textId="77777777" w:rsidR="00590424" w:rsidRPr="00C25E37" w:rsidRDefault="00590424" w:rsidP="00590424">
            <w:pPr>
              <w:spacing w:after="0"/>
              <w:jc w:val="center"/>
              <w:rPr>
                <w:b/>
                <w:szCs w:val="24"/>
              </w:rPr>
            </w:pPr>
            <w:r w:rsidRPr="00C25E37">
              <w:rPr>
                <w:b/>
                <w:szCs w:val="24"/>
              </w:rPr>
              <w:t>Eil. Nr.</w:t>
            </w:r>
          </w:p>
        </w:tc>
        <w:tc>
          <w:tcPr>
            <w:tcW w:w="698" w:type="pct"/>
            <w:shd w:val="clear" w:color="auto" w:fill="F2DBDB" w:themeFill="accent2" w:themeFillTint="33"/>
            <w:vAlign w:val="center"/>
          </w:tcPr>
          <w:p w14:paraId="58559A80" w14:textId="77777777" w:rsidR="00590424" w:rsidRPr="00C25E37" w:rsidRDefault="00590424" w:rsidP="00590424">
            <w:pPr>
              <w:spacing w:after="0"/>
              <w:jc w:val="center"/>
              <w:rPr>
                <w:b/>
                <w:szCs w:val="24"/>
              </w:rPr>
            </w:pPr>
            <w:r w:rsidRPr="00C25E37">
              <w:rPr>
                <w:b/>
                <w:szCs w:val="24"/>
              </w:rPr>
              <w:t>Parametrai</w:t>
            </w:r>
          </w:p>
        </w:tc>
        <w:tc>
          <w:tcPr>
            <w:tcW w:w="2651" w:type="pct"/>
            <w:shd w:val="clear" w:color="auto" w:fill="F2DBDB" w:themeFill="accent2" w:themeFillTint="33"/>
            <w:noWrap/>
            <w:vAlign w:val="center"/>
          </w:tcPr>
          <w:p w14:paraId="6714FF5B" w14:textId="0D6F11B7" w:rsidR="00590424" w:rsidRPr="00C25E37" w:rsidRDefault="00590424" w:rsidP="00590424">
            <w:pPr>
              <w:spacing w:after="0"/>
              <w:jc w:val="center"/>
              <w:rPr>
                <w:b/>
                <w:szCs w:val="24"/>
              </w:rPr>
            </w:pPr>
            <w:r>
              <w:rPr>
                <w:b/>
                <w:szCs w:val="24"/>
              </w:rPr>
              <w:t>Specialieji r</w:t>
            </w:r>
            <w:r w:rsidRPr="00C25E37">
              <w:rPr>
                <w:b/>
                <w:szCs w:val="24"/>
              </w:rPr>
              <w:t>eikalavimai</w:t>
            </w:r>
          </w:p>
        </w:tc>
        <w:tc>
          <w:tcPr>
            <w:tcW w:w="1420" w:type="pct"/>
            <w:shd w:val="clear" w:color="auto" w:fill="F2DBDB" w:themeFill="accent2" w:themeFillTint="33"/>
          </w:tcPr>
          <w:p w14:paraId="3E9A2235" w14:textId="77777777" w:rsidR="00590424" w:rsidRPr="009D0485" w:rsidRDefault="00590424" w:rsidP="00590424">
            <w:pPr>
              <w:tabs>
                <w:tab w:val="num" w:pos="612"/>
              </w:tabs>
              <w:spacing w:after="0"/>
              <w:jc w:val="center"/>
              <w:rPr>
                <w:b/>
                <w:szCs w:val="24"/>
              </w:rPr>
            </w:pPr>
            <w:r w:rsidRPr="009D0485">
              <w:rPr>
                <w:b/>
                <w:szCs w:val="24"/>
              </w:rPr>
              <w:t>Siūloma rodiklio reikšmė</w:t>
            </w:r>
          </w:p>
          <w:p w14:paraId="1A04B897" w14:textId="3A1F3162" w:rsidR="00590424" w:rsidRPr="00C25E37" w:rsidRDefault="00590424" w:rsidP="00590424">
            <w:pPr>
              <w:spacing w:after="0"/>
              <w:jc w:val="center"/>
              <w:rPr>
                <w:b/>
                <w:szCs w:val="24"/>
              </w:rPr>
            </w:pPr>
            <w:r w:rsidRPr="009D0485">
              <w:rPr>
                <w:b/>
                <w:szCs w:val="24"/>
              </w:rPr>
              <w:t>(žodžiai „Taip“, „Ne“ negalimi, būtina nurodyti konkretų siūlymą/parametrą ir pagrįsti jį gamintojo nuoroda ar dokumentu).</w:t>
            </w:r>
          </w:p>
        </w:tc>
      </w:tr>
      <w:tr w:rsidR="00590424" w:rsidRPr="00C25E37" w14:paraId="64851E47" w14:textId="422A2DAE" w:rsidTr="009726D6">
        <w:trPr>
          <w:cantSplit/>
          <w:tblHeader/>
        </w:trPr>
        <w:tc>
          <w:tcPr>
            <w:tcW w:w="231" w:type="pct"/>
            <w:shd w:val="clear" w:color="auto" w:fill="F2DBDB" w:themeFill="accent2" w:themeFillTint="33"/>
            <w:noWrap/>
            <w:vAlign w:val="center"/>
          </w:tcPr>
          <w:p w14:paraId="18760CDC" w14:textId="77777777" w:rsidR="00590424" w:rsidRPr="00C25E37" w:rsidRDefault="00590424" w:rsidP="00590424">
            <w:pPr>
              <w:spacing w:after="0"/>
              <w:jc w:val="center"/>
              <w:rPr>
                <w:b/>
                <w:szCs w:val="24"/>
              </w:rPr>
            </w:pPr>
            <w:r>
              <w:rPr>
                <w:b/>
                <w:szCs w:val="24"/>
              </w:rPr>
              <w:t>1</w:t>
            </w:r>
          </w:p>
        </w:tc>
        <w:tc>
          <w:tcPr>
            <w:tcW w:w="698" w:type="pct"/>
            <w:shd w:val="clear" w:color="auto" w:fill="F2DBDB" w:themeFill="accent2" w:themeFillTint="33"/>
            <w:vAlign w:val="center"/>
          </w:tcPr>
          <w:p w14:paraId="03D814E4" w14:textId="77777777" w:rsidR="00590424" w:rsidRPr="00C25E37" w:rsidRDefault="00590424" w:rsidP="00590424">
            <w:pPr>
              <w:spacing w:after="0"/>
              <w:jc w:val="center"/>
              <w:rPr>
                <w:b/>
                <w:szCs w:val="24"/>
              </w:rPr>
            </w:pPr>
            <w:r>
              <w:rPr>
                <w:b/>
                <w:szCs w:val="24"/>
              </w:rPr>
              <w:t>2</w:t>
            </w:r>
          </w:p>
        </w:tc>
        <w:tc>
          <w:tcPr>
            <w:tcW w:w="2651" w:type="pct"/>
            <w:shd w:val="clear" w:color="auto" w:fill="F2DBDB" w:themeFill="accent2" w:themeFillTint="33"/>
            <w:noWrap/>
            <w:vAlign w:val="center"/>
          </w:tcPr>
          <w:p w14:paraId="13A60E73" w14:textId="77777777" w:rsidR="00590424" w:rsidRPr="00C25E37" w:rsidRDefault="00590424" w:rsidP="00590424">
            <w:pPr>
              <w:spacing w:after="0"/>
              <w:jc w:val="center"/>
              <w:rPr>
                <w:b/>
                <w:szCs w:val="24"/>
              </w:rPr>
            </w:pPr>
            <w:r>
              <w:rPr>
                <w:b/>
                <w:szCs w:val="24"/>
              </w:rPr>
              <w:t>3</w:t>
            </w:r>
          </w:p>
        </w:tc>
        <w:tc>
          <w:tcPr>
            <w:tcW w:w="1420" w:type="pct"/>
            <w:shd w:val="clear" w:color="auto" w:fill="F2DBDB" w:themeFill="accent2" w:themeFillTint="33"/>
          </w:tcPr>
          <w:p w14:paraId="67274839" w14:textId="59B6462E" w:rsidR="00590424" w:rsidRDefault="00590424" w:rsidP="00590424">
            <w:pPr>
              <w:spacing w:after="0"/>
              <w:jc w:val="center"/>
              <w:rPr>
                <w:b/>
                <w:szCs w:val="24"/>
              </w:rPr>
            </w:pPr>
            <w:r>
              <w:rPr>
                <w:b/>
                <w:szCs w:val="24"/>
              </w:rPr>
              <w:t>4</w:t>
            </w:r>
          </w:p>
        </w:tc>
      </w:tr>
      <w:tr w:rsidR="00A12416" w:rsidRPr="00C25E37" w14:paraId="3C83BD02" w14:textId="690A8EA4" w:rsidTr="009726D6">
        <w:trPr>
          <w:cantSplit/>
        </w:trPr>
        <w:tc>
          <w:tcPr>
            <w:tcW w:w="231" w:type="pct"/>
            <w:noWrap/>
          </w:tcPr>
          <w:p w14:paraId="61E77517" w14:textId="77777777" w:rsidR="00A12416" w:rsidRPr="00C25E37" w:rsidRDefault="00A12416" w:rsidP="00A12416">
            <w:pPr>
              <w:pStyle w:val="Sraopastraipa"/>
              <w:spacing w:after="0"/>
              <w:ind w:left="0"/>
              <w:jc w:val="center"/>
              <w:rPr>
                <w:szCs w:val="24"/>
              </w:rPr>
            </w:pPr>
            <w:r w:rsidRPr="00C25E37">
              <w:rPr>
                <w:szCs w:val="24"/>
              </w:rPr>
              <w:t>1.</w:t>
            </w:r>
          </w:p>
        </w:tc>
        <w:tc>
          <w:tcPr>
            <w:tcW w:w="698" w:type="pct"/>
          </w:tcPr>
          <w:p w14:paraId="0783D165" w14:textId="77777777" w:rsidR="00A12416" w:rsidRPr="00C25E37" w:rsidRDefault="00A12416" w:rsidP="00A12416">
            <w:pPr>
              <w:spacing w:after="0"/>
              <w:rPr>
                <w:szCs w:val="24"/>
              </w:rPr>
            </w:pPr>
            <w:r w:rsidRPr="00C25E37">
              <w:rPr>
                <w:szCs w:val="24"/>
              </w:rPr>
              <w:t>Įrenginio tipas</w:t>
            </w:r>
          </w:p>
        </w:tc>
        <w:tc>
          <w:tcPr>
            <w:tcW w:w="2651" w:type="pct"/>
            <w:noWrap/>
          </w:tcPr>
          <w:p w14:paraId="6704C197" w14:textId="77777777" w:rsidR="00A12416" w:rsidRPr="00C25E37" w:rsidRDefault="00A12416" w:rsidP="00742A64">
            <w:pPr>
              <w:tabs>
                <w:tab w:val="left" w:pos="961"/>
              </w:tabs>
              <w:spacing w:after="0"/>
              <w:ind w:firstLine="255"/>
              <w:jc w:val="both"/>
              <w:rPr>
                <w:szCs w:val="24"/>
              </w:rPr>
            </w:pPr>
            <w:r w:rsidRPr="00C25E37">
              <w:rPr>
                <w:szCs w:val="24"/>
              </w:rPr>
              <w:t>Specializuotas įrenginys, susidedantis iš techninės bei programinės įrangos. Visa įrenginyje instaliuota programinė įranga yra specializuota programinė įranga numatytoms funkcijoms atlikti, užtikrinanti įrenginio veikimo patikimumą bei saugumą.</w:t>
            </w:r>
          </w:p>
        </w:tc>
        <w:tc>
          <w:tcPr>
            <w:tcW w:w="1420" w:type="pct"/>
          </w:tcPr>
          <w:sdt>
            <w:sdtPr>
              <w:rPr>
                <w:i/>
                <w:iCs/>
                <w:lang w:eastAsia="lt-LT"/>
              </w:rPr>
              <w:id w:val="181861404"/>
              <w:placeholder>
                <w:docPart w:val="09D722A6C8B04845984C8F0940D0EC7F"/>
              </w:placeholder>
              <w:temporary/>
              <w:showingPlcHdr/>
            </w:sdtPr>
            <w:sdtContent>
              <w:p w14:paraId="550F24E9" w14:textId="6431E9B2" w:rsidR="00A12416" w:rsidRPr="00C25E37" w:rsidRDefault="00A12416" w:rsidP="00A12416">
                <w:pPr>
                  <w:spacing w:after="0"/>
                  <w:jc w:val="center"/>
                  <w:rPr>
                    <w:szCs w:val="24"/>
                  </w:rPr>
                </w:pPr>
                <w:r w:rsidRPr="00131078">
                  <w:rPr>
                    <w:rStyle w:val="Vietosrezervavimoenklotekstas"/>
                    <w:i/>
                    <w:iCs/>
                    <w:szCs w:val="24"/>
                  </w:rPr>
                  <w:t>/įrašyti/</w:t>
                </w:r>
              </w:p>
            </w:sdtContent>
          </w:sdt>
          <w:p w14:paraId="0F5E9B12" w14:textId="77777777" w:rsidR="00F23B3C" w:rsidRDefault="00F23B3C"/>
        </w:tc>
      </w:tr>
      <w:tr w:rsidR="00A12416" w:rsidRPr="00C25E37" w14:paraId="2A804434" w14:textId="4107D7BC" w:rsidTr="009726D6">
        <w:trPr>
          <w:cantSplit/>
          <w:trHeight w:val="845"/>
        </w:trPr>
        <w:tc>
          <w:tcPr>
            <w:tcW w:w="231" w:type="pct"/>
            <w:noWrap/>
          </w:tcPr>
          <w:p w14:paraId="24F6D8EF" w14:textId="77777777" w:rsidR="00A12416" w:rsidRPr="00C25E37" w:rsidRDefault="00A12416" w:rsidP="00A12416">
            <w:pPr>
              <w:pStyle w:val="Sraopastraipa"/>
              <w:spacing w:after="0"/>
              <w:ind w:left="0"/>
              <w:jc w:val="center"/>
              <w:rPr>
                <w:szCs w:val="24"/>
              </w:rPr>
            </w:pPr>
            <w:r w:rsidRPr="00C25E37">
              <w:rPr>
                <w:szCs w:val="24"/>
              </w:rPr>
              <w:lastRenderedPageBreak/>
              <w:t>2.</w:t>
            </w:r>
          </w:p>
        </w:tc>
        <w:tc>
          <w:tcPr>
            <w:tcW w:w="698" w:type="pct"/>
          </w:tcPr>
          <w:p w14:paraId="2CED0F2F" w14:textId="77777777" w:rsidR="00A12416" w:rsidRPr="00C25E37" w:rsidRDefault="00A12416" w:rsidP="00A12416">
            <w:pPr>
              <w:spacing w:after="0"/>
              <w:rPr>
                <w:szCs w:val="24"/>
              </w:rPr>
            </w:pPr>
            <w:r w:rsidRPr="00C25E37">
              <w:rPr>
                <w:szCs w:val="24"/>
              </w:rPr>
              <w:t>Suderinamumas</w:t>
            </w:r>
          </w:p>
        </w:tc>
        <w:tc>
          <w:tcPr>
            <w:tcW w:w="2651" w:type="pct"/>
            <w:noWrap/>
          </w:tcPr>
          <w:p w14:paraId="1D6C470F" w14:textId="7DEEB193" w:rsidR="00A12416" w:rsidRDefault="00A12416" w:rsidP="00742A64">
            <w:pPr>
              <w:tabs>
                <w:tab w:val="left" w:pos="961"/>
              </w:tabs>
              <w:spacing w:after="0"/>
              <w:ind w:right="118" w:firstLine="255"/>
              <w:jc w:val="both"/>
              <w:rPr>
                <w:color w:val="000000" w:themeColor="text1"/>
              </w:rPr>
            </w:pPr>
            <w:r>
              <w:t>Siūlomas įrenginys turi būti pilnai suderinamas su pirkėjo naudojama centralizuota ugniasienių valdymo programine įranga „</w:t>
            </w:r>
            <w:proofErr w:type="spellStart"/>
            <w:r>
              <w:t>Fortinet</w:t>
            </w:r>
            <w:proofErr w:type="spellEnd"/>
            <w:r>
              <w:t xml:space="preserve"> </w:t>
            </w:r>
            <w:proofErr w:type="spellStart"/>
            <w:r>
              <w:t>FortiManager</w:t>
            </w:r>
            <w:proofErr w:type="spellEnd"/>
            <w:r>
              <w:t xml:space="preserve">“ FMG-VM64 ir </w:t>
            </w:r>
            <w:proofErr w:type="spellStart"/>
            <w:r>
              <w:t>Fortianalyzer</w:t>
            </w:r>
            <w:proofErr w:type="spellEnd"/>
            <w:r>
              <w:t xml:space="preserve"> 7.6.x ir</w:t>
            </w:r>
            <w:r w:rsidR="001C052F">
              <w:t>/ar</w:t>
            </w:r>
            <w:r>
              <w:t xml:space="preserve"> aukštesne versija  bei gebėti užmegzti </w:t>
            </w:r>
            <w:proofErr w:type="spellStart"/>
            <w:r>
              <w:t>IPSec</w:t>
            </w:r>
            <w:proofErr w:type="spellEnd"/>
            <w:r>
              <w:t xml:space="preserve"> VPN tunelį su turima </w:t>
            </w:r>
            <w:proofErr w:type="spellStart"/>
            <w:r>
              <w:t>Fortigate</w:t>
            </w:r>
            <w:proofErr w:type="spellEnd"/>
            <w:r>
              <w:t xml:space="preserve"> įranga. Įrenginyje negali būti įmontuotų bevielių įrenginių komponentų, bei įrenginys turi būti sertifikuotas </w:t>
            </w:r>
            <w:proofErr w:type="spellStart"/>
            <w:r>
              <w:t>Tempest</w:t>
            </w:r>
            <w:proofErr w:type="spellEnd"/>
            <w:r>
              <w:t xml:space="preserve"> B </w:t>
            </w:r>
            <w:r w:rsidRPr="00186829">
              <w:t>lygiui. Alternatyviai gali būti pasiūlytas analogiško funkcionalumo įrenginys, suderinamas su kita, kartu pasiūlyme pateikiama ir į pasiūlymo kainą įtraukta analogiška ugniasienių valdymo bei žurnalinių įrašų surinkimo ir agregavimo sistema (toliau – Sistema). Sistema turi veikti atskiroje techninėje platformoje, pasiūlyme įtrauktas</w:t>
            </w:r>
            <w:r>
              <w:t xml:space="preserve"> jos garantinio palaikymo ir atnaujinimo laikotarpis nemažesnis nei ugniasienių garantinio palaikymo laikotarpis</w:t>
            </w:r>
            <w:r w:rsidRPr="48DF248E">
              <w:rPr>
                <w:color w:val="000000" w:themeColor="text1"/>
              </w:rPr>
              <w:t xml:space="preserve">. </w:t>
            </w:r>
          </w:p>
          <w:p w14:paraId="5DEEBAC7" w14:textId="77777777" w:rsidR="00A12416" w:rsidRPr="00C25E37" w:rsidRDefault="00A12416" w:rsidP="00742A64">
            <w:pPr>
              <w:tabs>
                <w:tab w:val="left" w:pos="961"/>
              </w:tabs>
              <w:spacing w:after="0"/>
              <w:ind w:right="118" w:firstLine="255"/>
              <w:jc w:val="both"/>
              <w:rPr>
                <w:color w:val="000000" w:themeColor="text1"/>
              </w:rPr>
            </w:pPr>
            <w:r w:rsidRPr="6ADC7523">
              <w:rPr>
                <w:color w:val="000000" w:themeColor="text1"/>
              </w:rPr>
              <w:t>Įrenginys palaiko ir pateikiamas su ne mažesne nei 7.0 FORTI OS versija.</w:t>
            </w:r>
          </w:p>
        </w:tc>
        <w:tc>
          <w:tcPr>
            <w:tcW w:w="1420" w:type="pct"/>
          </w:tcPr>
          <w:sdt>
            <w:sdtPr>
              <w:rPr>
                <w:i/>
                <w:iCs/>
                <w:lang w:eastAsia="lt-LT"/>
              </w:rPr>
              <w:id w:val="-988245365"/>
              <w:placeholder>
                <w:docPart w:val="570198AA9D774F3492E6182E9D2C0904"/>
              </w:placeholder>
              <w:temporary/>
              <w:showingPlcHdr/>
            </w:sdtPr>
            <w:sdtContent>
              <w:p w14:paraId="64EC2003" w14:textId="15729634" w:rsidR="00A12416" w:rsidRDefault="00A12416" w:rsidP="00A12416">
                <w:pPr>
                  <w:spacing w:after="0"/>
                  <w:ind w:right="118"/>
                  <w:jc w:val="center"/>
                </w:pPr>
                <w:r w:rsidRPr="00131078">
                  <w:rPr>
                    <w:rStyle w:val="Vietosrezervavimoenklotekstas"/>
                    <w:i/>
                    <w:iCs/>
                    <w:szCs w:val="24"/>
                  </w:rPr>
                  <w:t>/įrašyti/</w:t>
                </w:r>
              </w:p>
            </w:sdtContent>
          </w:sdt>
          <w:p w14:paraId="3B6FAE33" w14:textId="77777777" w:rsidR="00F23B3C" w:rsidRDefault="00F23B3C"/>
        </w:tc>
      </w:tr>
      <w:tr w:rsidR="00A12416" w:rsidRPr="00C25E37" w14:paraId="0A2ADB59" w14:textId="5194EF53" w:rsidTr="009726D6">
        <w:trPr>
          <w:cantSplit/>
          <w:trHeight w:val="571"/>
        </w:trPr>
        <w:tc>
          <w:tcPr>
            <w:tcW w:w="231" w:type="pct"/>
            <w:noWrap/>
          </w:tcPr>
          <w:p w14:paraId="15C5458D" w14:textId="77777777" w:rsidR="00A12416" w:rsidRPr="00C25E37" w:rsidRDefault="00A12416" w:rsidP="00A12416">
            <w:pPr>
              <w:pStyle w:val="Sraopastraipa"/>
              <w:spacing w:after="0"/>
              <w:ind w:left="0"/>
              <w:jc w:val="center"/>
              <w:rPr>
                <w:szCs w:val="24"/>
              </w:rPr>
            </w:pPr>
            <w:r w:rsidRPr="00C25E37">
              <w:rPr>
                <w:szCs w:val="24"/>
              </w:rPr>
              <w:t>3.</w:t>
            </w:r>
          </w:p>
        </w:tc>
        <w:tc>
          <w:tcPr>
            <w:tcW w:w="698" w:type="pct"/>
          </w:tcPr>
          <w:p w14:paraId="4C09F0B6" w14:textId="77777777" w:rsidR="00A12416" w:rsidRPr="00C25E37" w:rsidRDefault="00A12416" w:rsidP="00A12416">
            <w:pPr>
              <w:spacing w:after="0"/>
              <w:rPr>
                <w:szCs w:val="24"/>
              </w:rPr>
            </w:pPr>
            <w:r w:rsidRPr="00C25E37">
              <w:rPr>
                <w:szCs w:val="24"/>
              </w:rPr>
              <w:t>Korpuso tipas</w:t>
            </w:r>
          </w:p>
        </w:tc>
        <w:tc>
          <w:tcPr>
            <w:tcW w:w="2651" w:type="pct"/>
            <w:noWrap/>
          </w:tcPr>
          <w:p w14:paraId="346462B0" w14:textId="77777777" w:rsidR="00A12416" w:rsidRPr="00C25E37" w:rsidRDefault="00A12416" w:rsidP="00742A64">
            <w:pPr>
              <w:tabs>
                <w:tab w:val="left" w:pos="961"/>
              </w:tabs>
              <w:spacing w:after="0"/>
              <w:ind w:right="118" w:firstLine="255"/>
              <w:jc w:val="both"/>
              <w:rPr>
                <w:szCs w:val="24"/>
              </w:rPr>
            </w:pPr>
            <w:r w:rsidRPr="00C25E37">
              <w:rPr>
                <w:szCs w:val="24"/>
              </w:rPr>
              <w:t>„</w:t>
            </w:r>
            <w:proofErr w:type="spellStart"/>
            <w:r w:rsidRPr="00C25E37">
              <w:rPr>
                <w:szCs w:val="24"/>
              </w:rPr>
              <w:t>Desktop</w:t>
            </w:r>
            <w:proofErr w:type="spellEnd"/>
            <w:r w:rsidRPr="00C25E37">
              <w:rPr>
                <w:szCs w:val="24"/>
              </w:rPr>
              <w:t>“ tipo arba montuojamas į 19</w:t>
            </w:r>
            <w:r>
              <w:rPr>
                <w:szCs w:val="24"/>
              </w:rPr>
              <w:t xml:space="preserve"> colių</w:t>
            </w:r>
            <w:r w:rsidRPr="00C25E37">
              <w:rPr>
                <w:szCs w:val="24"/>
              </w:rPr>
              <w:t xml:space="preserve"> komutacinę spintą. Įrenginio aukštis turi būti ne daugiau 1U. Pridedamas montavimo į 19'</w:t>
            </w:r>
            <w:r>
              <w:rPr>
                <w:szCs w:val="24"/>
              </w:rPr>
              <w:t xml:space="preserve"> colių</w:t>
            </w:r>
            <w:r w:rsidRPr="00C25E37">
              <w:rPr>
                <w:szCs w:val="24"/>
              </w:rPr>
              <w:t xml:space="preserve"> komutacinę spintą komplektas</w:t>
            </w:r>
          </w:p>
        </w:tc>
        <w:tc>
          <w:tcPr>
            <w:tcW w:w="1420" w:type="pct"/>
          </w:tcPr>
          <w:sdt>
            <w:sdtPr>
              <w:rPr>
                <w:i/>
                <w:iCs/>
                <w:lang w:eastAsia="lt-LT"/>
              </w:rPr>
              <w:id w:val="-810176555"/>
              <w:placeholder>
                <w:docPart w:val="1C0DDCFF761840CE9023797AE5E2F607"/>
              </w:placeholder>
              <w:temporary/>
              <w:showingPlcHdr/>
            </w:sdtPr>
            <w:sdtContent>
              <w:p w14:paraId="59AE33FE" w14:textId="75CFE1BD" w:rsidR="00A12416" w:rsidRPr="00C25E37" w:rsidRDefault="00A12416" w:rsidP="00A12416">
                <w:pPr>
                  <w:spacing w:after="0"/>
                  <w:ind w:right="118"/>
                  <w:jc w:val="center"/>
                  <w:rPr>
                    <w:szCs w:val="24"/>
                  </w:rPr>
                </w:pPr>
                <w:r w:rsidRPr="00131078">
                  <w:rPr>
                    <w:rStyle w:val="Vietosrezervavimoenklotekstas"/>
                    <w:i/>
                    <w:iCs/>
                    <w:szCs w:val="24"/>
                  </w:rPr>
                  <w:t>/įrašyti/</w:t>
                </w:r>
              </w:p>
            </w:sdtContent>
          </w:sdt>
          <w:p w14:paraId="467AA365" w14:textId="77777777" w:rsidR="00F23B3C" w:rsidRDefault="00F23B3C"/>
        </w:tc>
      </w:tr>
      <w:tr w:rsidR="00A12416" w:rsidRPr="00C25E37" w14:paraId="4A553D6E" w14:textId="0B0D863F" w:rsidTr="009726D6">
        <w:trPr>
          <w:cantSplit/>
        </w:trPr>
        <w:tc>
          <w:tcPr>
            <w:tcW w:w="231" w:type="pct"/>
            <w:noWrap/>
          </w:tcPr>
          <w:p w14:paraId="292D9DE8" w14:textId="77777777" w:rsidR="00A12416" w:rsidRPr="00C25E37" w:rsidRDefault="00A12416" w:rsidP="00A12416">
            <w:pPr>
              <w:pStyle w:val="Sraopastraipa"/>
              <w:spacing w:after="0"/>
              <w:ind w:left="0"/>
              <w:jc w:val="center"/>
              <w:rPr>
                <w:szCs w:val="24"/>
              </w:rPr>
            </w:pPr>
            <w:r w:rsidRPr="00C25E37">
              <w:rPr>
                <w:szCs w:val="24"/>
              </w:rPr>
              <w:t>4.</w:t>
            </w:r>
          </w:p>
        </w:tc>
        <w:tc>
          <w:tcPr>
            <w:tcW w:w="698" w:type="pct"/>
          </w:tcPr>
          <w:p w14:paraId="560F8613" w14:textId="77777777" w:rsidR="00A12416" w:rsidRPr="00C25E37" w:rsidRDefault="00A12416" w:rsidP="00A12416">
            <w:pPr>
              <w:spacing w:after="0"/>
              <w:rPr>
                <w:szCs w:val="24"/>
              </w:rPr>
            </w:pPr>
            <w:r w:rsidRPr="00C25E37">
              <w:rPr>
                <w:szCs w:val="24"/>
              </w:rPr>
              <w:t>El. maitinimo šaltinis</w:t>
            </w:r>
          </w:p>
        </w:tc>
        <w:tc>
          <w:tcPr>
            <w:tcW w:w="2651" w:type="pct"/>
            <w:noWrap/>
          </w:tcPr>
          <w:p w14:paraId="2C977AF8" w14:textId="77777777" w:rsidR="00A12416" w:rsidRPr="00C25E37" w:rsidRDefault="00A12416" w:rsidP="00742A64">
            <w:pPr>
              <w:pStyle w:val="Sraopastraipa"/>
              <w:tabs>
                <w:tab w:val="left" w:pos="961"/>
              </w:tabs>
              <w:spacing w:after="0"/>
              <w:ind w:left="0" w:right="118" w:firstLine="255"/>
              <w:jc w:val="both"/>
              <w:rPr>
                <w:szCs w:val="24"/>
                <w:lang w:val="pt-BR"/>
              </w:rPr>
            </w:pPr>
            <w:r w:rsidRPr="00C25E37">
              <w:rPr>
                <w:szCs w:val="24"/>
              </w:rPr>
              <w:t>Neintegruotas arba integruotas maitinimo šaltinis</w:t>
            </w:r>
          </w:p>
        </w:tc>
        <w:tc>
          <w:tcPr>
            <w:tcW w:w="1420" w:type="pct"/>
          </w:tcPr>
          <w:sdt>
            <w:sdtPr>
              <w:rPr>
                <w:i/>
                <w:iCs/>
                <w:lang w:eastAsia="lt-LT"/>
              </w:rPr>
              <w:id w:val="41571284"/>
              <w:placeholder>
                <w:docPart w:val="70482644FFB4402E83946F82DD74F94C"/>
              </w:placeholder>
              <w:temporary/>
              <w:showingPlcHdr/>
            </w:sdtPr>
            <w:sdtContent>
              <w:p w14:paraId="20E3D2BD" w14:textId="1F75EC64" w:rsidR="00A12416" w:rsidRPr="00C25E37" w:rsidRDefault="00A12416" w:rsidP="00A12416">
                <w:pPr>
                  <w:pStyle w:val="Sraopastraipa"/>
                  <w:spacing w:after="0"/>
                  <w:ind w:left="0" w:right="118"/>
                  <w:jc w:val="center"/>
                  <w:rPr>
                    <w:szCs w:val="24"/>
                  </w:rPr>
                </w:pPr>
                <w:r w:rsidRPr="00131078">
                  <w:rPr>
                    <w:rStyle w:val="Vietosrezervavimoenklotekstas"/>
                    <w:i/>
                    <w:iCs/>
                    <w:szCs w:val="24"/>
                  </w:rPr>
                  <w:t>/įrašyti/</w:t>
                </w:r>
              </w:p>
            </w:sdtContent>
          </w:sdt>
          <w:p w14:paraId="69DB3926" w14:textId="77777777" w:rsidR="00F23B3C" w:rsidRDefault="00F23B3C"/>
        </w:tc>
      </w:tr>
      <w:tr w:rsidR="00A12416" w:rsidRPr="00C25E37" w14:paraId="4B7F8628" w14:textId="5F186ACF" w:rsidTr="009726D6">
        <w:trPr>
          <w:cantSplit/>
        </w:trPr>
        <w:tc>
          <w:tcPr>
            <w:tcW w:w="231" w:type="pct"/>
            <w:noWrap/>
          </w:tcPr>
          <w:p w14:paraId="43228DC9" w14:textId="77777777" w:rsidR="00A12416" w:rsidRPr="00C25E37" w:rsidRDefault="00A12416" w:rsidP="00A12416">
            <w:pPr>
              <w:pStyle w:val="Sraopastraipa"/>
              <w:spacing w:after="0"/>
              <w:ind w:left="0"/>
              <w:jc w:val="center"/>
              <w:rPr>
                <w:szCs w:val="24"/>
              </w:rPr>
            </w:pPr>
            <w:r w:rsidRPr="00C25E37">
              <w:rPr>
                <w:szCs w:val="24"/>
              </w:rPr>
              <w:t>5.</w:t>
            </w:r>
          </w:p>
        </w:tc>
        <w:tc>
          <w:tcPr>
            <w:tcW w:w="698" w:type="pct"/>
          </w:tcPr>
          <w:p w14:paraId="1FA63648" w14:textId="77777777" w:rsidR="00A12416" w:rsidRPr="00C25E37" w:rsidRDefault="00A12416" w:rsidP="00A12416">
            <w:pPr>
              <w:spacing w:after="0"/>
              <w:rPr>
                <w:szCs w:val="24"/>
              </w:rPr>
            </w:pPr>
            <w:r w:rsidRPr="00C25E37">
              <w:rPr>
                <w:szCs w:val="24"/>
              </w:rPr>
              <w:t>El. maitinimas</w:t>
            </w:r>
          </w:p>
        </w:tc>
        <w:tc>
          <w:tcPr>
            <w:tcW w:w="2651" w:type="pct"/>
            <w:noWrap/>
          </w:tcPr>
          <w:p w14:paraId="467D2EF7" w14:textId="77777777" w:rsidR="00A12416" w:rsidRPr="00C25E37" w:rsidRDefault="00A12416" w:rsidP="00742A64">
            <w:pPr>
              <w:tabs>
                <w:tab w:val="left" w:pos="961"/>
              </w:tabs>
              <w:spacing w:after="0"/>
              <w:ind w:right="118" w:firstLine="255"/>
              <w:jc w:val="both"/>
              <w:rPr>
                <w:szCs w:val="24"/>
              </w:rPr>
            </w:pPr>
            <w:r w:rsidRPr="00C25E37">
              <w:rPr>
                <w:szCs w:val="24"/>
              </w:rPr>
              <w:t>240V AC</w:t>
            </w:r>
          </w:p>
        </w:tc>
        <w:tc>
          <w:tcPr>
            <w:tcW w:w="1420" w:type="pct"/>
          </w:tcPr>
          <w:sdt>
            <w:sdtPr>
              <w:rPr>
                <w:i/>
                <w:iCs/>
                <w:lang w:eastAsia="lt-LT"/>
              </w:rPr>
              <w:id w:val="2001461514"/>
              <w:placeholder>
                <w:docPart w:val="28CF3489051D45FF966997BC57113317"/>
              </w:placeholder>
              <w:temporary/>
              <w:showingPlcHdr/>
            </w:sdtPr>
            <w:sdtContent>
              <w:p w14:paraId="46C67259" w14:textId="4D3059BB" w:rsidR="00A12416" w:rsidRPr="00C25E37" w:rsidRDefault="00A12416" w:rsidP="00A12416">
                <w:pPr>
                  <w:spacing w:after="0"/>
                  <w:ind w:right="118"/>
                  <w:jc w:val="center"/>
                  <w:rPr>
                    <w:szCs w:val="24"/>
                  </w:rPr>
                </w:pPr>
                <w:r w:rsidRPr="00131078">
                  <w:rPr>
                    <w:rStyle w:val="Vietosrezervavimoenklotekstas"/>
                    <w:i/>
                    <w:iCs/>
                    <w:szCs w:val="24"/>
                  </w:rPr>
                  <w:t>/įrašyti/</w:t>
                </w:r>
              </w:p>
            </w:sdtContent>
          </w:sdt>
          <w:p w14:paraId="1A2C5062" w14:textId="77777777" w:rsidR="00F23B3C" w:rsidRDefault="00F23B3C"/>
        </w:tc>
      </w:tr>
      <w:tr w:rsidR="00A12416" w:rsidRPr="00C25E37" w14:paraId="263D1BE3" w14:textId="461D906E" w:rsidTr="009726D6">
        <w:trPr>
          <w:cantSplit/>
        </w:trPr>
        <w:tc>
          <w:tcPr>
            <w:tcW w:w="231" w:type="pct"/>
            <w:noWrap/>
          </w:tcPr>
          <w:p w14:paraId="764A90DB" w14:textId="77777777" w:rsidR="00A12416" w:rsidRPr="00C25E37" w:rsidRDefault="00A12416" w:rsidP="00A12416">
            <w:pPr>
              <w:pStyle w:val="Sraopastraipa"/>
              <w:spacing w:after="0"/>
              <w:ind w:left="0"/>
              <w:jc w:val="center"/>
              <w:rPr>
                <w:szCs w:val="24"/>
              </w:rPr>
            </w:pPr>
            <w:r w:rsidRPr="00C25E37">
              <w:rPr>
                <w:szCs w:val="24"/>
              </w:rPr>
              <w:lastRenderedPageBreak/>
              <w:t>6.</w:t>
            </w:r>
          </w:p>
        </w:tc>
        <w:tc>
          <w:tcPr>
            <w:tcW w:w="698" w:type="pct"/>
          </w:tcPr>
          <w:p w14:paraId="25A42A14" w14:textId="77777777" w:rsidR="00A12416" w:rsidRPr="00C25E37" w:rsidRDefault="00A12416" w:rsidP="00A12416">
            <w:pPr>
              <w:spacing w:after="0"/>
              <w:rPr>
                <w:szCs w:val="24"/>
              </w:rPr>
            </w:pPr>
            <w:r w:rsidRPr="00C25E37">
              <w:rPr>
                <w:szCs w:val="24"/>
              </w:rPr>
              <w:t>Prievadų konfigūracija</w:t>
            </w:r>
          </w:p>
        </w:tc>
        <w:tc>
          <w:tcPr>
            <w:tcW w:w="2651" w:type="pct"/>
            <w:noWrap/>
          </w:tcPr>
          <w:p w14:paraId="25EF194F" w14:textId="77777777" w:rsidR="00A12416" w:rsidRPr="00C25E37" w:rsidRDefault="00A12416" w:rsidP="00742A64">
            <w:pPr>
              <w:pStyle w:val="Sraopastraipa"/>
              <w:numPr>
                <w:ilvl w:val="0"/>
                <w:numId w:val="41"/>
              </w:numPr>
              <w:tabs>
                <w:tab w:val="left" w:pos="961"/>
              </w:tabs>
              <w:suppressAutoHyphens w:val="0"/>
              <w:spacing w:after="0" w:line="240" w:lineRule="auto"/>
              <w:ind w:left="0" w:right="118" w:firstLine="255"/>
              <w:jc w:val="both"/>
              <w:rPr>
                <w:szCs w:val="24"/>
              </w:rPr>
            </w:pPr>
            <w:r w:rsidRPr="00C25E37">
              <w:rPr>
                <w:szCs w:val="24"/>
              </w:rPr>
              <w:t xml:space="preserve">Integruotų 10/100/1000 </w:t>
            </w:r>
            <w:proofErr w:type="spellStart"/>
            <w:r w:rsidRPr="00C25E37">
              <w:rPr>
                <w:szCs w:val="24"/>
              </w:rPr>
              <w:t>Ethernet</w:t>
            </w:r>
            <w:proofErr w:type="spellEnd"/>
            <w:r w:rsidRPr="00C25E37">
              <w:rPr>
                <w:szCs w:val="24"/>
              </w:rPr>
              <w:t xml:space="preserve"> (RJ45 tipo) prievadų skaičius - ne mažiau 10 vnt.;</w:t>
            </w:r>
          </w:p>
          <w:p w14:paraId="60AAAF95" w14:textId="77777777" w:rsidR="00A12416" w:rsidRPr="00C25E37" w:rsidRDefault="00A12416" w:rsidP="00742A64">
            <w:pPr>
              <w:pStyle w:val="Sraopastraipa"/>
              <w:numPr>
                <w:ilvl w:val="0"/>
                <w:numId w:val="41"/>
              </w:numPr>
              <w:tabs>
                <w:tab w:val="left" w:pos="961"/>
              </w:tabs>
              <w:suppressAutoHyphens w:val="0"/>
              <w:spacing w:after="0" w:line="240" w:lineRule="auto"/>
              <w:ind w:left="0" w:right="118" w:firstLine="255"/>
              <w:jc w:val="both"/>
              <w:rPr>
                <w:szCs w:val="24"/>
              </w:rPr>
            </w:pPr>
            <w:r w:rsidRPr="00C25E37">
              <w:rPr>
                <w:szCs w:val="24"/>
              </w:rPr>
              <w:t>Iš jų ne mažiau 2 vnt</w:t>
            </w:r>
            <w:r>
              <w:rPr>
                <w:szCs w:val="24"/>
              </w:rPr>
              <w:t>.</w:t>
            </w:r>
            <w:r w:rsidRPr="00C25E37">
              <w:rPr>
                <w:szCs w:val="24"/>
              </w:rPr>
              <w:t xml:space="preserve"> optiniai prievadai, 1Gbps, LC </w:t>
            </w:r>
            <w:proofErr w:type="spellStart"/>
            <w:r w:rsidRPr="00C25E37">
              <w:rPr>
                <w:szCs w:val="24"/>
              </w:rPr>
              <w:t>multimode</w:t>
            </w:r>
            <w:proofErr w:type="spellEnd"/>
            <w:r w:rsidRPr="00C25E37">
              <w:rPr>
                <w:szCs w:val="24"/>
              </w:rPr>
              <w:t>, arba pateikiami keitikliai  sertifikuoti TEMPEST B lygiui</w:t>
            </w:r>
          </w:p>
          <w:p w14:paraId="0F1ED6B3" w14:textId="77777777" w:rsidR="00A12416" w:rsidRPr="00C25E37" w:rsidRDefault="00A12416" w:rsidP="00742A64">
            <w:pPr>
              <w:pStyle w:val="Sraopastraipa"/>
              <w:numPr>
                <w:ilvl w:val="0"/>
                <w:numId w:val="41"/>
              </w:numPr>
              <w:tabs>
                <w:tab w:val="left" w:pos="961"/>
              </w:tabs>
              <w:suppressAutoHyphens w:val="0"/>
              <w:spacing w:after="0" w:line="240" w:lineRule="auto"/>
              <w:ind w:left="0" w:right="118" w:firstLine="255"/>
              <w:jc w:val="both"/>
              <w:rPr>
                <w:szCs w:val="24"/>
              </w:rPr>
            </w:pPr>
            <w:r w:rsidRPr="00C25E37">
              <w:rPr>
                <w:szCs w:val="24"/>
              </w:rPr>
              <w:t>USB prievadas;</w:t>
            </w:r>
          </w:p>
          <w:p w14:paraId="2D1F5643" w14:textId="77777777" w:rsidR="00A12416" w:rsidRPr="00C25E37" w:rsidRDefault="00A12416" w:rsidP="00742A64">
            <w:pPr>
              <w:pStyle w:val="Sraopastraipa"/>
              <w:numPr>
                <w:ilvl w:val="0"/>
                <w:numId w:val="41"/>
              </w:numPr>
              <w:tabs>
                <w:tab w:val="left" w:pos="961"/>
              </w:tabs>
              <w:suppressAutoHyphens w:val="0"/>
              <w:spacing w:after="0" w:line="240" w:lineRule="auto"/>
              <w:ind w:left="0" w:right="118" w:firstLine="255"/>
              <w:jc w:val="both"/>
              <w:rPr>
                <w:szCs w:val="24"/>
              </w:rPr>
            </w:pPr>
            <w:r w:rsidRPr="00C25E37">
              <w:rPr>
                <w:szCs w:val="24"/>
              </w:rPr>
              <w:t>Konsolės prievadas.</w:t>
            </w:r>
          </w:p>
        </w:tc>
        <w:tc>
          <w:tcPr>
            <w:tcW w:w="1420" w:type="pct"/>
          </w:tcPr>
          <w:sdt>
            <w:sdtPr>
              <w:rPr>
                <w:i/>
                <w:iCs/>
                <w:lang w:eastAsia="lt-LT"/>
              </w:rPr>
              <w:id w:val="-584835400"/>
              <w:placeholder>
                <w:docPart w:val="2A11A659EB25440A8D27FB6A5D584DA1"/>
              </w:placeholder>
              <w:temporary/>
              <w:showingPlcHdr/>
            </w:sdtPr>
            <w:sdtContent>
              <w:p w14:paraId="773AAC77" w14:textId="5A1A5CA9" w:rsidR="00A12416" w:rsidRPr="00A12416" w:rsidRDefault="00A12416" w:rsidP="00A12416">
                <w:pPr>
                  <w:suppressAutoHyphens w:val="0"/>
                  <w:spacing w:after="0" w:line="240" w:lineRule="auto"/>
                  <w:ind w:left="152" w:right="118"/>
                  <w:jc w:val="center"/>
                  <w:rPr>
                    <w:szCs w:val="24"/>
                  </w:rPr>
                </w:pPr>
                <w:r w:rsidRPr="00131078">
                  <w:rPr>
                    <w:rStyle w:val="Vietosrezervavimoenklotekstas"/>
                    <w:i/>
                    <w:iCs/>
                    <w:szCs w:val="24"/>
                  </w:rPr>
                  <w:t>/įrašyti/</w:t>
                </w:r>
              </w:p>
            </w:sdtContent>
          </w:sdt>
          <w:p w14:paraId="31147075" w14:textId="77777777" w:rsidR="00F23B3C" w:rsidRDefault="00F23B3C"/>
        </w:tc>
      </w:tr>
      <w:tr w:rsidR="00A12416" w:rsidRPr="00C25E37" w14:paraId="70F70D41" w14:textId="20F74FA3" w:rsidTr="009726D6">
        <w:trPr>
          <w:cantSplit/>
          <w:trHeight w:val="300"/>
        </w:trPr>
        <w:tc>
          <w:tcPr>
            <w:tcW w:w="231" w:type="pct"/>
            <w:noWrap/>
          </w:tcPr>
          <w:p w14:paraId="11639B40" w14:textId="77777777" w:rsidR="00A12416" w:rsidRPr="00C25E37" w:rsidRDefault="00A12416" w:rsidP="00A12416">
            <w:pPr>
              <w:pStyle w:val="Sraopastraipa"/>
              <w:spacing w:after="0"/>
              <w:ind w:left="396" w:hanging="568"/>
              <w:jc w:val="center"/>
              <w:rPr>
                <w:color w:val="000000" w:themeColor="text1"/>
                <w:szCs w:val="24"/>
                <w:lang w:val="en-US"/>
              </w:rPr>
            </w:pPr>
            <w:r w:rsidRPr="00C25E37">
              <w:rPr>
                <w:color w:val="000000" w:themeColor="text1"/>
                <w:szCs w:val="24"/>
                <w:lang w:val="en-US"/>
              </w:rPr>
              <w:t xml:space="preserve">  7.</w:t>
            </w:r>
          </w:p>
        </w:tc>
        <w:tc>
          <w:tcPr>
            <w:tcW w:w="698" w:type="pct"/>
          </w:tcPr>
          <w:p w14:paraId="35479A2D" w14:textId="77777777" w:rsidR="00A12416" w:rsidRPr="00C25E37" w:rsidRDefault="00A12416" w:rsidP="00A12416">
            <w:pPr>
              <w:spacing w:after="0"/>
              <w:rPr>
                <w:szCs w:val="24"/>
              </w:rPr>
            </w:pPr>
            <w:r w:rsidRPr="00C25E37">
              <w:rPr>
                <w:szCs w:val="24"/>
              </w:rPr>
              <w:t xml:space="preserve">Optiniai moduliai </w:t>
            </w:r>
          </w:p>
        </w:tc>
        <w:tc>
          <w:tcPr>
            <w:tcW w:w="2651" w:type="pct"/>
            <w:noWrap/>
          </w:tcPr>
          <w:p w14:paraId="16F28578" w14:textId="77777777" w:rsidR="00A12416" w:rsidRPr="00C25E37" w:rsidRDefault="00A12416" w:rsidP="00742A64">
            <w:pPr>
              <w:tabs>
                <w:tab w:val="left" w:pos="961"/>
              </w:tabs>
              <w:spacing w:after="0"/>
              <w:ind w:right="112" w:firstLine="255"/>
              <w:jc w:val="both"/>
              <w:rPr>
                <w:szCs w:val="24"/>
              </w:rPr>
            </w:pPr>
            <w:r w:rsidRPr="00C25E37">
              <w:rPr>
                <w:szCs w:val="24"/>
              </w:rPr>
              <w:t xml:space="preserve">2 vnt. 1000 Base-SX SFP LC, palaikančių 500 metrų </w:t>
            </w:r>
            <w:proofErr w:type="spellStart"/>
            <w:r w:rsidRPr="00C25E37">
              <w:rPr>
                <w:szCs w:val="24"/>
              </w:rPr>
              <w:t>Multi</w:t>
            </w:r>
            <w:proofErr w:type="spellEnd"/>
            <w:r w:rsidRPr="00C25E37">
              <w:rPr>
                <w:szCs w:val="24"/>
              </w:rPr>
              <w:t xml:space="preserve"> </w:t>
            </w:r>
            <w:proofErr w:type="spellStart"/>
            <w:r w:rsidRPr="00C25E37">
              <w:rPr>
                <w:szCs w:val="24"/>
              </w:rPr>
              <w:t>Mode</w:t>
            </w:r>
            <w:proofErr w:type="spellEnd"/>
            <w:r w:rsidRPr="00C25E37">
              <w:rPr>
                <w:szCs w:val="24"/>
              </w:rPr>
              <w:t xml:space="preserve"> </w:t>
            </w:r>
            <w:proofErr w:type="spellStart"/>
            <w:r w:rsidRPr="00C25E37">
              <w:rPr>
                <w:szCs w:val="24"/>
              </w:rPr>
              <w:t>fiber</w:t>
            </w:r>
            <w:proofErr w:type="spellEnd"/>
            <w:r w:rsidRPr="00C25E37">
              <w:rPr>
                <w:szCs w:val="24"/>
              </w:rPr>
              <w:t xml:space="preserve"> sujungimą;</w:t>
            </w:r>
          </w:p>
        </w:tc>
        <w:tc>
          <w:tcPr>
            <w:tcW w:w="1420" w:type="pct"/>
          </w:tcPr>
          <w:sdt>
            <w:sdtPr>
              <w:rPr>
                <w:i/>
                <w:iCs/>
                <w:lang w:eastAsia="lt-LT"/>
              </w:rPr>
              <w:id w:val="-1036272971"/>
              <w:placeholder>
                <w:docPart w:val="D81A3CF7837B42D293D562B56482467A"/>
              </w:placeholder>
              <w:temporary/>
              <w:showingPlcHdr/>
            </w:sdtPr>
            <w:sdtContent>
              <w:p w14:paraId="4AB6E42D" w14:textId="0D6BB258" w:rsidR="00A12416" w:rsidRPr="00C25E37" w:rsidRDefault="00A12416" w:rsidP="00A12416">
                <w:pPr>
                  <w:spacing w:after="0"/>
                  <w:ind w:right="112"/>
                  <w:jc w:val="center"/>
                  <w:rPr>
                    <w:szCs w:val="24"/>
                  </w:rPr>
                </w:pPr>
                <w:r w:rsidRPr="00131078">
                  <w:rPr>
                    <w:rStyle w:val="Vietosrezervavimoenklotekstas"/>
                    <w:i/>
                    <w:iCs/>
                    <w:szCs w:val="24"/>
                  </w:rPr>
                  <w:t>/įrašyti/</w:t>
                </w:r>
              </w:p>
            </w:sdtContent>
          </w:sdt>
          <w:p w14:paraId="782AFC76" w14:textId="77777777" w:rsidR="00F23B3C" w:rsidRDefault="00F23B3C"/>
        </w:tc>
      </w:tr>
      <w:tr w:rsidR="00A12416" w:rsidRPr="00C25E37" w14:paraId="6163801E" w14:textId="655C6285" w:rsidTr="009726D6">
        <w:trPr>
          <w:cantSplit/>
        </w:trPr>
        <w:tc>
          <w:tcPr>
            <w:tcW w:w="231" w:type="pct"/>
            <w:noWrap/>
          </w:tcPr>
          <w:p w14:paraId="50C46D73" w14:textId="77777777" w:rsidR="00A12416" w:rsidRPr="00C25E37" w:rsidRDefault="00A12416" w:rsidP="00A12416">
            <w:pPr>
              <w:pStyle w:val="Sraopastraipa"/>
              <w:spacing w:after="0"/>
              <w:ind w:left="0"/>
              <w:jc w:val="center"/>
              <w:rPr>
                <w:szCs w:val="24"/>
              </w:rPr>
            </w:pPr>
            <w:r w:rsidRPr="00C25E37">
              <w:rPr>
                <w:szCs w:val="24"/>
                <w:lang w:val="en-US"/>
              </w:rPr>
              <w:t>8</w:t>
            </w:r>
            <w:r w:rsidRPr="00C25E37">
              <w:rPr>
                <w:szCs w:val="24"/>
              </w:rPr>
              <w:t>.</w:t>
            </w:r>
          </w:p>
        </w:tc>
        <w:tc>
          <w:tcPr>
            <w:tcW w:w="698" w:type="pct"/>
          </w:tcPr>
          <w:p w14:paraId="1AA7B1EA" w14:textId="77777777" w:rsidR="00A12416" w:rsidRPr="00C25E37" w:rsidRDefault="00A12416" w:rsidP="00A12416">
            <w:pPr>
              <w:spacing w:after="0"/>
              <w:rPr>
                <w:szCs w:val="24"/>
              </w:rPr>
            </w:pPr>
            <w:r w:rsidRPr="00C25E37">
              <w:rPr>
                <w:szCs w:val="24"/>
              </w:rPr>
              <w:t xml:space="preserve">Vidinis diskas </w:t>
            </w:r>
          </w:p>
        </w:tc>
        <w:tc>
          <w:tcPr>
            <w:tcW w:w="2651" w:type="pct"/>
            <w:noWrap/>
          </w:tcPr>
          <w:p w14:paraId="2E612F62" w14:textId="77777777" w:rsidR="00A12416" w:rsidRPr="00C25E37" w:rsidRDefault="00A12416" w:rsidP="00742A64">
            <w:pPr>
              <w:pStyle w:val="Sraopastraipa"/>
              <w:tabs>
                <w:tab w:val="left" w:pos="961"/>
              </w:tabs>
              <w:spacing w:after="0"/>
              <w:ind w:left="0" w:right="118" w:firstLine="255"/>
              <w:jc w:val="both"/>
              <w:rPr>
                <w:szCs w:val="24"/>
              </w:rPr>
            </w:pPr>
            <w:r w:rsidRPr="00C25E37">
              <w:rPr>
                <w:szCs w:val="24"/>
              </w:rPr>
              <w:t>Ne mažesnės nei 120 GB talpos kietas diskas</w:t>
            </w:r>
          </w:p>
        </w:tc>
        <w:tc>
          <w:tcPr>
            <w:tcW w:w="1420" w:type="pct"/>
          </w:tcPr>
          <w:sdt>
            <w:sdtPr>
              <w:rPr>
                <w:i/>
                <w:iCs/>
                <w:lang w:eastAsia="lt-LT"/>
              </w:rPr>
              <w:id w:val="2136754836"/>
              <w:placeholder>
                <w:docPart w:val="11E6B01705B348B7A19C84FB1CAA3BA2"/>
              </w:placeholder>
              <w:temporary/>
              <w:showingPlcHdr/>
            </w:sdtPr>
            <w:sdtContent>
              <w:p w14:paraId="243C6FCB" w14:textId="35247D9E" w:rsidR="00A12416" w:rsidRPr="00C25E37" w:rsidRDefault="00A12416" w:rsidP="00A12416">
                <w:pPr>
                  <w:pStyle w:val="Sraopastraipa"/>
                  <w:spacing w:after="0"/>
                  <w:ind w:left="0" w:right="118"/>
                  <w:jc w:val="center"/>
                  <w:rPr>
                    <w:szCs w:val="24"/>
                  </w:rPr>
                </w:pPr>
                <w:r w:rsidRPr="00131078">
                  <w:rPr>
                    <w:rStyle w:val="Vietosrezervavimoenklotekstas"/>
                    <w:i/>
                    <w:iCs/>
                    <w:szCs w:val="24"/>
                  </w:rPr>
                  <w:t>/įrašyti/</w:t>
                </w:r>
              </w:p>
            </w:sdtContent>
          </w:sdt>
          <w:p w14:paraId="24243168" w14:textId="77777777" w:rsidR="00F23B3C" w:rsidRDefault="00F23B3C"/>
        </w:tc>
      </w:tr>
      <w:tr w:rsidR="00A12416" w:rsidRPr="00C25E37" w14:paraId="62D40F14" w14:textId="3D9992AB" w:rsidTr="009726D6">
        <w:trPr>
          <w:cantSplit/>
        </w:trPr>
        <w:tc>
          <w:tcPr>
            <w:tcW w:w="231" w:type="pct"/>
            <w:noWrap/>
          </w:tcPr>
          <w:p w14:paraId="4136DD9C" w14:textId="77777777" w:rsidR="00A12416" w:rsidRPr="00C25E37" w:rsidRDefault="00A12416" w:rsidP="00A12416">
            <w:pPr>
              <w:pStyle w:val="Sraopastraipa"/>
              <w:spacing w:after="0"/>
              <w:ind w:left="0"/>
              <w:jc w:val="center"/>
              <w:rPr>
                <w:szCs w:val="24"/>
              </w:rPr>
            </w:pPr>
            <w:r w:rsidRPr="00C25E37">
              <w:rPr>
                <w:szCs w:val="24"/>
              </w:rPr>
              <w:t>9.</w:t>
            </w:r>
          </w:p>
        </w:tc>
        <w:tc>
          <w:tcPr>
            <w:tcW w:w="698" w:type="pct"/>
          </w:tcPr>
          <w:p w14:paraId="70E073EC" w14:textId="77777777" w:rsidR="00A12416" w:rsidRPr="00C25E37" w:rsidRDefault="00A12416" w:rsidP="00A12416">
            <w:pPr>
              <w:spacing w:after="0"/>
              <w:rPr>
                <w:szCs w:val="24"/>
              </w:rPr>
            </w:pPr>
            <w:r w:rsidRPr="00C25E37">
              <w:rPr>
                <w:szCs w:val="24"/>
              </w:rPr>
              <w:t>Įrenginio našumas</w:t>
            </w:r>
          </w:p>
        </w:tc>
        <w:tc>
          <w:tcPr>
            <w:tcW w:w="2651" w:type="pct"/>
            <w:noWrap/>
          </w:tcPr>
          <w:p w14:paraId="6DCC2529" w14:textId="77777777" w:rsidR="00A12416" w:rsidRPr="00C25E37" w:rsidRDefault="00A12416" w:rsidP="00742A64">
            <w:pPr>
              <w:pStyle w:val="Sraopastraipa"/>
              <w:numPr>
                <w:ilvl w:val="0"/>
                <w:numId w:val="40"/>
              </w:numPr>
              <w:tabs>
                <w:tab w:val="left" w:pos="961"/>
              </w:tabs>
              <w:suppressAutoHyphens w:val="0"/>
              <w:spacing w:after="0" w:line="240" w:lineRule="auto"/>
              <w:ind w:left="0" w:right="118" w:firstLine="255"/>
              <w:jc w:val="both"/>
              <w:rPr>
                <w:szCs w:val="24"/>
              </w:rPr>
            </w:pPr>
            <w:r w:rsidRPr="00C25E37">
              <w:rPr>
                <w:szCs w:val="24"/>
              </w:rPr>
              <w:t xml:space="preserve">Ugniasienės greitaveika - ne mažiau 10 </w:t>
            </w:r>
            <w:proofErr w:type="spellStart"/>
            <w:r w:rsidRPr="00C25E37">
              <w:rPr>
                <w:szCs w:val="24"/>
              </w:rPr>
              <w:t>Gbps</w:t>
            </w:r>
            <w:proofErr w:type="spellEnd"/>
            <w:r w:rsidRPr="00C25E37">
              <w:rPr>
                <w:szCs w:val="24"/>
              </w:rPr>
              <w:t>;</w:t>
            </w:r>
          </w:p>
          <w:p w14:paraId="4BBA7C9F" w14:textId="77777777" w:rsidR="00A12416" w:rsidRPr="00C25E37" w:rsidRDefault="00A12416" w:rsidP="00742A64">
            <w:pPr>
              <w:pStyle w:val="Sraopastraipa"/>
              <w:numPr>
                <w:ilvl w:val="0"/>
                <w:numId w:val="40"/>
              </w:numPr>
              <w:tabs>
                <w:tab w:val="left" w:pos="961"/>
              </w:tabs>
              <w:suppressAutoHyphens w:val="0"/>
              <w:spacing w:after="0" w:line="240" w:lineRule="auto"/>
              <w:ind w:left="0" w:right="118" w:firstLine="255"/>
              <w:jc w:val="both"/>
              <w:rPr>
                <w:szCs w:val="24"/>
              </w:rPr>
            </w:pPr>
            <w:r w:rsidRPr="00C25E37">
              <w:rPr>
                <w:szCs w:val="24"/>
              </w:rPr>
              <w:t xml:space="preserve">Ugniasienės vėlinimas - ne daugiau nei 3.5 </w:t>
            </w:r>
            <w:proofErr w:type="spellStart"/>
            <w:r w:rsidRPr="00C25E37">
              <w:rPr>
                <w:szCs w:val="24"/>
              </w:rPr>
              <w:t>mikro</w:t>
            </w:r>
            <w:proofErr w:type="spellEnd"/>
            <w:r w:rsidRPr="00C25E37">
              <w:rPr>
                <w:szCs w:val="24"/>
              </w:rPr>
              <w:t xml:space="preserve"> sekundės;</w:t>
            </w:r>
          </w:p>
          <w:p w14:paraId="4C4BBACD" w14:textId="77777777" w:rsidR="00A12416" w:rsidRPr="00C25E37" w:rsidRDefault="00A12416" w:rsidP="00742A64">
            <w:pPr>
              <w:pStyle w:val="Sraopastraipa"/>
              <w:numPr>
                <w:ilvl w:val="0"/>
                <w:numId w:val="40"/>
              </w:numPr>
              <w:tabs>
                <w:tab w:val="left" w:pos="961"/>
              </w:tabs>
              <w:suppressAutoHyphens w:val="0"/>
              <w:spacing w:after="0" w:line="240" w:lineRule="auto"/>
              <w:ind w:left="0" w:right="118" w:firstLine="255"/>
              <w:jc w:val="both"/>
              <w:rPr>
                <w:szCs w:val="24"/>
              </w:rPr>
            </w:pPr>
            <w:r w:rsidRPr="00C25E37">
              <w:rPr>
                <w:szCs w:val="24"/>
              </w:rPr>
              <w:t>Lygiagrečių sesijų kiekis - ne mažiau nei 1500000. vnt.;</w:t>
            </w:r>
          </w:p>
          <w:p w14:paraId="104A188D" w14:textId="77777777" w:rsidR="00A12416" w:rsidRPr="00C25E37" w:rsidRDefault="00A12416" w:rsidP="00742A64">
            <w:pPr>
              <w:pStyle w:val="Sraopastraipa"/>
              <w:numPr>
                <w:ilvl w:val="0"/>
                <w:numId w:val="40"/>
              </w:numPr>
              <w:tabs>
                <w:tab w:val="left" w:pos="961"/>
              </w:tabs>
              <w:suppressAutoHyphens w:val="0"/>
              <w:spacing w:after="0" w:line="240" w:lineRule="auto"/>
              <w:ind w:left="0" w:right="118" w:firstLine="255"/>
              <w:jc w:val="both"/>
              <w:rPr>
                <w:szCs w:val="24"/>
              </w:rPr>
            </w:pPr>
            <w:r w:rsidRPr="00C25E37">
              <w:rPr>
                <w:szCs w:val="24"/>
              </w:rPr>
              <w:t>Naujų sesijų per sekundę kiekis - ne mažiau nei 45 000 vnt.;</w:t>
            </w:r>
          </w:p>
          <w:p w14:paraId="059C970B" w14:textId="77777777" w:rsidR="00A12416" w:rsidRPr="00C25E37" w:rsidRDefault="00A12416" w:rsidP="00742A64">
            <w:pPr>
              <w:pStyle w:val="Sraopastraipa"/>
              <w:numPr>
                <w:ilvl w:val="0"/>
                <w:numId w:val="40"/>
              </w:numPr>
              <w:tabs>
                <w:tab w:val="left" w:pos="961"/>
              </w:tabs>
              <w:suppressAutoHyphens w:val="0"/>
              <w:spacing w:after="0" w:line="240" w:lineRule="auto"/>
              <w:ind w:left="0" w:right="118" w:firstLine="255"/>
              <w:jc w:val="both"/>
              <w:rPr>
                <w:szCs w:val="24"/>
              </w:rPr>
            </w:pPr>
            <w:proofErr w:type="spellStart"/>
            <w:r w:rsidRPr="00C25E37">
              <w:rPr>
                <w:szCs w:val="24"/>
              </w:rPr>
              <w:t>IPSec</w:t>
            </w:r>
            <w:proofErr w:type="spellEnd"/>
            <w:r w:rsidRPr="00C25E37">
              <w:rPr>
                <w:szCs w:val="24"/>
              </w:rPr>
              <w:t xml:space="preserve"> VPN palaikoma greitaveika - ne mažiau 6,5 </w:t>
            </w:r>
            <w:proofErr w:type="spellStart"/>
            <w:r w:rsidRPr="00C25E37">
              <w:rPr>
                <w:szCs w:val="24"/>
              </w:rPr>
              <w:t>Gbps</w:t>
            </w:r>
            <w:proofErr w:type="spellEnd"/>
            <w:r w:rsidRPr="00C25E37">
              <w:rPr>
                <w:szCs w:val="24"/>
              </w:rPr>
              <w:t>;</w:t>
            </w:r>
          </w:p>
          <w:p w14:paraId="635B2EDA" w14:textId="77777777" w:rsidR="00A12416" w:rsidRPr="00C25E37" w:rsidRDefault="00A12416" w:rsidP="00742A64">
            <w:pPr>
              <w:pStyle w:val="Sraopastraipa"/>
              <w:numPr>
                <w:ilvl w:val="0"/>
                <w:numId w:val="40"/>
              </w:numPr>
              <w:tabs>
                <w:tab w:val="left" w:pos="961"/>
              </w:tabs>
              <w:suppressAutoHyphens w:val="0"/>
              <w:spacing w:after="0" w:line="240" w:lineRule="auto"/>
              <w:ind w:left="0" w:right="118" w:firstLine="255"/>
              <w:jc w:val="both"/>
              <w:rPr>
                <w:szCs w:val="24"/>
              </w:rPr>
            </w:pPr>
            <w:r w:rsidRPr="00C25E37">
              <w:rPr>
                <w:szCs w:val="24"/>
              </w:rPr>
              <w:t>SSL-VPN palaikoma greitaveika - ne mažiau 950 Mbps;</w:t>
            </w:r>
          </w:p>
          <w:p w14:paraId="3C214154" w14:textId="77777777" w:rsidR="00A12416" w:rsidRPr="00C25E37" w:rsidRDefault="00A12416" w:rsidP="00742A64">
            <w:pPr>
              <w:pStyle w:val="Sraopastraipa"/>
              <w:numPr>
                <w:ilvl w:val="0"/>
                <w:numId w:val="40"/>
              </w:numPr>
              <w:tabs>
                <w:tab w:val="left" w:pos="961"/>
              </w:tabs>
              <w:suppressAutoHyphens w:val="0"/>
              <w:spacing w:after="0" w:line="240" w:lineRule="auto"/>
              <w:ind w:left="0" w:right="118" w:firstLine="255"/>
              <w:jc w:val="both"/>
              <w:rPr>
                <w:szCs w:val="24"/>
              </w:rPr>
            </w:pPr>
            <w:r w:rsidRPr="00C25E37">
              <w:rPr>
                <w:szCs w:val="24"/>
              </w:rPr>
              <w:t xml:space="preserve">Įsilaužimų prevencijos (IPS) greitaveika – ne mažiau 1,4 </w:t>
            </w:r>
            <w:proofErr w:type="spellStart"/>
            <w:r w:rsidRPr="00C25E37">
              <w:rPr>
                <w:szCs w:val="24"/>
              </w:rPr>
              <w:t>Gbps</w:t>
            </w:r>
            <w:proofErr w:type="spellEnd"/>
            <w:r w:rsidRPr="00C25E37">
              <w:rPr>
                <w:szCs w:val="24"/>
              </w:rPr>
              <w:t>.</w:t>
            </w:r>
          </w:p>
        </w:tc>
        <w:tc>
          <w:tcPr>
            <w:tcW w:w="1420" w:type="pct"/>
          </w:tcPr>
          <w:sdt>
            <w:sdtPr>
              <w:rPr>
                <w:i/>
                <w:iCs/>
                <w:lang w:eastAsia="lt-LT"/>
              </w:rPr>
              <w:id w:val="-908855188"/>
              <w:placeholder>
                <w:docPart w:val="61C7706A55344AD6BC3196DCE4D9B80C"/>
              </w:placeholder>
              <w:temporary/>
              <w:showingPlcHdr/>
            </w:sdtPr>
            <w:sdtContent>
              <w:p w14:paraId="479C6E61" w14:textId="59A3813E" w:rsidR="00A12416" w:rsidRPr="00C25E37" w:rsidRDefault="00A12416" w:rsidP="00A12416">
                <w:pPr>
                  <w:pStyle w:val="Sraopastraipa"/>
                  <w:suppressAutoHyphens w:val="0"/>
                  <w:spacing w:after="0" w:line="240" w:lineRule="auto"/>
                  <w:ind w:left="422" w:right="118"/>
                  <w:jc w:val="center"/>
                  <w:rPr>
                    <w:szCs w:val="24"/>
                  </w:rPr>
                </w:pPr>
                <w:r w:rsidRPr="00131078">
                  <w:rPr>
                    <w:rStyle w:val="Vietosrezervavimoenklotekstas"/>
                    <w:i/>
                    <w:iCs/>
                    <w:szCs w:val="24"/>
                  </w:rPr>
                  <w:t>/įrašyti/</w:t>
                </w:r>
              </w:p>
            </w:sdtContent>
          </w:sdt>
          <w:p w14:paraId="1B88240C" w14:textId="77777777" w:rsidR="00F23B3C" w:rsidRDefault="00F23B3C"/>
        </w:tc>
      </w:tr>
      <w:tr w:rsidR="00A12416" w:rsidRPr="00C25E37" w14:paraId="0D779355" w14:textId="57436B49" w:rsidTr="009726D6">
        <w:trPr>
          <w:cantSplit/>
        </w:trPr>
        <w:tc>
          <w:tcPr>
            <w:tcW w:w="231" w:type="pct"/>
            <w:noWrap/>
          </w:tcPr>
          <w:p w14:paraId="7C534AC1" w14:textId="77777777" w:rsidR="00A12416" w:rsidRPr="00C25E37" w:rsidRDefault="00A12416" w:rsidP="00A12416">
            <w:pPr>
              <w:pStyle w:val="Sraopastraipa"/>
              <w:spacing w:after="0"/>
              <w:ind w:left="0"/>
              <w:jc w:val="center"/>
              <w:rPr>
                <w:szCs w:val="24"/>
              </w:rPr>
            </w:pPr>
            <w:r w:rsidRPr="00C25E37">
              <w:rPr>
                <w:szCs w:val="24"/>
              </w:rPr>
              <w:t>10.</w:t>
            </w:r>
          </w:p>
        </w:tc>
        <w:tc>
          <w:tcPr>
            <w:tcW w:w="698" w:type="pct"/>
          </w:tcPr>
          <w:p w14:paraId="2267BBCF" w14:textId="77777777" w:rsidR="00A12416" w:rsidRPr="00C25E37" w:rsidRDefault="00A12416" w:rsidP="00A12416">
            <w:pPr>
              <w:spacing w:after="0"/>
              <w:rPr>
                <w:szCs w:val="24"/>
              </w:rPr>
            </w:pPr>
            <w:r w:rsidRPr="00C25E37">
              <w:rPr>
                <w:szCs w:val="24"/>
              </w:rPr>
              <w:t>Bendro pobūdžio ugniasienės funkcijos</w:t>
            </w:r>
          </w:p>
        </w:tc>
        <w:tc>
          <w:tcPr>
            <w:tcW w:w="2651" w:type="pct"/>
            <w:noWrap/>
          </w:tcPr>
          <w:p w14:paraId="009CCB0C" w14:textId="77777777" w:rsidR="00A12416" w:rsidRPr="00C25E37" w:rsidRDefault="00A12416" w:rsidP="00742A64">
            <w:pPr>
              <w:pStyle w:val="Sraopastraipa"/>
              <w:numPr>
                <w:ilvl w:val="0"/>
                <w:numId w:val="39"/>
              </w:numPr>
              <w:tabs>
                <w:tab w:val="left" w:pos="961"/>
              </w:tabs>
              <w:suppressAutoHyphens w:val="0"/>
              <w:spacing w:after="0" w:line="240" w:lineRule="auto"/>
              <w:ind w:left="0" w:right="118" w:firstLine="255"/>
              <w:jc w:val="both"/>
              <w:rPr>
                <w:szCs w:val="24"/>
              </w:rPr>
            </w:pPr>
            <w:r w:rsidRPr="00C25E37">
              <w:rPr>
                <w:szCs w:val="24"/>
              </w:rPr>
              <w:t xml:space="preserve">Veiklos tipas - NAT, PAT, </w:t>
            </w:r>
            <w:proofErr w:type="spellStart"/>
            <w:r w:rsidRPr="00C25E37">
              <w:rPr>
                <w:szCs w:val="24"/>
              </w:rPr>
              <w:t>Transparent</w:t>
            </w:r>
            <w:proofErr w:type="spellEnd"/>
            <w:r w:rsidRPr="00C25E37">
              <w:rPr>
                <w:szCs w:val="24"/>
              </w:rPr>
              <w:t xml:space="preserve"> (</w:t>
            </w:r>
            <w:proofErr w:type="spellStart"/>
            <w:r w:rsidRPr="00C25E37">
              <w:rPr>
                <w:szCs w:val="24"/>
              </w:rPr>
              <w:t>Bridge</w:t>
            </w:r>
            <w:proofErr w:type="spellEnd"/>
            <w:r w:rsidRPr="00C25E37">
              <w:rPr>
                <w:szCs w:val="24"/>
              </w:rPr>
              <w:t>);</w:t>
            </w:r>
          </w:p>
          <w:p w14:paraId="1A262C7B" w14:textId="77777777" w:rsidR="00A12416" w:rsidRPr="00C25E37" w:rsidRDefault="00A12416" w:rsidP="00742A64">
            <w:pPr>
              <w:pStyle w:val="Sraopastraipa"/>
              <w:numPr>
                <w:ilvl w:val="0"/>
                <w:numId w:val="39"/>
              </w:numPr>
              <w:tabs>
                <w:tab w:val="left" w:pos="961"/>
              </w:tabs>
              <w:suppressAutoHyphens w:val="0"/>
              <w:spacing w:after="0" w:line="240" w:lineRule="auto"/>
              <w:ind w:left="0" w:right="118" w:firstLine="255"/>
              <w:jc w:val="both"/>
              <w:rPr>
                <w:szCs w:val="24"/>
              </w:rPr>
            </w:pPr>
            <w:r w:rsidRPr="00C25E37">
              <w:rPr>
                <w:szCs w:val="24"/>
              </w:rPr>
              <w:t>“</w:t>
            </w:r>
            <w:proofErr w:type="spellStart"/>
            <w:r w:rsidRPr="00C25E37">
              <w:rPr>
                <w:szCs w:val="24"/>
              </w:rPr>
              <w:t>Policy-Based</w:t>
            </w:r>
            <w:proofErr w:type="spellEnd"/>
            <w:r w:rsidRPr="00C25E37">
              <w:rPr>
                <w:szCs w:val="24"/>
              </w:rPr>
              <w:t xml:space="preserve"> NAT” funkcionalumas;</w:t>
            </w:r>
          </w:p>
          <w:p w14:paraId="4585291A" w14:textId="77777777" w:rsidR="00A12416" w:rsidRPr="00C25E37" w:rsidRDefault="00A12416" w:rsidP="00742A64">
            <w:pPr>
              <w:pStyle w:val="Sraopastraipa"/>
              <w:numPr>
                <w:ilvl w:val="0"/>
                <w:numId w:val="39"/>
              </w:numPr>
              <w:tabs>
                <w:tab w:val="left" w:pos="961"/>
              </w:tabs>
              <w:suppressAutoHyphens w:val="0"/>
              <w:spacing w:after="0" w:line="240" w:lineRule="auto"/>
              <w:ind w:left="0" w:right="118" w:firstLine="255"/>
              <w:jc w:val="both"/>
              <w:rPr>
                <w:szCs w:val="24"/>
              </w:rPr>
            </w:pPr>
            <w:r w:rsidRPr="00C25E37">
              <w:rPr>
                <w:szCs w:val="24"/>
              </w:rPr>
              <w:t xml:space="preserve">“VLAN </w:t>
            </w:r>
            <w:proofErr w:type="spellStart"/>
            <w:r w:rsidRPr="00C25E37">
              <w:rPr>
                <w:szCs w:val="24"/>
              </w:rPr>
              <w:t>Tagging</w:t>
            </w:r>
            <w:proofErr w:type="spellEnd"/>
            <w:r w:rsidRPr="00C25E37">
              <w:rPr>
                <w:szCs w:val="24"/>
              </w:rPr>
              <w:t xml:space="preserve"> (802.1Q)” funkcionalumas;</w:t>
            </w:r>
          </w:p>
          <w:p w14:paraId="20869530" w14:textId="77777777" w:rsidR="00A12416" w:rsidRPr="00C25E37" w:rsidRDefault="00A12416" w:rsidP="00742A64">
            <w:pPr>
              <w:pStyle w:val="Sraopastraipa"/>
              <w:numPr>
                <w:ilvl w:val="0"/>
                <w:numId w:val="39"/>
              </w:numPr>
              <w:tabs>
                <w:tab w:val="left" w:pos="961"/>
              </w:tabs>
              <w:suppressAutoHyphens w:val="0"/>
              <w:spacing w:after="0" w:line="240" w:lineRule="auto"/>
              <w:ind w:left="0" w:right="118" w:firstLine="255"/>
              <w:jc w:val="both"/>
              <w:rPr>
                <w:szCs w:val="24"/>
              </w:rPr>
            </w:pPr>
            <w:r w:rsidRPr="00C25E37">
              <w:rPr>
                <w:szCs w:val="24"/>
              </w:rPr>
              <w:t>Vartotojų grupių autentifikacija;</w:t>
            </w:r>
          </w:p>
          <w:p w14:paraId="66162036" w14:textId="77777777" w:rsidR="00A12416" w:rsidRPr="00C25E37" w:rsidRDefault="00A12416" w:rsidP="00742A64">
            <w:pPr>
              <w:pStyle w:val="Sraopastraipa"/>
              <w:numPr>
                <w:ilvl w:val="0"/>
                <w:numId w:val="39"/>
              </w:numPr>
              <w:tabs>
                <w:tab w:val="left" w:pos="961"/>
              </w:tabs>
              <w:suppressAutoHyphens w:val="0"/>
              <w:spacing w:after="0" w:line="240" w:lineRule="auto"/>
              <w:ind w:left="0" w:right="118" w:firstLine="255"/>
              <w:jc w:val="both"/>
              <w:rPr>
                <w:szCs w:val="24"/>
              </w:rPr>
            </w:pPr>
            <w:r w:rsidRPr="00C25E37">
              <w:rPr>
                <w:szCs w:val="24"/>
              </w:rPr>
              <w:t xml:space="preserve">“SIP/H.323 NAT </w:t>
            </w:r>
            <w:proofErr w:type="spellStart"/>
            <w:r w:rsidRPr="00C25E37">
              <w:rPr>
                <w:szCs w:val="24"/>
              </w:rPr>
              <w:t>Traversal</w:t>
            </w:r>
            <w:proofErr w:type="spellEnd"/>
            <w:r w:rsidRPr="00C25E37">
              <w:rPr>
                <w:szCs w:val="24"/>
              </w:rPr>
              <w:t>” funkcionalumas;</w:t>
            </w:r>
          </w:p>
          <w:p w14:paraId="79DEA648" w14:textId="77777777" w:rsidR="00A12416" w:rsidRPr="00C25E37" w:rsidRDefault="00A12416" w:rsidP="00742A64">
            <w:pPr>
              <w:pStyle w:val="Sraopastraipa"/>
              <w:numPr>
                <w:ilvl w:val="0"/>
                <w:numId w:val="39"/>
              </w:numPr>
              <w:tabs>
                <w:tab w:val="left" w:pos="961"/>
              </w:tabs>
              <w:suppressAutoHyphens w:val="0"/>
              <w:spacing w:after="0" w:line="240" w:lineRule="auto"/>
              <w:ind w:left="0" w:right="118" w:firstLine="255"/>
              <w:jc w:val="both"/>
              <w:rPr>
                <w:szCs w:val="24"/>
              </w:rPr>
            </w:pPr>
            <w:r w:rsidRPr="00C25E37">
              <w:rPr>
                <w:szCs w:val="24"/>
              </w:rPr>
              <w:t xml:space="preserve">“STP </w:t>
            </w:r>
            <w:proofErr w:type="spellStart"/>
            <w:r w:rsidRPr="00C25E37">
              <w:rPr>
                <w:szCs w:val="24"/>
              </w:rPr>
              <w:t>forwarding</w:t>
            </w:r>
            <w:proofErr w:type="spellEnd"/>
            <w:r w:rsidRPr="00C25E37">
              <w:rPr>
                <w:szCs w:val="24"/>
              </w:rPr>
              <w:t>” funkcionalumas;</w:t>
            </w:r>
          </w:p>
          <w:p w14:paraId="6D9E2338" w14:textId="77777777" w:rsidR="00A12416" w:rsidRPr="00C25E37" w:rsidRDefault="00A12416" w:rsidP="00742A64">
            <w:pPr>
              <w:pStyle w:val="Sraopastraipa"/>
              <w:numPr>
                <w:ilvl w:val="0"/>
                <w:numId w:val="39"/>
              </w:numPr>
              <w:tabs>
                <w:tab w:val="left" w:pos="961"/>
              </w:tabs>
              <w:suppressAutoHyphens w:val="0"/>
              <w:spacing w:after="0" w:line="240" w:lineRule="auto"/>
              <w:ind w:left="0" w:right="118" w:firstLine="255"/>
              <w:jc w:val="both"/>
              <w:rPr>
                <w:szCs w:val="24"/>
              </w:rPr>
            </w:pPr>
            <w:r w:rsidRPr="00C25E37">
              <w:rPr>
                <w:szCs w:val="24"/>
              </w:rPr>
              <w:t>Keičiami saugos profiliai;</w:t>
            </w:r>
          </w:p>
          <w:p w14:paraId="66BA2057" w14:textId="77777777" w:rsidR="00A12416" w:rsidRPr="00C25E37" w:rsidRDefault="00A12416" w:rsidP="00742A64">
            <w:pPr>
              <w:pStyle w:val="Sraopastraipa"/>
              <w:numPr>
                <w:ilvl w:val="0"/>
                <w:numId w:val="39"/>
              </w:numPr>
              <w:tabs>
                <w:tab w:val="left" w:pos="961"/>
              </w:tabs>
              <w:suppressAutoHyphens w:val="0"/>
              <w:spacing w:after="0" w:line="240" w:lineRule="auto"/>
              <w:ind w:left="0" w:right="118" w:firstLine="255"/>
              <w:jc w:val="both"/>
              <w:rPr>
                <w:szCs w:val="24"/>
              </w:rPr>
            </w:pPr>
            <w:r w:rsidRPr="00C25E37">
              <w:rPr>
                <w:szCs w:val="24"/>
              </w:rPr>
              <w:t>Neapribotas vidinių vartotojų skaičius.</w:t>
            </w:r>
          </w:p>
        </w:tc>
        <w:tc>
          <w:tcPr>
            <w:tcW w:w="1420" w:type="pct"/>
          </w:tcPr>
          <w:sdt>
            <w:sdtPr>
              <w:rPr>
                <w:i/>
                <w:iCs/>
                <w:lang w:eastAsia="lt-LT"/>
              </w:rPr>
              <w:id w:val="-995035597"/>
              <w:placeholder>
                <w:docPart w:val="94BC955E319A4C879CB662D8DD98972E"/>
              </w:placeholder>
              <w:temporary/>
              <w:showingPlcHdr/>
            </w:sdtPr>
            <w:sdtContent>
              <w:p w14:paraId="5077A683" w14:textId="2FDD8B77" w:rsidR="00A12416" w:rsidRPr="00C25E37" w:rsidRDefault="00A12416" w:rsidP="00A12416">
                <w:pPr>
                  <w:pStyle w:val="Sraopastraipa"/>
                  <w:suppressAutoHyphens w:val="0"/>
                  <w:spacing w:after="0" w:line="240" w:lineRule="auto"/>
                  <w:ind w:left="422" w:right="118"/>
                  <w:jc w:val="center"/>
                  <w:rPr>
                    <w:szCs w:val="24"/>
                  </w:rPr>
                </w:pPr>
                <w:r w:rsidRPr="00131078">
                  <w:rPr>
                    <w:rStyle w:val="Vietosrezervavimoenklotekstas"/>
                    <w:i/>
                    <w:iCs/>
                    <w:szCs w:val="24"/>
                  </w:rPr>
                  <w:t>/įrašyti/</w:t>
                </w:r>
              </w:p>
            </w:sdtContent>
          </w:sdt>
          <w:p w14:paraId="50DB9BDA" w14:textId="77777777" w:rsidR="00F23B3C" w:rsidRDefault="00F23B3C"/>
        </w:tc>
      </w:tr>
      <w:tr w:rsidR="00A12416" w:rsidRPr="00C25E37" w14:paraId="3EEC602D" w14:textId="193BC503" w:rsidTr="009726D6">
        <w:trPr>
          <w:cantSplit/>
        </w:trPr>
        <w:tc>
          <w:tcPr>
            <w:tcW w:w="231" w:type="pct"/>
            <w:noWrap/>
          </w:tcPr>
          <w:p w14:paraId="3F5BE2AB" w14:textId="77777777" w:rsidR="00A12416" w:rsidRPr="00C25E37" w:rsidRDefault="00A12416" w:rsidP="00A12416">
            <w:pPr>
              <w:pStyle w:val="Sraopastraipa"/>
              <w:spacing w:after="0"/>
              <w:ind w:left="0"/>
              <w:jc w:val="center"/>
              <w:rPr>
                <w:szCs w:val="24"/>
              </w:rPr>
            </w:pPr>
            <w:r w:rsidRPr="00C25E37">
              <w:rPr>
                <w:szCs w:val="24"/>
              </w:rPr>
              <w:lastRenderedPageBreak/>
              <w:t>11.</w:t>
            </w:r>
          </w:p>
        </w:tc>
        <w:tc>
          <w:tcPr>
            <w:tcW w:w="698" w:type="pct"/>
          </w:tcPr>
          <w:p w14:paraId="43139C34" w14:textId="77777777" w:rsidR="00A12416" w:rsidRPr="00C25E37" w:rsidRDefault="00A12416" w:rsidP="00A12416">
            <w:pPr>
              <w:spacing w:after="0"/>
              <w:rPr>
                <w:szCs w:val="24"/>
              </w:rPr>
            </w:pPr>
            <w:r w:rsidRPr="00C25E37">
              <w:rPr>
                <w:szCs w:val="24"/>
              </w:rPr>
              <w:t>Įrenginio VPN funkcijos ir našumas</w:t>
            </w:r>
          </w:p>
        </w:tc>
        <w:tc>
          <w:tcPr>
            <w:tcW w:w="2651" w:type="pct"/>
            <w:noWrap/>
            <w:vAlign w:val="center"/>
          </w:tcPr>
          <w:p w14:paraId="625C47D0" w14:textId="77777777" w:rsidR="00A12416" w:rsidRPr="00C25E37" w:rsidRDefault="00A12416" w:rsidP="00742A64">
            <w:pPr>
              <w:pStyle w:val="Sraopastraipa"/>
              <w:tabs>
                <w:tab w:val="left" w:pos="961"/>
              </w:tabs>
              <w:spacing w:after="0"/>
              <w:ind w:left="0" w:right="118" w:firstLine="255"/>
              <w:jc w:val="both"/>
              <w:rPr>
                <w:szCs w:val="24"/>
              </w:rPr>
            </w:pPr>
            <w:r w:rsidRPr="00C25E37">
              <w:rPr>
                <w:szCs w:val="24"/>
              </w:rPr>
              <w:t>Turi palaikyti šiuos VPN funkcionalumus:</w:t>
            </w:r>
          </w:p>
          <w:p w14:paraId="093BD700" w14:textId="77777777" w:rsidR="00A12416" w:rsidRPr="00C25E37" w:rsidRDefault="00A12416" w:rsidP="00742A64">
            <w:pPr>
              <w:pStyle w:val="Sraopastraipa"/>
              <w:numPr>
                <w:ilvl w:val="0"/>
                <w:numId w:val="38"/>
              </w:numPr>
              <w:tabs>
                <w:tab w:val="left" w:pos="961"/>
              </w:tabs>
              <w:suppressAutoHyphens w:val="0"/>
              <w:spacing w:after="0" w:line="240" w:lineRule="auto"/>
              <w:ind w:left="0" w:right="118" w:firstLine="255"/>
              <w:jc w:val="both"/>
              <w:rPr>
                <w:szCs w:val="24"/>
              </w:rPr>
            </w:pPr>
            <w:proofErr w:type="spellStart"/>
            <w:r w:rsidRPr="00C25E37">
              <w:rPr>
                <w:szCs w:val="24"/>
              </w:rPr>
              <w:t>IPSec</w:t>
            </w:r>
            <w:proofErr w:type="spellEnd"/>
            <w:r w:rsidRPr="00C25E37">
              <w:rPr>
                <w:szCs w:val="24"/>
              </w:rPr>
              <w:t>, SSL-VPN dedikuotų tunelių palaikymas;</w:t>
            </w:r>
          </w:p>
          <w:p w14:paraId="57B3C5B5" w14:textId="77777777" w:rsidR="00A12416" w:rsidRPr="00C25E37" w:rsidRDefault="00A12416" w:rsidP="00742A64">
            <w:pPr>
              <w:pStyle w:val="Sraopastraipa"/>
              <w:numPr>
                <w:ilvl w:val="0"/>
                <w:numId w:val="38"/>
              </w:numPr>
              <w:tabs>
                <w:tab w:val="left" w:pos="961"/>
              </w:tabs>
              <w:suppressAutoHyphens w:val="0"/>
              <w:spacing w:after="0" w:line="240" w:lineRule="auto"/>
              <w:ind w:left="0" w:right="118" w:firstLine="255"/>
              <w:jc w:val="both"/>
              <w:rPr>
                <w:szCs w:val="24"/>
              </w:rPr>
            </w:pPr>
            <w:r w:rsidRPr="00C25E37">
              <w:rPr>
                <w:szCs w:val="24"/>
              </w:rPr>
              <w:t xml:space="preserve">3DES, AES256 </w:t>
            </w:r>
            <w:proofErr w:type="spellStart"/>
            <w:r>
              <w:rPr>
                <w:szCs w:val="24"/>
              </w:rPr>
              <w:t>kriptavimo</w:t>
            </w:r>
            <w:proofErr w:type="spellEnd"/>
            <w:r w:rsidRPr="00C25E37">
              <w:rPr>
                <w:szCs w:val="24"/>
              </w:rPr>
              <w:t xml:space="preserve"> algoritmus;</w:t>
            </w:r>
          </w:p>
          <w:p w14:paraId="26B49F20" w14:textId="77777777" w:rsidR="00A12416" w:rsidRPr="00C25E37" w:rsidRDefault="00A12416" w:rsidP="00742A64">
            <w:pPr>
              <w:pStyle w:val="Sraopastraipa"/>
              <w:numPr>
                <w:ilvl w:val="0"/>
                <w:numId w:val="38"/>
              </w:numPr>
              <w:tabs>
                <w:tab w:val="left" w:pos="961"/>
              </w:tabs>
              <w:suppressAutoHyphens w:val="0"/>
              <w:spacing w:after="0" w:line="240" w:lineRule="auto"/>
              <w:ind w:left="0" w:right="118" w:firstLine="255"/>
              <w:jc w:val="both"/>
              <w:rPr>
                <w:szCs w:val="24"/>
              </w:rPr>
            </w:pPr>
            <w:r w:rsidRPr="00C25E37">
              <w:rPr>
                <w:szCs w:val="24"/>
              </w:rPr>
              <w:t>“</w:t>
            </w:r>
            <w:proofErr w:type="spellStart"/>
            <w:r w:rsidRPr="00C25E37">
              <w:rPr>
                <w:szCs w:val="24"/>
              </w:rPr>
              <w:t>Dead</w:t>
            </w:r>
            <w:proofErr w:type="spellEnd"/>
            <w:r w:rsidRPr="00C25E37">
              <w:rPr>
                <w:szCs w:val="24"/>
              </w:rPr>
              <w:t xml:space="preserve"> </w:t>
            </w:r>
            <w:proofErr w:type="spellStart"/>
            <w:r w:rsidRPr="00C25E37">
              <w:rPr>
                <w:szCs w:val="24"/>
              </w:rPr>
              <w:t>Peer</w:t>
            </w:r>
            <w:proofErr w:type="spellEnd"/>
            <w:r w:rsidRPr="00C25E37">
              <w:rPr>
                <w:szCs w:val="24"/>
              </w:rPr>
              <w:t xml:space="preserve"> </w:t>
            </w:r>
            <w:proofErr w:type="spellStart"/>
            <w:r w:rsidRPr="00C25E37">
              <w:rPr>
                <w:szCs w:val="24"/>
              </w:rPr>
              <w:t>Detection</w:t>
            </w:r>
            <w:proofErr w:type="spellEnd"/>
            <w:r w:rsidRPr="00C25E37">
              <w:rPr>
                <w:szCs w:val="24"/>
              </w:rPr>
              <w:t>” funkcionalumas;</w:t>
            </w:r>
          </w:p>
          <w:p w14:paraId="7A495774" w14:textId="77777777" w:rsidR="00A12416" w:rsidRPr="00C25E37" w:rsidRDefault="00A12416" w:rsidP="00742A64">
            <w:pPr>
              <w:pStyle w:val="Sraopastraipa"/>
              <w:numPr>
                <w:ilvl w:val="0"/>
                <w:numId w:val="38"/>
              </w:numPr>
              <w:tabs>
                <w:tab w:val="left" w:pos="961"/>
              </w:tabs>
              <w:suppressAutoHyphens w:val="0"/>
              <w:spacing w:after="0" w:line="240" w:lineRule="auto"/>
              <w:ind w:left="0" w:right="118" w:firstLine="255"/>
              <w:jc w:val="both"/>
              <w:rPr>
                <w:szCs w:val="24"/>
              </w:rPr>
            </w:pPr>
            <w:r w:rsidRPr="00C25E37">
              <w:rPr>
                <w:szCs w:val="24"/>
              </w:rPr>
              <w:t>“</w:t>
            </w:r>
            <w:proofErr w:type="spellStart"/>
            <w:r w:rsidRPr="00C25E37">
              <w:rPr>
                <w:szCs w:val="24"/>
              </w:rPr>
              <w:t>IPSec</w:t>
            </w:r>
            <w:proofErr w:type="spellEnd"/>
            <w:r w:rsidRPr="00C25E37">
              <w:rPr>
                <w:szCs w:val="24"/>
              </w:rPr>
              <w:t xml:space="preserve"> NAT </w:t>
            </w:r>
            <w:proofErr w:type="spellStart"/>
            <w:r w:rsidRPr="00C25E37">
              <w:rPr>
                <w:szCs w:val="24"/>
              </w:rPr>
              <w:t>Traversal</w:t>
            </w:r>
            <w:proofErr w:type="spellEnd"/>
            <w:r w:rsidRPr="00C25E37">
              <w:rPr>
                <w:szCs w:val="24"/>
              </w:rPr>
              <w:t>” funkcionalumas;</w:t>
            </w:r>
          </w:p>
          <w:p w14:paraId="6AACEC42" w14:textId="77777777" w:rsidR="00A12416" w:rsidRPr="00C25E37" w:rsidRDefault="00A12416" w:rsidP="00742A64">
            <w:pPr>
              <w:pStyle w:val="Sraopastraipa"/>
              <w:numPr>
                <w:ilvl w:val="0"/>
                <w:numId w:val="38"/>
              </w:numPr>
              <w:tabs>
                <w:tab w:val="left" w:pos="961"/>
              </w:tabs>
              <w:suppressAutoHyphens w:val="0"/>
              <w:spacing w:after="0" w:line="240" w:lineRule="auto"/>
              <w:ind w:left="0" w:right="118" w:firstLine="255"/>
              <w:jc w:val="both"/>
              <w:rPr>
                <w:szCs w:val="24"/>
              </w:rPr>
            </w:pPr>
            <w:r w:rsidRPr="00C25E37">
              <w:rPr>
                <w:szCs w:val="24"/>
              </w:rPr>
              <w:t xml:space="preserve">Automatinis </w:t>
            </w:r>
            <w:proofErr w:type="spellStart"/>
            <w:r w:rsidRPr="00C25E37">
              <w:rPr>
                <w:szCs w:val="24"/>
              </w:rPr>
              <w:t>IPSec</w:t>
            </w:r>
            <w:proofErr w:type="spellEnd"/>
            <w:r w:rsidRPr="00C25E37">
              <w:rPr>
                <w:szCs w:val="24"/>
              </w:rPr>
              <w:t xml:space="preserve"> konfigūravimas;</w:t>
            </w:r>
          </w:p>
          <w:p w14:paraId="06F08835" w14:textId="77777777" w:rsidR="00A12416" w:rsidRPr="00C25E37" w:rsidRDefault="00A12416" w:rsidP="00742A64">
            <w:pPr>
              <w:pStyle w:val="Sraopastraipa"/>
              <w:numPr>
                <w:ilvl w:val="0"/>
                <w:numId w:val="38"/>
              </w:numPr>
              <w:tabs>
                <w:tab w:val="left" w:pos="961"/>
              </w:tabs>
              <w:suppressAutoHyphens w:val="0"/>
              <w:spacing w:after="0" w:line="240" w:lineRule="auto"/>
              <w:ind w:left="0" w:right="118" w:firstLine="255"/>
              <w:jc w:val="both"/>
              <w:rPr>
                <w:szCs w:val="24"/>
              </w:rPr>
            </w:pPr>
            <w:r w:rsidRPr="00C25E37">
              <w:rPr>
                <w:szCs w:val="24"/>
              </w:rPr>
              <w:t>SHA-1, SHA-256,SHA-512, MD5 autentifikacijos palaikymas;</w:t>
            </w:r>
          </w:p>
          <w:p w14:paraId="54A5FFC4" w14:textId="77777777" w:rsidR="00A12416" w:rsidRPr="00C25E37" w:rsidRDefault="00A12416" w:rsidP="00742A64">
            <w:pPr>
              <w:pStyle w:val="Sraopastraipa"/>
              <w:numPr>
                <w:ilvl w:val="0"/>
                <w:numId w:val="38"/>
              </w:numPr>
              <w:tabs>
                <w:tab w:val="left" w:pos="961"/>
              </w:tabs>
              <w:suppressAutoHyphens w:val="0"/>
              <w:spacing w:after="0" w:line="240" w:lineRule="auto"/>
              <w:ind w:left="0" w:right="118" w:firstLine="255"/>
              <w:jc w:val="both"/>
              <w:rPr>
                <w:szCs w:val="24"/>
              </w:rPr>
            </w:pPr>
            <w:r w:rsidRPr="00C25E37">
              <w:rPr>
                <w:szCs w:val="24"/>
              </w:rPr>
              <w:t xml:space="preserve">Palaikomų </w:t>
            </w:r>
            <w:proofErr w:type="spellStart"/>
            <w:r w:rsidRPr="00C25E37">
              <w:rPr>
                <w:szCs w:val="24"/>
              </w:rPr>
              <w:t>IPSec</w:t>
            </w:r>
            <w:proofErr w:type="spellEnd"/>
            <w:r w:rsidRPr="00C25E37">
              <w:rPr>
                <w:szCs w:val="24"/>
              </w:rPr>
              <w:t xml:space="preserve"> VPN tunelių kiekis, - įrenginys-įrenginys ne mažiau 150 </w:t>
            </w:r>
            <w:proofErr w:type="spellStart"/>
            <w:r w:rsidRPr="00C25E37">
              <w:rPr>
                <w:szCs w:val="24"/>
              </w:rPr>
              <w:t>vnt</w:t>
            </w:r>
            <w:proofErr w:type="spellEnd"/>
            <w:r w:rsidRPr="00C25E37">
              <w:rPr>
                <w:szCs w:val="24"/>
              </w:rPr>
              <w:t>;</w:t>
            </w:r>
          </w:p>
          <w:p w14:paraId="7F51E9FA" w14:textId="77777777" w:rsidR="00A12416" w:rsidRPr="00C25E37" w:rsidRDefault="00A12416" w:rsidP="00742A64">
            <w:pPr>
              <w:pStyle w:val="Sraopastraipa"/>
              <w:numPr>
                <w:ilvl w:val="0"/>
                <w:numId w:val="38"/>
              </w:numPr>
              <w:tabs>
                <w:tab w:val="left" w:pos="961"/>
              </w:tabs>
              <w:suppressAutoHyphens w:val="0"/>
              <w:spacing w:after="0" w:line="240" w:lineRule="auto"/>
              <w:ind w:left="0" w:right="118" w:firstLine="255"/>
              <w:jc w:val="both"/>
              <w:rPr>
                <w:szCs w:val="24"/>
              </w:rPr>
            </w:pPr>
            <w:r w:rsidRPr="00C25E37">
              <w:rPr>
                <w:szCs w:val="24"/>
              </w:rPr>
              <w:t xml:space="preserve">Palaikomų </w:t>
            </w:r>
            <w:proofErr w:type="spellStart"/>
            <w:r w:rsidRPr="00C25E37">
              <w:rPr>
                <w:szCs w:val="24"/>
              </w:rPr>
              <w:t>IPSec</w:t>
            </w:r>
            <w:proofErr w:type="spellEnd"/>
            <w:r w:rsidRPr="00C25E37">
              <w:rPr>
                <w:szCs w:val="24"/>
              </w:rPr>
              <w:t xml:space="preserve"> VPN tunelių kiekis, - įrenginys-klientas ne mažiau 300 </w:t>
            </w:r>
            <w:proofErr w:type="spellStart"/>
            <w:r w:rsidRPr="00C25E37">
              <w:rPr>
                <w:szCs w:val="24"/>
              </w:rPr>
              <w:t>vnt</w:t>
            </w:r>
            <w:proofErr w:type="spellEnd"/>
            <w:r w:rsidRPr="00C25E37">
              <w:rPr>
                <w:szCs w:val="24"/>
              </w:rPr>
              <w:t>;</w:t>
            </w:r>
          </w:p>
          <w:p w14:paraId="048A0B9E" w14:textId="77777777" w:rsidR="00A12416" w:rsidRPr="00C25E37" w:rsidRDefault="00A12416" w:rsidP="00742A64">
            <w:pPr>
              <w:pStyle w:val="Sraopastraipa"/>
              <w:numPr>
                <w:ilvl w:val="0"/>
                <w:numId w:val="38"/>
              </w:numPr>
              <w:tabs>
                <w:tab w:val="left" w:pos="961"/>
              </w:tabs>
              <w:suppressAutoHyphens w:val="0"/>
              <w:spacing w:after="0" w:line="240" w:lineRule="auto"/>
              <w:ind w:left="0" w:right="118" w:firstLine="255"/>
              <w:jc w:val="both"/>
              <w:rPr>
                <w:szCs w:val="24"/>
              </w:rPr>
            </w:pPr>
            <w:r w:rsidRPr="00C25E37">
              <w:rPr>
                <w:szCs w:val="24"/>
              </w:rPr>
              <w:t>Palaikomų VPN tunelių kiekis (SSL-VPN) - ne mažiau 150 vnt.</w:t>
            </w:r>
          </w:p>
        </w:tc>
        <w:tc>
          <w:tcPr>
            <w:tcW w:w="1420" w:type="pct"/>
          </w:tcPr>
          <w:sdt>
            <w:sdtPr>
              <w:rPr>
                <w:i/>
                <w:iCs/>
                <w:lang w:eastAsia="lt-LT"/>
              </w:rPr>
              <w:id w:val="-774168479"/>
              <w:placeholder>
                <w:docPart w:val="FF9F20E109EE49E192476257DA50A7AE"/>
              </w:placeholder>
              <w:temporary/>
              <w:showingPlcHdr/>
            </w:sdtPr>
            <w:sdtContent>
              <w:p w14:paraId="2501BA44" w14:textId="3A6D9588" w:rsidR="00A12416" w:rsidRPr="00C25E37" w:rsidRDefault="00A12416" w:rsidP="00A12416">
                <w:pPr>
                  <w:pStyle w:val="Sraopastraipa"/>
                  <w:spacing w:after="0"/>
                  <w:ind w:left="0" w:right="118"/>
                  <w:jc w:val="center"/>
                  <w:rPr>
                    <w:szCs w:val="24"/>
                  </w:rPr>
                </w:pPr>
                <w:r w:rsidRPr="00131078">
                  <w:rPr>
                    <w:rStyle w:val="Vietosrezervavimoenklotekstas"/>
                    <w:i/>
                    <w:iCs/>
                    <w:szCs w:val="24"/>
                  </w:rPr>
                  <w:t>/įrašyti/</w:t>
                </w:r>
              </w:p>
            </w:sdtContent>
          </w:sdt>
          <w:p w14:paraId="13F6DC94" w14:textId="77777777" w:rsidR="00F23B3C" w:rsidRDefault="00F23B3C"/>
        </w:tc>
      </w:tr>
      <w:tr w:rsidR="00C335C6" w:rsidRPr="00C25E37" w14:paraId="1A8165BE" w14:textId="4E5382B1" w:rsidTr="009726D6">
        <w:trPr>
          <w:cantSplit/>
        </w:trPr>
        <w:tc>
          <w:tcPr>
            <w:tcW w:w="231" w:type="pct"/>
            <w:noWrap/>
          </w:tcPr>
          <w:p w14:paraId="0D326588" w14:textId="77777777" w:rsidR="00C335C6" w:rsidRPr="00C25E37" w:rsidRDefault="00C335C6" w:rsidP="009E2775">
            <w:pPr>
              <w:pStyle w:val="Sraopastraipa"/>
              <w:spacing w:after="0"/>
              <w:ind w:left="0"/>
              <w:jc w:val="center"/>
              <w:rPr>
                <w:szCs w:val="24"/>
              </w:rPr>
            </w:pPr>
            <w:r w:rsidRPr="00C25E37">
              <w:rPr>
                <w:szCs w:val="24"/>
              </w:rPr>
              <w:t>12.</w:t>
            </w:r>
          </w:p>
        </w:tc>
        <w:tc>
          <w:tcPr>
            <w:tcW w:w="698" w:type="pct"/>
          </w:tcPr>
          <w:p w14:paraId="616DDB4F" w14:textId="77777777" w:rsidR="00C335C6" w:rsidRPr="00C25E37" w:rsidRDefault="00C335C6" w:rsidP="009E2775">
            <w:pPr>
              <w:spacing w:after="0"/>
              <w:rPr>
                <w:szCs w:val="24"/>
              </w:rPr>
            </w:pPr>
            <w:r w:rsidRPr="00C25E37">
              <w:rPr>
                <w:szCs w:val="24"/>
              </w:rPr>
              <w:t>Virtualių ugniasienių palaikymas</w:t>
            </w:r>
          </w:p>
        </w:tc>
        <w:tc>
          <w:tcPr>
            <w:tcW w:w="2651" w:type="pct"/>
            <w:noWrap/>
          </w:tcPr>
          <w:p w14:paraId="4E835BC9" w14:textId="77777777" w:rsidR="00C335C6" w:rsidRPr="00C25E37" w:rsidRDefault="00C335C6" w:rsidP="00742A64">
            <w:pPr>
              <w:tabs>
                <w:tab w:val="left" w:pos="961"/>
              </w:tabs>
              <w:spacing w:after="0"/>
              <w:ind w:right="118" w:firstLine="255"/>
              <w:jc w:val="both"/>
              <w:rPr>
                <w:szCs w:val="24"/>
              </w:rPr>
            </w:pPr>
            <w:r w:rsidRPr="00C25E37">
              <w:rPr>
                <w:szCs w:val="24"/>
              </w:rPr>
              <w:t>Virtualių ugniasienių palaikymas:</w:t>
            </w:r>
          </w:p>
          <w:p w14:paraId="2065120D" w14:textId="77777777" w:rsidR="00C335C6" w:rsidRPr="00C25E37" w:rsidRDefault="00C335C6" w:rsidP="00742A64">
            <w:pPr>
              <w:pStyle w:val="Sraopastraipa"/>
              <w:numPr>
                <w:ilvl w:val="0"/>
                <w:numId w:val="37"/>
              </w:numPr>
              <w:tabs>
                <w:tab w:val="left" w:pos="961"/>
              </w:tabs>
              <w:suppressAutoHyphens w:val="0"/>
              <w:spacing w:after="0" w:line="240" w:lineRule="auto"/>
              <w:ind w:left="0" w:right="118" w:firstLine="255"/>
              <w:jc w:val="both"/>
              <w:rPr>
                <w:szCs w:val="24"/>
              </w:rPr>
            </w:pPr>
            <w:r w:rsidRPr="00C25E37">
              <w:rPr>
                <w:szCs w:val="24"/>
              </w:rPr>
              <w:t>Turi palaikyti virtualias ugniasienes;</w:t>
            </w:r>
          </w:p>
          <w:p w14:paraId="60724301" w14:textId="77777777" w:rsidR="00C335C6" w:rsidRPr="00C25E37" w:rsidRDefault="00C335C6" w:rsidP="00742A64">
            <w:pPr>
              <w:pStyle w:val="Sraopastraipa"/>
              <w:numPr>
                <w:ilvl w:val="0"/>
                <w:numId w:val="37"/>
              </w:numPr>
              <w:tabs>
                <w:tab w:val="left" w:pos="961"/>
              </w:tabs>
              <w:suppressAutoHyphens w:val="0"/>
              <w:spacing w:after="0" w:line="240" w:lineRule="auto"/>
              <w:ind w:left="0" w:right="118" w:firstLine="255"/>
              <w:jc w:val="both"/>
              <w:rPr>
                <w:szCs w:val="24"/>
              </w:rPr>
            </w:pPr>
            <w:r w:rsidRPr="00C25E37">
              <w:rPr>
                <w:szCs w:val="24"/>
              </w:rPr>
              <w:t>Įrenginys pateikiamas su galimybe padalinti į ne mažiau 3 virtualių ugniasienių, reikalingos licencijos pateikiamos kartu su  įrenginiu.</w:t>
            </w:r>
          </w:p>
        </w:tc>
        <w:tc>
          <w:tcPr>
            <w:tcW w:w="1420" w:type="pct"/>
          </w:tcPr>
          <w:sdt>
            <w:sdtPr>
              <w:rPr>
                <w:i/>
                <w:iCs/>
                <w:lang w:eastAsia="lt-LT"/>
              </w:rPr>
              <w:id w:val="306446784"/>
              <w:placeholder>
                <w:docPart w:val="31F8C08CA9514509AA09A1F30705A869"/>
              </w:placeholder>
              <w:temporary/>
              <w:showingPlcHdr/>
            </w:sdtPr>
            <w:sdtContent>
              <w:p w14:paraId="39FED18D" w14:textId="77777777" w:rsidR="00C70BBF" w:rsidRPr="00066AA6" w:rsidRDefault="00C70BBF" w:rsidP="00C70BBF">
                <w:pPr>
                  <w:spacing w:after="0"/>
                  <w:ind w:right="118"/>
                  <w:jc w:val="center"/>
                  <w:rPr>
                    <w:i/>
                    <w:iCs/>
                    <w:lang w:eastAsia="lt-LT"/>
                  </w:rPr>
                </w:pPr>
                <w:r w:rsidRPr="00066AA6">
                  <w:rPr>
                    <w:rStyle w:val="Vietosrezervavimoenklotekstas"/>
                    <w:i/>
                    <w:iCs/>
                    <w:szCs w:val="24"/>
                  </w:rPr>
                  <w:t>/įrašyti/</w:t>
                </w:r>
              </w:p>
            </w:sdtContent>
          </w:sdt>
          <w:p w14:paraId="7FB9F180" w14:textId="77777777" w:rsidR="00C70BBF" w:rsidRPr="00066AA6" w:rsidRDefault="00C70BBF" w:rsidP="00C70BBF">
            <w:pPr>
              <w:spacing w:after="0"/>
              <w:ind w:right="118"/>
              <w:rPr>
                <w:i/>
                <w:iCs/>
                <w:lang w:eastAsia="lt-LT"/>
              </w:rPr>
            </w:pPr>
          </w:p>
          <w:p w14:paraId="74C99EC8" w14:textId="037D9B15" w:rsidR="00C335C6" w:rsidRPr="00C25E37" w:rsidRDefault="00C70BBF" w:rsidP="00C70BBF">
            <w:pPr>
              <w:spacing w:after="0"/>
              <w:ind w:right="118"/>
              <w:jc w:val="both"/>
              <w:rPr>
                <w:szCs w:val="24"/>
              </w:rPr>
            </w:pPr>
            <w:r w:rsidRPr="00066AA6">
              <w:rPr>
                <w:i/>
                <w:iCs/>
                <w:lang w:eastAsia="lt-LT"/>
              </w:rPr>
              <w:t>Informacija dėl 12 punkto 2 dalies</w:t>
            </w:r>
            <w:r>
              <w:rPr>
                <w:i/>
                <w:iCs/>
                <w:lang w:eastAsia="lt-LT"/>
              </w:rPr>
              <w:t xml:space="preserve"> </w:t>
            </w:r>
            <w:r w:rsidRPr="00066AA6">
              <w:rPr>
                <w:i/>
                <w:iCs/>
                <w:lang w:eastAsia="lt-LT"/>
              </w:rPr>
              <w:t xml:space="preserve">pateikta 1.2. </w:t>
            </w:r>
            <w:r w:rsidR="00863011">
              <w:rPr>
                <w:i/>
                <w:iCs/>
                <w:lang w:eastAsia="lt-LT"/>
              </w:rPr>
              <w:t>papunktyje</w:t>
            </w:r>
            <w:r w:rsidRPr="00066AA6">
              <w:rPr>
                <w:i/>
                <w:iCs/>
                <w:lang w:eastAsia="lt-LT"/>
              </w:rPr>
              <w:t>.</w:t>
            </w:r>
          </w:p>
        </w:tc>
      </w:tr>
      <w:tr w:rsidR="00A12416" w:rsidRPr="00C25E37" w14:paraId="744F8B47" w14:textId="75DD60BB" w:rsidTr="009726D6">
        <w:trPr>
          <w:cantSplit/>
        </w:trPr>
        <w:tc>
          <w:tcPr>
            <w:tcW w:w="231" w:type="pct"/>
            <w:noWrap/>
          </w:tcPr>
          <w:p w14:paraId="7128DE78" w14:textId="77777777" w:rsidR="00A12416" w:rsidRPr="00C25E37" w:rsidRDefault="00A12416" w:rsidP="00A12416">
            <w:pPr>
              <w:pStyle w:val="Sraopastraipa"/>
              <w:spacing w:after="0"/>
              <w:ind w:left="0"/>
              <w:jc w:val="center"/>
              <w:rPr>
                <w:szCs w:val="24"/>
              </w:rPr>
            </w:pPr>
            <w:r w:rsidRPr="00C25E37">
              <w:rPr>
                <w:szCs w:val="24"/>
              </w:rPr>
              <w:t>13.</w:t>
            </w:r>
          </w:p>
        </w:tc>
        <w:tc>
          <w:tcPr>
            <w:tcW w:w="698" w:type="pct"/>
          </w:tcPr>
          <w:p w14:paraId="47EBA77E" w14:textId="77777777" w:rsidR="00A12416" w:rsidRPr="00C25E37" w:rsidRDefault="00A12416" w:rsidP="00A12416">
            <w:pPr>
              <w:spacing w:after="0"/>
              <w:rPr>
                <w:szCs w:val="24"/>
              </w:rPr>
            </w:pPr>
            <w:r w:rsidRPr="00C25E37">
              <w:rPr>
                <w:szCs w:val="24"/>
              </w:rPr>
              <w:t>IPS funkcijos</w:t>
            </w:r>
          </w:p>
        </w:tc>
        <w:tc>
          <w:tcPr>
            <w:tcW w:w="2651" w:type="pct"/>
            <w:noWrap/>
            <w:vAlign w:val="center"/>
          </w:tcPr>
          <w:p w14:paraId="36855707" w14:textId="77777777" w:rsidR="00A12416" w:rsidRPr="00C25E37" w:rsidRDefault="00A12416" w:rsidP="00742A64">
            <w:pPr>
              <w:tabs>
                <w:tab w:val="left" w:pos="961"/>
              </w:tabs>
              <w:spacing w:after="0"/>
              <w:ind w:right="118" w:firstLine="255"/>
              <w:jc w:val="both"/>
              <w:rPr>
                <w:szCs w:val="24"/>
              </w:rPr>
            </w:pPr>
            <w:r w:rsidRPr="00C25E37">
              <w:rPr>
                <w:szCs w:val="24"/>
              </w:rPr>
              <w:t>Turi palaikyti šiuos IPS funkcionalumus:</w:t>
            </w:r>
          </w:p>
          <w:p w14:paraId="3468819C" w14:textId="77777777" w:rsidR="00A12416" w:rsidRPr="00C25E37" w:rsidRDefault="00A12416" w:rsidP="00742A64">
            <w:pPr>
              <w:pStyle w:val="Sraopastraipa"/>
              <w:numPr>
                <w:ilvl w:val="0"/>
                <w:numId w:val="36"/>
              </w:numPr>
              <w:tabs>
                <w:tab w:val="left" w:pos="961"/>
              </w:tabs>
              <w:suppressAutoHyphens w:val="0"/>
              <w:spacing w:after="0" w:line="240" w:lineRule="auto"/>
              <w:ind w:left="0" w:right="118" w:firstLine="255"/>
              <w:jc w:val="both"/>
              <w:rPr>
                <w:szCs w:val="24"/>
              </w:rPr>
            </w:pPr>
            <w:r w:rsidRPr="00C25E37">
              <w:rPr>
                <w:szCs w:val="24"/>
              </w:rPr>
              <w:t>Darbas IPS režime;</w:t>
            </w:r>
          </w:p>
          <w:p w14:paraId="2840FDE3" w14:textId="77777777" w:rsidR="00A12416" w:rsidRPr="00C25E37" w:rsidRDefault="00A12416" w:rsidP="00742A64">
            <w:pPr>
              <w:pStyle w:val="Sraopastraipa"/>
              <w:numPr>
                <w:ilvl w:val="0"/>
                <w:numId w:val="36"/>
              </w:numPr>
              <w:tabs>
                <w:tab w:val="left" w:pos="961"/>
              </w:tabs>
              <w:suppressAutoHyphens w:val="0"/>
              <w:spacing w:after="0" w:line="240" w:lineRule="auto"/>
              <w:ind w:left="0" w:right="118" w:firstLine="255"/>
              <w:jc w:val="both"/>
              <w:rPr>
                <w:szCs w:val="24"/>
              </w:rPr>
            </w:pPr>
            <w:r w:rsidRPr="00C25E37">
              <w:rPr>
                <w:szCs w:val="24"/>
              </w:rPr>
              <w:t>Darbas IDS režime;</w:t>
            </w:r>
          </w:p>
          <w:p w14:paraId="6058BA7D" w14:textId="77777777" w:rsidR="00A12416" w:rsidRPr="00C25E37" w:rsidRDefault="00A12416" w:rsidP="00742A64">
            <w:pPr>
              <w:pStyle w:val="Sraopastraipa"/>
              <w:numPr>
                <w:ilvl w:val="0"/>
                <w:numId w:val="36"/>
              </w:numPr>
              <w:tabs>
                <w:tab w:val="left" w:pos="961"/>
              </w:tabs>
              <w:suppressAutoHyphens w:val="0"/>
              <w:spacing w:after="0" w:line="240" w:lineRule="auto"/>
              <w:ind w:left="0" w:right="118" w:firstLine="255"/>
              <w:jc w:val="both"/>
              <w:rPr>
                <w:szCs w:val="24"/>
              </w:rPr>
            </w:pPr>
            <w:r w:rsidRPr="00C25E37">
              <w:rPr>
                <w:szCs w:val="24"/>
              </w:rPr>
              <w:t>Protokolų anomalijų palaikymas;</w:t>
            </w:r>
          </w:p>
          <w:p w14:paraId="46F7431F" w14:textId="77777777" w:rsidR="00A12416" w:rsidRPr="00C25E37" w:rsidRDefault="00A12416" w:rsidP="00742A64">
            <w:pPr>
              <w:pStyle w:val="Sraopastraipa"/>
              <w:numPr>
                <w:ilvl w:val="0"/>
                <w:numId w:val="36"/>
              </w:numPr>
              <w:tabs>
                <w:tab w:val="left" w:pos="961"/>
              </w:tabs>
              <w:suppressAutoHyphens w:val="0"/>
              <w:spacing w:after="0" w:line="240" w:lineRule="auto"/>
              <w:ind w:left="0" w:right="118" w:firstLine="255"/>
              <w:jc w:val="both"/>
              <w:rPr>
                <w:szCs w:val="24"/>
              </w:rPr>
            </w:pPr>
            <w:r w:rsidRPr="00C25E37">
              <w:rPr>
                <w:szCs w:val="24"/>
              </w:rPr>
              <w:t xml:space="preserve">Modifikuotų </w:t>
            </w:r>
            <w:proofErr w:type="spellStart"/>
            <w:r w:rsidRPr="00C25E37">
              <w:rPr>
                <w:szCs w:val="24"/>
                <w:lang w:val="en-US"/>
              </w:rPr>
              <w:t>taisykli</w:t>
            </w:r>
            <w:proofErr w:type="spellEnd"/>
            <w:r w:rsidRPr="00C25E37">
              <w:rPr>
                <w:szCs w:val="24"/>
              </w:rPr>
              <w:t>ų</w:t>
            </w:r>
            <w:r w:rsidRPr="00C25E37">
              <w:rPr>
                <w:szCs w:val="24"/>
                <w:lang w:val="en-US"/>
              </w:rPr>
              <w:t xml:space="preserve"> </w:t>
            </w:r>
            <w:proofErr w:type="spellStart"/>
            <w:r w:rsidRPr="00C25E37">
              <w:rPr>
                <w:szCs w:val="24"/>
                <w:lang w:val="en-US"/>
              </w:rPr>
              <w:t>rinkinių</w:t>
            </w:r>
            <w:proofErr w:type="spellEnd"/>
            <w:r w:rsidRPr="00C25E37">
              <w:rPr>
                <w:szCs w:val="24"/>
                <w:lang w:val="en-US"/>
              </w:rPr>
              <w:t xml:space="preserve"> (</w:t>
            </w:r>
            <w:proofErr w:type="spellStart"/>
            <w:r w:rsidRPr="00C25E37">
              <w:rPr>
                <w:i/>
                <w:szCs w:val="24"/>
                <w:lang w:val="en-US"/>
              </w:rPr>
              <w:t>angl.</w:t>
            </w:r>
            <w:proofErr w:type="spellEnd"/>
            <w:r w:rsidRPr="00C25E37">
              <w:rPr>
                <w:i/>
                <w:szCs w:val="24"/>
                <w:lang w:val="en-US"/>
              </w:rPr>
              <w:t xml:space="preserve"> </w:t>
            </w:r>
            <w:proofErr w:type="spellStart"/>
            <w:r w:rsidRPr="00C25E37">
              <w:rPr>
                <w:i/>
                <w:szCs w:val="24"/>
              </w:rPr>
              <w:t>signature</w:t>
            </w:r>
            <w:proofErr w:type="spellEnd"/>
            <w:r w:rsidRPr="00C25E37">
              <w:rPr>
                <w:szCs w:val="24"/>
              </w:rPr>
              <w:t>) palaikymas;</w:t>
            </w:r>
          </w:p>
          <w:p w14:paraId="16D6E3D1" w14:textId="77777777" w:rsidR="00A12416" w:rsidRPr="00C25E37" w:rsidRDefault="00A12416" w:rsidP="00742A64">
            <w:pPr>
              <w:pStyle w:val="Sraopastraipa"/>
              <w:numPr>
                <w:ilvl w:val="0"/>
                <w:numId w:val="36"/>
              </w:numPr>
              <w:tabs>
                <w:tab w:val="left" w:pos="961"/>
              </w:tabs>
              <w:suppressAutoHyphens w:val="0"/>
              <w:spacing w:after="0" w:line="240" w:lineRule="auto"/>
              <w:ind w:left="0" w:right="118" w:firstLine="255"/>
              <w:jc w:val="both"/>
              <w:rPr>
                <w:szCs w:val="24"/>
              </w:rPr>
            </w:pPr>
            <w:r w:rsidRPr="00C25E37">
              <w:rPr>
                <w:szCs w:val="24"/>
              </w:rPr>
              <w:t>Automatinis įsilaužimų duomenų bazės atnaujinimas;</w:t>
            </w:r>
          </w:p>
          <w:p w14:paraId="4CEE7D73" w14:textId="77777777" w:rsidR="00A12416" w:rsidRPr="00C25E37" w:rsidRDefault="00A12416" w:rsidP="00742A64">
            <w:pPr>
              <w:pStyle w:val="Sraopastraipa"/>
              <w:numPr>
                <w:ilvl w:val="0"/>
                <w:numId w:val="36"/>
              </w:numPr>
              <w:tabs>
                <w:tab w:val="left" w:pos="961"/>
              </w:tabs>
              <w:suppressAutoHyphens w:val="0"/>
              <w:spacing w:after="0" w:line="240" w:lineRule="auto"/>
              <w:ind w:left="0" w:right="118" w:firstLine="255"/>
              <w:jc w:val="both"/>
              <w:rPr>
                <w:szCs w:val="24"/>
              </w:rPr>
            </w:pPr>
            <w:r w:rsidRPr="00C25E37">
              <w:rPr>
                <w:szCs w:val="24"/>
              </w:rPr>
              <w:t>IPv6 palaikymas.</w:t>
            </w:r>
          </w:p>
        </w:tc>
        <w:tc>
          <w:tcPr>
            <w:tcW w:w="1420" w:type="pct"/>
          </w:tcPr>
          <w:sdt>
            <w:sdtPr>
              <w:rPr>
                <w:i/>
                <w:iCs/>
                <w:lang w:eastAsia="lt-LT"/>
              </w:rPr>
              <w:id w:val="-1882389567"/>
              <w:placeholder>
                <w:docPart w:val="E8FF10DA062F4AD68F0E7F52F33DFD3A"/>
              </w:placeholder>
              <w:temporary/>
              <w:showingPlcHdr/>
            </w:sdtPr>
            <w:sdtContent>
              <w:p w14:paraId="48D4CC5C" w14:textId="11AB1CB8" w:rsidR="00A12416" w:rsidRPr="00C25E37" w:rsidRDefault="00A12416" w:rsidP="00A12416">
                <w:pPr>
                  <w:spacing w:after="0"/>
                  <w:ind w:right="118"/>
                  <w:jc w:val="center"/>
                  <w:rPr>
                    <w:szCs w:val="24"/>
                  </w:rPr>
                </w:pPr>
                <w:r w:rsidRPr="00D06C97">
                  <w:rPr>
                    <w:rStyle w:val="Vietosrezervavimoenklotekstas"/>
                    <w:i/>
                    <w:iCs/>
                    <w:szCs w:val="24"/>
                  </w:rPr>
                  <w:t>/įrašyti/</w:t>
                </w:r>
              </w:p>
            </w:sdtContent>
          </w:sdt>
          <w:p w14:paraId="0078E034" w14:textId="77777777" w:rsidR="00F23B3C" w:rsidRDefault="00F23B3C"/>
        </w:tc>
      </w:tr>
      <w:tr w:rsidR="00A12416" w:rsidRPr="00C25E37" w14:paraId="1F80DB7B" w14:textId="26B0CAF4" w:rsidTr="009726D6">
        <w:trPr>
          <w:cantSplit/>
        </w:trPr>
        <w:tc>
          <w:tcPr>
            <w:tcW w:w="231" w:type="pct"/>
            <w:noWrap/>
          </w:tcPr>
          <w:p w14:paraId="2A9F0F37" w14:textId="77777777" w:rsidR="00A12416" w:rsidRPr="00C25E37" w:rsidRDefault="00A12416" w:rsidP="00A12416">
            <w:pPr>
              <w:pStyle w:val="Sraopastraipa"/>
              <w:spacing w:after="0"/>
              <w:ind w:left="0"/>
              <w:jc w:val="center"/>
              <w:rPr>
                <w:szCs w:val="24"/>
              </w:rPr>
            </w:pPr>
            <w:r w:rsidRPr="00C25E37">
              <w:rPr>
                <w:szCs w:val="24"/>
              </w:rPr>
              <w:lastRenderedPageBreak/>
              <w:t>14.</w:t>
            </w:r>
          </w:p>
        </w:tc>
        <w:tc>
          <w:tcPr>
            <w:tcW w:w="698" w:type="pct"/>
          </w:tcPr>
          <w:p w14:paraId="33178487" w14:textId="77777777" w:rsidR="00A12416" w:rsidRPr="00C25E37" w:rsidRDefault="00A12416" w:rsidP="00A12416">
            <w:pPr>
              <w:spacing w:after="0"/>
              <w:rPr>
                <w:szCs w:val="24"/>
              </w:rPr>
            </w:pPr>
            <w:proofErr w:type="spellStart"/>
            <w:r w:rsidRPr="00C25E37">
              <w:rPr>
                <w:szCs w:val="24"/>
              </w:rPr>
              <w:t>Antiviruso</w:t>
            </w:r>
            <w:proofErr w:type="spellEnd"/>
            <w:r w:rsidRPr="00C25E37">
              <w:rPr>
                <w:szCs w:val="24"/>
              </w:rPr>
              <w:t xml:space="preserve"> funkcijos</w:t>
            </w:r>
          </w:p>
        </w:tc>
        <w:tc>
          <w:tcPr>
            <w:tcW w:w="2651" w:type="pct"/>
            <w:noWrap/>
            <w:vAlign w:val="center"/>
          </w:tcPr>
          <w:p w14:paraId="2843F6D3" w14:textId="77777777" w:rsidR="00A12416" w:rsidRPr="00C25E37" w:rsidRDefault="00A12416" w:rsidP="00742A64">
            <w:pPr>
              <w:tabs>
                <w:tab w:val="left" w:pos="961"/>
              </w:tabs>
              <w:spacing w:after="0"/>
              <w:ind w:right="118" w:firstLine="255"/>
              <w:jc w:val="both"/>
              <w:rPr>
                <w:szCs w:val="24"/>
              </w:rPr>
            </w:pPr>
            <w:r w:rsidRPr="00C25E37">
              <w:rPr>
                <w:szCs w:val="24"/>
              </w:rPr>
              <w:t xml:space="preserve">Turi palaikyti šiuos </w:t>
            </w:r>
            <w:proofErr w:type="spellStart"/>
            <w:r w:rsidRPr="00C25E37">
              <w:rPr>
                <w:szCs w:val="24"/>
              </w:rPr>
              <w:t>antiviruso</w:t>
            </w:r>
            <w:proofErr w:type="spellEnd"/>
            <w:r w:rsidRPr="00C25E37">
              <w:rPr>
                <w:szCs w:val="24"/>
              </w:rPr>
              <w:t xml:space="preserve"> funkcionalumus:</w:t>
            </w:r>
          </w:p>
          <w:p w14:paraId="5260D6F1" w14:textId="77777777" w:rsidR="00A12416" w:rsidRPr="00C25E37" w:rsidRDefault="00A12416" w:rsidP="00742A64">
            <w:pPr>
              <w:pStyle w:val="Sraopastraipa"/>
              <w:numPr>
                <w:ilvl w:val="0"/>
                <w:numId w:val="35"/>
              </w:numPr>
              <w:tabs>
                <w:tab w:val="left" w:pos="961"/>
              </w:tabs>
              <w:suppressAutoHyphens w:val="0"/>
              <w:spacing w:after="0" w:line="240" w:lineRule="auto"/>
              <w:ind w:left="0" w:right="118" w:firstLine="255"/>
              <w:jc w:val="both"/>
              <w:rPr>
                <w:szCs w:val="24"/>
              </w:rPr>
            </w:pPr>
            <w:r w:rsidRPr="00C25E37">
              <w:rPr>
                <w:szCs w:val="24"/>
              </w:rPr>
              <w:t>Įrenginys turi tikrinti duomenų srautą nuo virusų;</w:t>
            </w:r>
          </w:p>
          <w:p w14:paraId="6822B0AB" w14:textId="77777777" w:rsidR="00A12416" w:rsidRPr="00C25E37" w:rsidRDefault="00A12416" w:rsidP="00742A64">
            <w:pPr>
              <w:pStyle w:val="Sraopastraipa"/>
              <w:numPr>
                <w:ilvl w:val="0"/>
                <w:numId w:val="35"/>
              </w:numPr>
              <w:tabs>
                <w:tab w:val="left" w:pos="961"/>
              </w:tabs>
              <w:suppressAutoHyphens w:val="0"/>
              <w:spacing w:after="0" w:line="240" w:lineRule="auto"/>
              <w:ind w:left="0" w:right="118" w:firstLine="255"/>
              <w:jc w:val="both"/>
              <w:rPr>
                <w:szCs w:val="24"/>
              </w:rPr>
            </w:pPr>
            <w:r w:rsidRPr="00C25E37">
              <w:rPr>
                <w:szCs w:val="24"/>
              </w:rPr>
              <w:t>Turi turėti „</w:t>
            </w:r>
            <w:proofErr w:type="spellStart"/>
            <w:r w:rsidRPr="00C25E37">
              <w:rPr>
                <w:szCs w:val="24"/>
              </w:rPr>
              <w:t>AntiSpyware</w:t>
            </w:r>
            <w:proofErr w:type="spellEnd"/>
            <w:r w:rsidRPr="00C25E37">
              <w:rPr>
                <w:szCs w:val="24"/>
              </w:rPr>
              <w:t>“ ir „</w:t>
            </w:r>
            <w:proofErr w:type="spellStart"/>
            <w:r w:rsidRPr="00C25E37">
              <w:rPr>
                <w:szCs w:val="24"/>
              </w:rPr>
              <w:t>WormPrevention</w:t>
            </w:r>
            <w:proofErr w:type="spellEnd"/>
            <w:r w:rsidRPr="00C25E37">
              <w:rPr>
                <w:szCs w:val="24"/>
              </w:rPr>
              <w:t>“ funkcionalumą;</w:t>
            </w:r>
          </w:p>
          <w:p w14:paraId="15E07726" w14:textId="77777777" w:rsidR="00A12416" w:rsidRPr="00C25E37" w:rsidRDefault="00A12416" w:rsidP="00742A64">
            <w:pPr>
              <w:pStyle w:val="Sraopastraipa"/>
              <w:numPr>
                <w:ilvl w:val="0"/>
                <w:numId w:val="35"/>
              </w:numPr>
              <w:tabs>
                <w:tab w:val="left" w:pos="961"/>
              </w:tabs>
              <w:suppressAutoHyphens w:val="0"/>
              <w:spacing w:after="0" w:line="240" w:lineRule="auto"/>
              <w:ind w:left="0" w:right="118" w:firstLine="255"/>
              <w:jc w:val="both"/>
              <w:rPr>
                <w:szCs w:val="24"/>
              </w:rPr>
            </w:pPr>
            <w:r w:rsidRPr="00C25E37">
              <w:rPr>
                <w:szCs w:val="24"/>
              </w:rPr>
              <w:t xml:space="preserve">Turi skenuoti HTTP/SMTP/POP3/IMAP/FTP/IM ir </w:t>
            </w:r>
            <w:proofErr w:type="spellStart"/>
            <w:r>
              <w:rPr>
                <w:szCs w:val="24"/>
              </w:rPr>
              <w:t>kriptuotus</w:t>
            </w:r>
            <w:proofErr w:type="spellEnd"/>
            <w:r w:rsidRPr="00C25E37">
              <w:rPr>
                <w:szCs w:val="24"/>
              </w:rPr>
              <w:t xml:space="preserve"> SSL VPN tunelius;</w:t>
            </w:r>
          </w:p>
          <w:p w14:paraId="5F47BD47" w14:textId="77777777" w:rsidR="00A12416" w:rsidRPr="00C25E37" w:rsidRDefault="00A12416" w:rsidP="00742A64">
            <w:pPr>
              <w:pStyle w:val="Sraopastraipa"/>
              <w:numPr>
                <w:ilvl w:val="0"/>
                <w:numId w:val="35"/>
              </w:numPr>
              <w:tabs>
                <w:tab w:val="left" w:pos="961"/>
              </w:tabs>
              <w:suppressAutoHyphens w:val="0"/>
              <w:spacing w:after="0" w:line="240" w:lineRule="auto"/>
              <w:ind w:left="0" w:right="118" w:firstLine="255"/>
              <w:jc w:val="both"/>
              <w:rPr>
                <w:szCs w:val="24"/>
              </w:rPr>
            </w:pPr>
            <w:r w:rsidRPr="00C25E37">
              <w:rPr>
                <w:szCs w:val="24"/>
              </w:rPr>
              <w:t>Automatinis virusų duomenų bazės naujinimas;</w:t>
            </w:r>
          </w:p>
          <w:p w14:paraId="5E3529C7" w14:textId="77777777" w:rsidR="00A12416" w:rsidRPr="00C25E37" w:rsidRDefault="00A12416" w:rsidP="00742A64">
            <w:pPr>
              <w:pStyle w:val="Sraopastraipa"/>
              <w:numPr>
                <w:ilvl w:val="0"/>
                <w:numId w:val="35"/>
              </w:numPr>
              <w:tabs>
                <w:tab w:val="left" w:pos="961"/>
              </w:tabs>
              <w:suppressAutoHyphens w:val="0"/>
              <w:spacing w:after="0" w:line="240" w:lineRule="auto"/>
              <w:ind w:left="0" w:right="118" w:firstLine="255"/>
              <w:jc w:val="both"/>
              <w:rPr>
                <w:szCs w:val="24"/>
              </w:rPr>
            </w:pPr>
            <w:r w:rsidRPr="00C25E37">
              <w:rPr>
                <w:szCs w:val="24"/>
              </w:rPr>
              <w:t>Infekuotų ir įtartinų bylų karantino palaikymas;</w:t>
            </w:r>
          </w:p>
          <w:p w14:paraId="3890A118" w14:textId="77777777" w:rsidR="00A12416" w:rsidRPr="00C25E37" w:rsidRDefault="00A12416" w:rsidP="00742A64">
            <w:pPr>
              <w:pStyle w:val="Sraopastraipa"/>
              <w:numPr>
                <w:ilvl w:val="0"/>
                <w:numId w:val="35"/>
              </w:numPr>
              <w:tabs>
                <w:tab w:val="left" w:pos="961"/>
              </w:tabs>
              <w:suppressAutoHyphens w:val="0"/>
              <w:spacing w:after="0" w:line="240" w:lineRule="auto"/>
              <w:ind w:left="0" w:right="118" w:firstLine="255"/>
              <w:jc w:val="both"/>
              <w:rPr>
                <w:szCs w:val="24"/>
              </w:rPr>
            </w:pPr>
            <w:r w:rsidRPr="00C25E37">
              <w:rPr>
                <w:szCs w:val="24"/>
              </w:rPr>
              <w:t>Bylų blokavimas pagal bylos dydį ir tipą.</w:t>
            </w:r>
          </w:p>
        </w:tc>
        <w:tc>
          <w:tcPr>
            <w:tcW w:w="1420" w:type="pct"/>
          </w:tcPr>
          <w:sdt>
            <w:sdtPr>
              <w:rPr>
                <w:i/>
                <w:iCs/>
                <w:lang w:eastAsia="lt-LT"/>
              </w:rPr>
              <w:id w:val="1651096788"/>
              <w:placeholder>
                <w:docPart w:val="CBFD22C573CA43B8947ACFD3D5A48969"/>
              </w:placeholder>
              <w:temporary/>
              <w:showingPlcHdr/>
            </w:sdtPr>
            <w:sdtContent>
              <w:p w14:paraId="6766AAD6" w14:textId="3FC1FE0A" w:rsidR="00A12416" w:rsidRPr="00C25E37" w:rsidRDefault="00A12416" w:rsidP="00A12416">
                <w:pPr>
                  <w:spacing w:after="0"/>
                  <w:ind w:right="118"/>
                  <w:jc w:val="center"/>
                  <w:rPr>
                    <w:szCs w:val="24"/>
                  </w:rPr>
                </w:pPr>
                <w:r w:rsidRPr="00D06C97">
                  <w:rPr>
                    <w:rStyle w:val="Vietosrezervavimoenklotekstas"/>
                    <w:i/>
                    <w:iCs/>
                    <w:szCs w:val="24"/>
                  </w:rPr>
                  <w:t>/įrašyti/</w:t>
                </w:r>
              </w:p>
            </w:sdtContent>
          </w:sdt>
          <w:p w14:paraId="383DD47A" w14:textId="77777777" w:rsidR="00F23B3C" w:rsidRDefault="00F23B3C"/>
        </w:tc>
      </w:tr>
      <w:tr w:rsidR="00A12416" w:rsidRPr="00C25E37" w14:paraId="6365FEFD" w14:textId="68B4B66C" w:rsidTr="009726D6">
        <w:trPr>
          <w:cantSplit/>
        </w:trPr>
        <w:tc>
          <w:tcPr>
            <w:tcW w:w="231" w:type="pct"/>
            <w:noWrap/>
          </w:tcPr>
          <w:p w14:paraId="2D70B548" w14:textId="77777777" w:rsidR="00A12416" w:rsidRPr="00C25E37" w:rsidRDefault="00A12416" w:rsidP="00A12416">
            <w:pPr>
              <w:pStyle w:val="Sraopastraipa"/>
              <w:spacing w:after="0"/>
              <w:ind w:left="0"/>
              <w:jc w:val="center"/>
              <w:rPr>
                <w:szCs w:val="24"/>
              </w:rPr>
            </w:pPr>
            <w:r w:rsidRPr="00C25E37">
              <w:rPr>
                <w:szCs w:val="24"/>
              </w:rPr>
              <w:t>15.</w:t>
            </w:r>
          </w:p>
        </w:tc>
        <w:tc>
          <w:tcPr>
            <w:tcW w:w="698" w:type="pct"/>
          </w:tcPr>
          <w:p w14:paraId="57E75C74" w14:textId="77777777" w:rsidR="00A12416" w:rsidRPr="00C25E37" w:rsidRDefault="00A12416" w:rsidP="00A12416">
            <w:pPr>
              <w:spacing w:after="0"/>
              <w:rPr>
                <w:szCs w:val="24"/>
              </w:rPr>
            </w:pPr>
            <w:r w:rsidRPr="00C25E37">
              <w:rPr>
                <w:szCs w:val="24"/>
              </w:rPr>
              <w:t>Srautų valdymas</w:t>
            </w:r>
          </w:p>
        </w:tc>
        <w:tc>
          <w:tcPr>
            <w:tcW w:w="2651" w:type="pct"/>
            <w:noWrap/>
            <w:vAlign w:val="center"/>
          </w:tcPr>
          <w:p w14:paraId="61D2AB0D" w14:textId="77777777" w:rsidR="00A12416" w:rsidRPr="00C25E37" w:rsidRDefault="00A12416" w:rsidP="00742A64">
            <w:pPr>
              <w:pStyle w:val="Sraopastraipa"/>
              <w:tabs>
                <w:tab w:val="left" w:pos="961"/>
              </w:tabs>
              <w:spacing w:after="0"/>
              <w:ind w:left="0" w:right="118" w:firstLine="255"/>
              <w:jc w:val="both"/>
              <w:rPr>
                <w:szCs w:val="24"/>
              </w:rPr>
            </w:pPr>
            <w:r w:rsidRPr="00C25E37">
              <w:rPr>
                <w:szCs w:val="24"/>
              </w:rPr>
              <w:t>Turi būti:</w:t>
            </w:r>
          </w:p>
          <w:p w14:paraId="69F8F48D" w14:textId="77777777" w:rsidR="00A12416" w:rsidRPr="00C25E37" w:rsidRDefault="00A12416" w:rsidP="00742A64">
            <w:pPr>
              <w:pStyle w:val="Sraopastraipa"/>
              <w:numPr>
                <w:ilvl w:val="0"/>
                <w:numId w:val="34"/>
              </w:numPr>
              <w:tabs>
                <w:tab w:val="left" w:pos="961"/>
              </w:tabs>
              <w:suppressAutoHyphens w:val="0"/>
              <w:spacing w:after="0" w:line="240" w:lineRule="auto"/>
              <w:ind w:left="0" w:right="118" w:firstLine="255"/>
              <w:jc w:val="both"/>
              <w:rPr>
                <w:szCs w:val="24"/>
              </w:rPr>
            </w:pPr>
            <w:r w:rsidRPr="00C25E37">
              <w:rPr>
                <w:szCs w:val="24"/>
              </w:rPr>
              <w:t>Duomenų srauto ribojimas pagal ugniasienės taisykles;</w:t>
            </w:r>
          </w:p>
          <w:p w14:paraId="0ECAB578" w14:textId="77777777" w:rsidR="00A12416" w:rsidRPr="00C25E37" w:rsidRDefault="00A12416" w:rsidP="00742A64">
            <w:pPr>
              <w:pStyle w:val="Sraopastraipa"/>
              <w:numPr>
                <w:ilvl w:val="0"/>
                <w:numId w:val="34"/>
              </w:numPr>
              <w:tabs>
                <w:tab w:val="left" w:pos="961"/>
              </w:tabs>
              <w:suppressAutoHyphens w:val="0"/>
              <w:spacing w:after="0" w:line="240" w:lineRule="auto"/>
              <w:ind w:left="0" w:right="118" w:firstLine="255"/>
              <w:jc w:val="both"/>
              <w:rPr>
                <w:szCs w:val="24"/>
              </w:rPr>
            </w:pPr>
            <w:r w:rsidRPr="00C25E37">
              <w:rPr>
                <w:szCs w:val="24"/>
              </w:rPr>
              <w:t>Duomenų srauto ribojimas pagal IP adresą;</w:t>
            </w:r>
          </w:p>
          <w:p w14:paraId="11A073D2" w14:textId="77777777" w:rsidR="00A12416" w:rsidRPr="00C25E37" w:rsidRDefault="00A12416" w:rsidP="00742A64">
            <w:pPr>
              <w:pStyle w:val="Sraopastraipa"/>
              <w:numPr>
                <w:ilvl w:val="0"/>
                <w:numId w:val="34"/>
              </w:numPr>
              <w:tabs>
                <w:tab w:val="left" w:pos="961"/>
              </w:tabs>
              <w:suppressAutoHyphens w:val="0"/>
              <w:spacing w:after="0" w:line="240" w:lineRule="auto"/>
              <w:ind w:left="0" w:right="118" w:firstLine="255"/>
              <w:jc w:val="both"/>
              <w:rPr>
                <w:szCs w:val="24"/>
              </w:rPr>
            </w:pPr>
            <w:r w:rsidRPr="00C25E37">
              <w:rPr>
                <w:szCs w:val="24"/>
              </w:rPr>
              <w:t>Duomenų srauto ribojimas pagal aplikaciją;</w:t>
            </w:r>
          </w:p>
          <w:p w14:paraId="5387EDBE" w14:textId="77777777" w:rsidR="00A12416" w:rsidRPr="00C25E37" w:rsidRDefault="00A12416" w:rsidP="00742A64">
            <w:pPr>
              <w:pStyle w:val="Sraopastraipa"/>
              <w:numPr>
                <w:ilvl w:val="0"/>
                <w:numId w:val="34"/>
              </w:numPr>
              <w:tabs>
                <w:tab w:val="left" w:pos="961"/>
              </w:tabs>
              <w:suppressAutoHyphens w:val="0"/>
              <w:spacing w:after="0" w:line="240" w:lineRule="auto"/>
              <w:ind w:left="0" w:right="118" w:firstLine="255"/>
              <w:jc w:val="both"/>
              <w:rPr>
                <w:szCs w:val="24"/>
              </w:rPr>
            </w:pPr>
            <w:r w:rsidRPr="00C25E37">
              <w:rPr>
                <w:szCs w:val="24"/>
              </w:rPr>
              <w:t>Diferencijuotų servisų palaikymas (</w:t>
            </w:r>
            <w:r w:rsidRPr="00C25E37">
              <w:rPr>
                <w:i/>
                <w:szCs w:val="24"/>
              </w:rPr>
              <w:t xml:space="preserve">angl. </w:t>
            </w:r>
            <w:proofErr w:type="spellStart"/>
            <w:r w:rsidRPr="00C25E37">
              <w:rPr>
                <w:i/>
                <w:szCs w:val="24"/>
              </w:rPr>
              <w:t>DiffServ</w:t>
            </w:r>
            <w:proofErr w:type="spellEnd"/>
            <w:r w:rsidRPr="00C25E37">
              <w:rPr>
                <w:szCs w:val="24"/>
              </w:rPr>
              <w:t>);</w:t>
            </w:r>
          </w:p>
          <w:p w14:paraId="20B8838B" w14:textId="77777777" w:rsidR="00A12416" w:rsidRPr="00C25E37" w:rsidRDefault="00A12416" w:rsidP="00742A64">
            <w:pPr>
              <w:pStyle w:val="Sraopastraipa"/>
              <w:numPr>
                <w:ilvl w:val="0"/>
                <w:numId w:val="34"/>
              </w:numPr>
              <w:tabs>
                <w:tab w:val="left" w:pos="961"/>
              </w:tabs>
              <w:suppressAutoHyphens w:val="0"/>
              <w:spacing w:after="0" w:line="240" w:lineRule="auto"/>
              <w:ind w:left="0" w:right="118" w:firstLine="255"/>
              <w:jc w:val="both"/>
              <w:rPr>
                <w:szCs w:val="24"/>
              </w:rPr>
            </w:pPr>
            <w:r w:rsidRPr="00C25E37">
              <w:rPr>
                <w:szCs w:val="24"/>
              </w:rPr>
              <w:t>Garantijų/maksimalaus srauto/Prioritetų dėliojimas Minimalaus pralaidumo užtikrinimas;</w:t>
            </w:r>
          </w:p>
          <w:p w14:paraId="619B2617" w14:textId="77777777" w:rsidR="00A12416" w:rsidRPr="00C25E37" w:rsidRDefault="00A12416" w:rsidP="00742A64">
            <w:pPr>
              <w:pStyle w:val="Sraopastraipa"/>
              <w:numPr>
                <w:ilvl w:val="0"/>
                <w:numId w:val="34"/>
              </w:numPr>
              <w:tabs>
                <w:tab w:val="left" w:pos="961"/>
              </w:tabs>
              <w:suppressAutoHyphens w:val="0"/>
              <w:spacing w:after="0" w:line="240" w:lineRule="auto"/>
              <w:ind w:left="0" w:right="118" w:firstLine="255"/>
              <w:jc w:val="both"/>
              <w:rPr>
                <w:szCs w:val="24"/>
              </w:rPr>
            </w:pPr>
            <w:r w:rsidRPr="00C25E37">
              <w:rPr>
                <w:szCs w:val="24"/>
              </w:rPr>
              <w:t>Maksimalaus pralaidumo apribojimas;</w:t>
            </w:r>
          </w:p>
          <w:p w14:paraId="18111BD8" w14:textId="77777777" w:rsidR="00A12416" w:rsidRPr="00C25E37" w:rsidRDefault="00A12416" w:rsidP="00742A64">
            <w:pPr>
              <w:pStyle w:val="Sraopastraipa"/>
              <w:numPr>
                <w:ilvl w:val="0"/>
                <w:numId w:val="34"/>
              </w:numPr>
              <w:tabs>
                <w:tab w:val="left" w:pos="961"/>
              </w:tabs>
              <w:suppressAutoHyphens w:val="0"/>
              <w:spacing w:after="0" w:line="240" w:lineRule="auto"/>
              <w:ind w:left="0" w:right="118" w:firstLine="255"/>
              <w:jc w:val="both"/>
              <w:rPr>
                <w:szCs w:val="24"/>
              </w:rPr>
            </w:pPr>
            <w:r w:rsidRPr="00C25E37">
              <w:rPr>
                <w:szCs w:val="24"/>
              </w:rPr>
              <w:t>Viršijančio srauto blokavimas (</w:t>
            </w:r>
            <w:r w:rsidRPr="00C25E37">
              <w:rPr>
                <w:i/>
                <w:szCs w:val="24"/>
              </w:rPr>
              <w:t>angl.</w:t>
            </w:r>
            <w:r w:rsidRPr="00C25E37">
              <w:rPr>
                <w:szCs w:val="24"/>
              </w:rPr>
              <w:t xml:space="preserve"> </w:t>
            </w:r>
            <w:proofErr w:type="spellStart"/>
            <w:r w:rsidRPr="00C25E37">
              <w:rPr>
                <w:i/>
                <w:szCs w:val="24"/>
              </w:rPr>
              <w:t>traffic</w:t>
            </w:r>
            <w:proofErr w:type="spellEnd"/>
            <w:r w:rsidRPr="00C25E37">
              <w:rPr>
                <w:i/>
                <w:szCs w:val="24"/>
              </w:rPr>
              <w:t xml:space="preserve"> </w:t>
            </w:r>
            <w:proofErr w:type="spellStart"/>
            <w:r w:rsidRPr="00C25E37">
              <w:rPr>
                <w:i/>
                <w:szCs w:val="24"/>
              </w:rPr>
              <w:t>policing</w:t>
            </w:r>
            <w:proofErr w:type="spellEnd"/>
            <w:r w:rsidRPr="00C25E37">
              <w:rPr>
                <w:szCs w:val="24"/>
              </w:rPr>
              <w:t>).</w:t>
            </w:r>
          </w:p>
        </w:tc>
        <w:tc>
          <w:tcPr>
            <w:tcW w:w="1420" w:type="pct"/>
          </w:tcPr>
          <w:sdt>
            <w:sdtPr>
              <w:rPr>
                <w:i/>
                <w:iCs/>
                <w:lang w:eastAsia="lt-LT"/>
              </w:rPr>
              <w:id w:val="1592580171"/>
              <w:placeholder>
                <w:docPart w:val="2E08210549364A9DB1128A2E95E30A06"/>
              </w:placeholder>
              <w:temporary/>
              <w:showingPlcHdr/>
            </w:sdtPr>
            <w:sdtContent>
              <w:p w14:paraId="77C72F8A" w14:textId="10C25A02" w:rsidR="00A12416" w:rsidRPr="00C25E37" w:rsidRDefault="00A12416" w:rsidP="00A12416">
                <w:pPr>
                  <w:pStyle w:val="Sraopastraipa"/>
                  <w:spacing w:after="0"/>
                  <w:ind w:left="0" w:right="118"/>
                  <w:jc w:val="center"/>
                  <w:rPr>
                    <w:szCs w:val="24"/>
                  </w:rPr>
                </w:pPr>
                <w:r w:rsidRPr="00D06C97">
                  <w:rPr>
                    <w:rStyle w:val="Vietosrezervavimoenklotekstas"/>
                    <w:i/>
                    <w:iCs/>
                    <w:szCs w:val="24"/>
                  </w:rPr>
                  <w:t>/įrašyti/</w:t>
                </w:r>
              </w:p>
            </w:sdtContent>
          </w:sdt>
          <w:p w14:paraId="370D1EE5" w14:textId="77777777" w:rsidR="00F23B3C" w:rsidRDefault="00F23B3C"/>
        </w:tc>
      </w:tr>
      <w:tr w:rsidR="00A12416" w:rsidRPr="00C25E37" w14:paraId="54FDD721" w14:textId="2F77A6F6" w:rsidTr="009726D6">
        <w:trPr>
          <w:cantSplit/>
        </w:trPr>
        <w:tc>
          <w:tcPr>
            <w:tcW w:w="231" w:type="pct"/>
            <w:noWrap/>
          </w:tcPr>
          <w:p w14:paraId="5AF421BA" w14:textId="77777777" w:rsidR="00A12416" w:rsidRPr="00C25E37" w:rsidRDefault="00A12416" w:rsidP="00A12416">
            <w:pPr>
              <w:pStyle w:val="Sraopastraipa"/>
              <w:spacing w:after="0"/>
              <w:ind w:left="0"/>
              <w:jc w:val="center"/>
              <w:rPr>
                <w:szCs w:val="24"/>
              </w:rPr>
            </w:pPr>
            <w:r w:rsidRPr="00C25E37">
              <w:rPr>
                <w:szCs w:val="24"/>
              </w:rPr>
              <w:t>16.</w:t>
            </w:r>
          </w:p>
        </w:tc>
        <w:tc>
          <w:tcPr>
            <w:tcW w:w="698" w:type="pct"/>
          </w:tcPr>
          <w:p w14:paraId="62BEB309" w14:textId="77777777" w:rsidR="00A12416" w:rsidRPr="00C25E37" w:rsidRDefault="00A12416" w:rsidP="00A12416">
            <w:pPr>
              <w:spacing w:after="0"/>
              <w:rPr>
                <w:szCs w:val="24"/>
              </w:rPr>
            </w:pPr>
            <w:r w:rsidRPr="00C25E37">
              <w:rPr>
                <w:szCs w:val="24"/>
              </w:rPr>
              <w:t>Srautų paskirstymas</w:t>
            </w:r>
          </w:p>
        </w:tc>
        <w:tc>
          <w:tcPr>
            <w:tcW w:w="2651" w:type="pct"/>
            <w:noWrap/>
            <w:vAlign w:val="center"/>
          </w:tcPr>
          <w:p w14:paraId="48E751A3" w14:textId="77777777" w:rsidR="00A12416" w:rsidRPr="00C25E37" w:rsidRDefault="00A12416" w:rsidP="00742A64">
            <w:pPr>
              <w:pStyle w:val="Sraopastraipa"/>
              <w:tabs>
                <w:tab w:val="left" w:pos="961"/>
              </w:tabs>
              <w:spacing w:after="0"/>
              <w:ind w:left="0" w:right="118" w:firstLine="255"/>
              <w:jc w:val="both"/>
              <w:rPr>
                <w:szCs w:val="24"/>
              </w:rPr>
            </w:pPr>
            <w:r w:rsidRPr="00C25E37">
              <w:rPr>
                <w:szCs w:val="24"/>
              </w:rPr>
              <w:t>Turi būti:</w:t>
            </w:r>
          </w:p>
          <w:p w14:paraId="6D33AD3C" w14:textId="77777777" w:rsidR="00A12416" w:rsidRPr="00C25E37" w:rsidRDefault="00A12416" w:rsidP="00742A64">
            <w:pPr>
              <w:pStyle w:val="Sraopastraipa"/>
              <w:numPr>
                <w:ilvl w:val="0"/>
                <w:numId w:val="33"/>
              </w:numPr>
              <w:tabs>
                <w:tab w:val="left" w:pos="961"/>
              </w:tabs>
              <w:suppressAutoHyphens w:val="0"/>
              <w:spacing w:after="0" w:line="240" w:lineRule="auto"/>
              <w:ind w:left="0" w:right="118" w:firstLine="255"/>
              <w:jc w:val="both"/>
              <w:rPr>
                <w:szCs w:val="24"/>
              </w:rPr>
            </w:pPr>
            <w:r w:rsidRPr="00C25E37">
              <w:rPr>
                <w:szCs w:val="24"/>
              </w:rPr>
              <w:t>Srauto balansavimas pagal L3 ,L4 ir L7 OSI tinkle lygmenų informaciją;</w:t>
            </w:r>
          </w:p>
          <w:p w14:paraId="7289BA86" w14:textId="77777777" w:rsidR="00A12416" w:rsidRPr="00C25E37" w:rsidRDefault="00A12416" w:rsidP="00742A64">
            <w:pPr>
              <w:pStyle w:val="Sraopastraipa"/>
              <w:numPr>
                <w:ilvl w:val="0"/>
                <w:numId w:val="33"/>
              </w:numPr>
              <w:tabs>
                <w:tab w:val="left" w:pos="961"/>
              </w:tabs>
              <w:suppressAutoHyphens w:val="0"/>
              <w:spacing w:after="0" w:line="240" w:lineRule="auto"/>
              <w:ind w:left="0" w:right="118" w:firstLine="255"/>
              <w:jc w:val="both"/>
              <w:rPr>
                <w:szCs w:val="24"/>
              </w:rPr>
            </w:pPr>
            <w:r w:rsidRPr="00C25E37">
              <w:rPr>
                <w:szCs w:val="24"/>
              </w:rPr>
              <w:t xml:space="preserve">HTTP ir HTTPS </w:t>
            </w:r>
            <w:proofErr w:type="spellStart"/>
            <w:r w:rsidRPr="00C25E37">
              <w:rPr>
                <w:szCs w:val="24"/>
              </w:rPr>
              <w:t>multepliksavimas</w:t>
            </w:r>
            <w:proofErr w:type="spellEnd"/>
            <w:r w:rsidRPr="00C25E37">
              <w:rPr>
                <w:szCs w:val="24"/>
              </w:rPr>
              <w:t>;</w:t>
            </w:r>
          </w:p>
          <w:p w14:paraId="28C59DE4" w14:textId="77777777" w:rsidR="00A12416" w:rsidRPr="00C25E37" w:rsidRDefault="00A12416" w:rsidP="00742A64">
            <w:pPr>
              <w:pStyle w:val="Sraopastraipa"/>
              <w:numPr>
                <w:ilvl w:val="0"/>
                <w:numId w:val="33"/>
              </w:numPr>
              <w:tabs>
                <w:tab w:val="left" w:pos="961"/>
              </w:tabs>
              <w:suppressAutoHyphens w:val="0"/>
              <w:spacing w:after="0" w:line="240" w:lineRule="auto"/>
              <w:ind w:left="0" w:right="118" w:firstLine="255"/>
              <w:jc w:val="both"/>
              <w:rPr>
                <w:szCs w:val="24"/>
              </w:rPr>
            </w:pPr>
            <w:r w:rsidRPr="00C25E37">
              <w:rPr>
                <w:szCs w:val="24"/>
              </w:rPr>
              <w:t xml:space="preserve">HTTP </w:t>
            </w:r>
            <w:proofErr w:type="spellStart"/>
            <w:r w:rsidRPr="00C25E37">
              <w:rPr>
                <w:szCs w:val="24"/>
              </w:rPr>
              <w:t>session</w:t>
            </w:r>
            <w:proofErr w:type="spellEnd"/>
            <w:r w:rsidRPr="00C25E37">
              <w:rPr>
                <w:szCs w:val="24"/>
              </w:rPr>
              <w:t>/</w:t>
            </w:r>
            <w:proofErr w:type="spellStart"/>
            <w:r w:rsidRPr="00C25E37">
              <w:rPr>
                <w:szCs w:val="24"/>
              </w:rPr>
              <w:t>cookie</w:t>
            </w:r>
            <w:proofErr w:type="spellEnd"/>
            <w:r w:rsidRPr="00C25E37">
              <w:rPr>
                <w:szCs w:val="24"/>
              </w:rPr>
              <w:t xml:space="preserve"> išsilaikymas;</w:t>
            </w:r>
          </w:p>
          <w:p w14:paraId="40470D5E" w14:textId="77777777" w:rsidR="00A12416" w:rsidRPr="00C25E37" w:rsidRDefault="00A12416" w:rsidP="00742A64">
            <w:pPr>
              <w:pStyle w:val="Sraopastraipa"/>
              <w:numPr>
                <w:ilvl w:val="0"/>
                <w:numId w:val="33"/>
              </w:numPr>
              <w:tabs>
                <w:tab w:val="left" w:pos="961"/>
              </w:tabs>
              <w:suppressAutoHyphens w:val="0"/>
              <w:spacing w:after="0" w:line="240" w:lineRule="auto"/>
              <w:ind w:left="0" w:right="118" w:firstLine="255"/>
              <w:jc w:val="both"/>
              <w:rPr>
                <w:szCs w:val="24"/>
              </w:rPr>
            </w:pPr>
            <w:r w:rsidRPr="00C25E37">
              <w:rPr>
                <w:szCs w:val="24"/>
              </w:rPr>
              <w:t>Srauto paskirstymo metodai:</w:t>
            </w:r>
          </w:p>
          <w:p w14:paraId="00D8AB50" w14:textId="77777777" w:rsidR="00A12416" w:rsidRPr="00C25E37" w:rsidRDefault="00A12416" w:rsidP="00742A64">
            <w:pPr>
              <w:pStyle w:val="Sraopastraipa"/>
              <w:numPr>
                <w:ilvl w:val="0"/>
                <w:numId w:val="33"/>
              </w:numPr>
              <w:tabs>
                <w:tab w:val="left" w:pos="961"/>
              </w:tabs>
              <w:spacing w:after="0"/>
              <w:ind w:left="0" w:right="118" w:firstLine="255"/>
              <w:jc w:val="both"/>
              <w:rPr>
                <w:szCs w:val="24"/>
              </w:rPr>
            </w:pPr>
            <w:r w:rsidRPr="00C25E37">
              <w:rPr>
                <w:szCs w:val="24"/>
              </w:rPr>
              <w:t>Statinis, pagal mažiausią sesijų skaičių (</w:t>
            </w:r>
            <w:r w:rsidRPr="00C25E37">
              <w:rPr>
                <w:i/>
                <w:szCs w:val="24"/>
              </w:rPr>
              <w:t>angl.</w:t>
            </w:r>
            <w:r w:rsidRPr="00C25E37">
              <w:rPr>
                <w:szCs w:val="24"/>
              </w:rPr>
              <w:t xml:space="preserve"> </w:t>
            </w:r>
            <w:proofErr w:type="spellStart"/>
            <w:r w:rsidRPr="00C25E37">
              <w:rPr>
                <w:i/>
                <w:szCs w:val="24"/>
              </w:rPr>
              <w:t>roundrobin</w:t>
            </w:r>
            <w:proofErr w:type="spellEnd"/>
            <w:r w:rsidRPr="00C25E37">
              <w:rPr>
                <w:i/>
                <w:szCs w:val="24"/>
              </w:rPr>
              <w:t>)</w:t>
            </w:r>
            <w:r w:rsidRPr="00C25E37">
              <w:rPr>
                <w:szCs w:val="24"/>
              </w:rPr>
              <w:t>, pagal mažiausią atsako laiką (</w:t>
            </w:r>
            <w:r w:rsidRPr="00C25E37">
              <w:rPr>
                <w:i/>
                <w:szCs w:val="24"/>
              </w:rPr>
              <w:t>angl.</w:t>
            </w:r>
            <w:r w:rsidRPr="00C25E37">
              <w:rPr>
                <w:szCs w:val="24"/>
              </w:rPr>
              <w:t xml:space="preserve"> </w:t>
            </w:r>
            <w:proofErr w:type="spellStart"/>
            <w:r w:rsidRPr="00C25E37">
              <w:rPr>
                <w:i/>
                <w:szCs w:val="24"/>
              </w:rPr>
              <w:t>roundtriptime</w:t>
            </w:r>
            <w:proofErr w:type="spellEnd"/>
            <w:r w:rsidRPr="00C25E37">
              <w:rPr>
                <w:szCs w:val="24"/>
              </w:rPr>
              <w:t xml:space="preserve">) - </w:t>
            </w:r>
            <w:proofErr w:type="spellStart"/>
            <w:r w:rsidRPr="00C25E37">
              <w:rPr>
                <w:i/>
                <w:szCs w:val="24"/>
              </w:rPr>
              <w:t>weighted</w:t>
            </w:r>
            <w:proofErr w:type="spellEnd"/>
            <w:r w:rsidRPr="00C25E37">
              <w:rPr>
                <w:szCs w:val="24"/>
              </w:rPr>
              <w:t>.</w:t>
            </w:r>
          </w:p>
          <w:p w14:paraId="1330DF93" w14:textId="77777777" w:rsidR="00A12416" w:rsidRPr="00C25E37" w:rsidRDefault="00A12416" w:rsidP="00742A64">
            <w:pPr>
              <w:pStyle w:val="Sraopastraipa"/>
              <w:numPr>
                <w:ilvl w:val="0"/>
                <w:numId w:val="33"/>
              </w:numPr>
              <w:tabs>
                <w:tab w:val="left" w:pos="961"/>
              </w:tabs>
              <w:suppressAutoHyphens w:val="0"/>
              <w:spacing w:after="0" w:line="240" w:lineRule="auto"/>
              <w:ind w:left="0" w:right="118" w:firstLine="255"/>
              <w:jc w:val="both"/>
              <w:rPr>
                <w:szCs w:val="24"/>
              </w:rPr>
            </w:pPr>
            <w:r w:rsidRPr="00C25E37">
              <w:rPr>
                <w:szCs w:val="24"/>
              </w:rPr>
              <w:t xml:space="preserve">„SSL </w:t>
            </w:r>
            <w:proofErr w:type="spellStart"/>
            <w:r w:rsidRPr="00C25E37">
              <w:rPr>
                <w:szCs w:val="24"/>
              </w:rPr>
              <w:t>offload</w:t>
            </w:r>
            <w:proofErr w:type="spellEnd"/>
            <w:r w:rsidRPr="00C25E37">
              <w:rPr>
                <w:szCs w:val="24"/>
              </w:rPr>
              <w:t>“ funkcionalumas.</w:t>
            </w:r>
          </w:p>
        </w:tc>
        <w:tc>
          <w:tcPr>
            <w:tcW w:w="1420" w:type="pct"/>
          </w:tcPr>
          <w:sdt>
            <w:sdtPr>
              <w:rPr>
                <w:i/>
                <w:iCs/>
                <w:lang w:eastAsia="lt-LT"/>
              </w:rPr>
              <w:id w:val="-346942540"/>
              <w:placeholder>
                <w:docPart w:val="2B641578CDBF4B0F9B635AE77A2BA576"/>
              </w:placeholder>
              <w:temporary/>
              <w:showingPlcHdr/>
            </w:sdtPr>
            <w:sdtContent>
              <w:p w14:paraId="1C4CFF84" w14:textId="18C1E6FC" w:rsidR="00A12416" w:rsidRPr="00C25E37" w:rsidRDefault="00A12416" w:rsidP="00A12416">
                <w:pPr>
                  <w:pStyle w:val="Sraopastraipa"/>
                  <w:spacing w:after="0"/>
                  <w:ind w:left="0" w:right="118"/>
                  <w:jc w:val="center"/>
                  <w:rPr>
                    <w:szCs w:val="24"/>
                  </w:rPr>
                </w:pPr>
                <w:r w:rsidRPr="00D06C97">
                  <w:rPr>
                    <w:rStyle w:val="Vietosrezervavimoenklotekstas"/>
                    <w:i/>
                    <w:iCs/>
                    <w:szCs w:val="24"/>
                  </w:rPr>
                  <w:t>/įrašyti/</w:t>
                </w:r>
              </w:p>
            </w:sdtContent>
          </w:sdt>
          <w:p w14:paraId="0D66FC94" w14:textId="77777777" w:rsidR="00F23B3C" w:rsidRDefault="00F23B3C"/>
        </w:tc>
      </w:tr>
      <w:tr w:rsidR="00A12416" w:rsidRPr="00C25E37" w14:paraId="36C0702E" w14:textId="50F31DC1" w:rsidTr="009726D6">
        <w:trPr>
          <w:cantSplit/>
        </w:trPr>
        <w:tc>
          <w:tcPr>
            <w:tcW w:w="231" w:type="pct"/>
            <w:noWrap/>
          </w:tcPr>
          <w:p w14:paraId="2932F255" w14:textId="77777777" w:rsidR="00A12416" w:rsidRPr="00C25E37" w:rsidRDefault="00A12416" w:rsidP="00A12416">
            <w:pPr>
              <w:pStyle w:val="Sraopastraipa"/>
              <w:spacing w:after="0"/>
              <w:ind w:left="0"/>
              <w:jc w:val="center"/>
              <w:rPr>
                <w:szCs w:val="24"/>
              </w:rPr>
            </w:pPr>
            <w:r w:rsidRPr="00C25E37">
              <w:rPr>
                <w:szCs w:val="24"/>
              </w:rPr>
              <w:lastRenderedPageBreak/>
              <w:t>17.</w:t>
            </w:r>
          </w:p>
        </w:tc>
        <w:tc>
          <w:tcPr>
            <w:tcW w:w="698" w:type="pct"/>
          </w:tcPr>
          <w:p w14:paraId="228760E0" w14:textId="77777777" w:rsidR="00A12416" w:rsidRPr="00C25E37" w:rsidRDefault="00A12416" w:rsidP="00A12416">
            <w:pPr>
              <w:spacing w:after="0"/>
              <w:rPr>
                <w:szCs w:val="24"/>
              </w:rPr>
            </w:pPr>
            <w:r w:rsidRPr="00C25E37">
              <w:rPr>
                <w:szCs w:val="24"/>
              </w:rPr>
              <w:t>Duomenų persiuntimo kontrolė</w:t>
            </w:r>
          </w:p>
        </w:tc>
        <w:tc>
          <w:tcPr>
            <w:tcW w:w="2651" w:type="pct"/>
            <w:noWrap/>
          </w:tcPr>
          <w:p w14:paraId="3E9C3B7B" w14:textId="77777777" w:rsidR="00A12416" w:rsidRPr="00C25E37" w:rsidRDefault="00A12416" w:rsidP="00742A64">
            <w:pPr>
              <w:pStyle w:val="Sraopastraipa"/>
              <w:tabs>
                <w:tab w:val="left" w:pos="961"/>
              </w:tabs>
              <w:spacing w:after="0"/>
              <w:ind w:left="0" w:right="118" w:firstLine="255"/>
              <w:jc w:val="both"/>
              <w:rPr>
                <w:szCs w:val="24"/>
              </w:rPr>
            </w:pPr>
            <w:r w:rsidRPr="00C25E37">
              <w:rPr>
                <w:szCs w:val="24"/>
              </w:rPr>
              <w:t>Turi būti šios duomenų persiuntimo kontrolės funkcijos:</w:t>
            </w:r>
          </w:p>
          <w:p w14:paraId="0AA2A9D0" w14:textId="77777777" w:rsidR="00A12416" w:rsidRPr="00C25E37" w:rsidRDefault="00A12416" w:rsidP="00742A64">
            <w:pPr>
              <w:pStyle w:val="Sraopastraipa"/>
              <w:numPr>
                <w:ilvl w:val="0"/>
                <w:numId w:val="32"/>
              </w:numPr>
              <w:tabs>
                <w:tab w:val="left" w:pos="961"/>
              </w:tabs>
              <w:suppressAutoHyphens w:val="0"/>
              <w:spacing w:after="0" w:line="240" w:lineRule="auto"/>
              <w:ind w:left="0" w:right="118" w:firstLine="255"/>
              <w:jc w:val="both"/>
              <w:rPr>
                <w:szCs w:val="24"/>
              </w:rPr>
            </w:pPr>
            <w:r w:rsidRPr="00C25E37">
              <w:rPr>
                <w:szCs w:val="24"/>
              </w:rPr>
              <w:t xml:space="preserve">Įrenginys turi turėti galimybę tikrinti duomenų srautą; </w:t>
            </w:r>
          </w:p>
          <w:p w14:paraId="1D595905" w14:textId="77777777" w:rsidR="00A12416" w:rsidRPr="00C25E37" w:rsidRDefault="00A12416" w:rsidP="00742A64">
            <w:pPr>
              <w:pStyle w:val="Sraopastraipa"/>
              <w:numPr>
                <w:ilvl w:val="0"/>
                <w:numId w:val="32"/>
              </w:numPr>
              <w:tabs>
                <w:tab w:val="left" w:pos="961"/>
              </w:tabs>
              <w:suppressAutoHyphens w:val="0"/>
              <w:spacing w:after="0" w:line="240" w:lineRule="auto"/>
              <w:ind w:left="0" w:right="118" w:firstLine="255"/>
              <w:jc w:val="both"/>
              <w:rPr>
                <w:szCs w:val="24"/>
              </w:rPr>
            </w:pPr>
            <w:r w:rsidRPr="00C25E37">
              <w:rPr>
                <w:szCs w:val="24"/>
              </w:rPr>
              <w:t>Duomenų srauto stebėjimas ir kontrolė;</w:t>
            </w:r>
          </w:p>
          <w:p w14:paraId="07B8E119" w14:textId="77777777" w:rsidR="00A12416" w:rsidRPr="00C25E37" w:rsidRDefault="00A12416" w:rsidP="00742A64">
            <w:pPr>
              <w:pStyle w:val="Sraopastraipa"/>
              <w:numPr>
                <w:ilvl w:val="0"/>
                <w:numId w:val="32"/>
              </w:numPr>
              <w:tabs>
                <w:tab w:val="left" w:pos="961"/>
              </w:tabs>
              <w:suppressAutoHyphens w:val="0"/>
              <w:spacing w:after="0" w:line="240" w:lineRule="auto"/>
              <w:ind w:left="0" w:right="118" w:firstLine="255"/>
              <w:jc w:val="both"/>
              <w:rPr>
                <w:szCs w:val="24"/>
              </w:rPr>
            </w:pPr>
            <w:r w:rsidRPr="00C25E37">
              <w:rPr>
                <w:szCs w:val="24"/>
              </w:rPr>
              <w:t>Siunčiamų duomenų patikrinimas remiantys „</w:t>
            </w:r>
            <w:proofErr w:type="spellStart"/>
            <w:r w:rsidRPr="00C25E37">
              <w:rPr>
                <w:szCs w:val="24"/>
              </w:rPr>
              <w:t>RegEx</w:t>
            </w:r>
            <w:proofErr w:type="spellEnd"/>
            <w:r w:rsidRPr="00C25E37">
              <w:rPr>
                <w:szCs w:val="24"/>
              </w:rPr>
              <w:t>“ baze;</w:t>
            </w:r>
          </w:p>
          <w:p w14:paraId="5AA02C1C" w14:textId="77777777" w:rsidR="00A12416" w:rsidRPr="00C25E37" w:rsidRDefault="00A12416" w:rsidP="00742A64">
            <w:pPr>
              <w:pStyle w:val="Sraopastraipa"/>
              <w:numPr>
                <w:ilvl w:val="0"/>
                <w:numId w:val="32"/>
              </w:numPr>
              <w:tabs>
                <w:tab w:val="left" w:pos="961"/>
              </w:tabs>
              <w:suppressAutoHyphens w:val="0"/>
              <w:spacing w:after="0" w:line="240" w:lineRule="auto"/>
              <w:ind w:left="0" w:right="118" w:firstLine="255"/>
              <w:jc w:val="both"/>
              <w:rPr>
                <w:szCs w:val="24"/>
              </w:rPr>
            </w:pPr>
            <w:r w:rsidRPr="00C25E37">
              <w:rPr>
                <w:szCs w:val="24"/>
              </w:rPr>
              <w:t>Konfigūruojami veiksmai – blokuoti, stebėti;</w:t>
            </w:r>
          </w:p>
          <w:p w14:paraId="4DC91892" w14:textId="77777777" w:rsidR="00A12416" w:rsidRPr="00C25E37" w:rsidRDefault="00A12416" w:rsidP="00742A64">
            <w:pPr>
              <w:pStyle w:val="Sraopastraipa"/>
              <w:numPr>
                <w:ilvl w:val="0"/>
                <w:numId w:val="32"/>
              </w:numPr>
              <w:tabs>
                <w:tab w:val="left" w:pos="961"/>
              </w:tabs>
              <w:suppressAutoHyphens w:val="0"/>
              <w:spacing w:after="0" w:line="240" w:lineRule="auto"/>
              <w:ind w:left="0" w:right="118" w:firstLine="255"/>
              <w:jc w:val="both"/>
              <w:rPr>
                <w:szCs w:val="24"/>
              </w:rPr>
            </w:pPr>
            <w:r w:rsidRPr="00C25E37">
              <w:rPr>
                <w:szCs w:val="24"/>
              </w:rPr>
              <w:t>Atpažįsta daugelį bylų formatų.</w:t>
            </w:r>
          </w:p>
        </w:tc>
        <w:tc>
          <w:tcPr>
            <w:tcW w:w="1420" w:type="pct"/>
          </w:tcPr>
          <w:sdt>
            <w:sdtPr>
              <w:rPr>
                <w:i/>
                <w:iCs/>
                <w:lang w:eastAsia="lt-LT"/>
              </w:rPr>
              <w:id w:val="-1339457042"/>
              <w:placeholder>
                <w:docPart w:val="37590F47214043BC887AD5E45FC6DD16"/>
              </w:placeholder>
              <w:temporary/>
              <w:showingPlcHdr/>
            </w:sdtPr>
            <w:sdtContent>
              <w:p w14:paraId="19C954CD" w14:textId="6A3A030C" w:rsidR="00A12416" w:rsidRPr="00C25E37" w:rsidRDefault="00A12416" w:rsidP="00A12416">
                <w:pPr>
                  <w:pStyle w:val="Sraopastraipa"/>
                  <w:spacing w:after="0"/>
                  <w:ind w:left="0" w:right="118"/>
                  <w:jc w:val="center"/>
                  <w:rPr>
                    <w:szCs w:val="24"/>
                  </w:rPr>
                </w:pPr>
                <w:r w:rsidRPr="00D06C97">
                  <w:rPr>
                    <w:rStyle w:val="Vietosrezervavimoenklotekstas"/>
                    <w:i/>
                    <w:iCs/>
                    <w:szCs w:val="24"/>
                  </w:rPr>
                  <w:t>/įrašyti/</w:t>
                </w:r>
              </w:p>
            </w:sdtContent>
          </w:sdt>
          <w:p w14:paraId="42F474E2" w14:textId="77777777" w:rsidR="00F23B3C" w:rsidRDefault="00F23B3C"/>
        </w:tc>
      </w:tr>
      <w:tr w:rsidR="00A12416" w:rsidRPr="00C25E37" w14:paraId="00033CF7" w14:textId="5BC6EE39" w:rsidTr="009726D6">
        <w:trPr>
          <w:cantSplit/>
        </w:trPr>
        <w:tc>
          <w:tcPr>
            <w:tcW w:w="231" w:type="pct"/>
            <w:noWrap/>
          </w:tcPr>
          <w:p w14:paraId="0F9C7812" w14:textId="77777777" w:rsidR="00A12416" w:rsidRPr="00C25E37" w:rsidRDefault="00A12416" w:rsidP="00A12416">
            <w:pPr>
              <w:pStyle w:val="Sraopastraipa"/>
              <w:spacing w:after="0"/>
              <w:ind w:left="0"/>
              <w:jc w:val="center"/>
              <w:rPr>
                <w:szCs w:val="24"/>
              </w:rPr>
            </w:pPr>
            <w:r w:rsidRPr="00C25E37">
              <w:rPr>
                <w:szCs w:val="24"/>
              </w:rPr>
              <w:t>18.</w:t>
            </w:r>
          </w:p>
        </w:tc>
        <w:tc>
          <w:tcPr>
            <w:tcW w:w="698" w:type="pct"/>
          </w:tcPr>
          <w:p w14:paraId="00B6F879" w14:textId="77777777" w:rsidR="00A12416" w:rsidRPr="00C25E37" w:rsidRDefault="00A12416" w:rsidP="00A12416">
            <w:pPr>
              <w:spacing w:after="0"/>
              <w:rPr>
                <w:szCs w:val="24"/>
              </w:rPr>
            </w:pPr>
            <w:r w:rsidRPr="00C25E37">
              <w:rPr>
                <w:szCs w:val="24"/>
              </w:rPr>
              <w:t>Tinklai/</w:t>
            </w:r>
            <w:proofErr w:type="spellStart"/>
            <w:r w:rsidRPr="00C25E37">
              <w:rPr>
                <w:szCs w:val="24"/>
              </w:rPr>
              <w:t>Maršrutizavimo</w:t>
            </w:r>
            <w:proofErr w:type="spellEnd"/>
            <w:r w:rsidRPr="00C25E37">
              <w:rPr>
                <w:szCs w:val="24"/>
              </w:rPr>
              <w:t xml:space="preserve"> funkcionalumas</w:t>
            </w:r>
          </w:p>
        </w:tc>
        <w:tc>
          <w:tcPr>
            <w:tcW w:w="2651" w:type="pct"/>
            <w:noWrap/>
          </w:tcPr>
          <w:p w14:paraId="0666FAB3" w14:textId="77777777" w:rsidR="00A12416" w:rsidRPr="00C25E37" w:rsidRDefault="00A12416" w:rsidP="00742A64">
            <w:pPr>
              <w:pStyle w:val="Sraopastraipa"/>
              <w:tabs>
                <w:tab w:val="left" w:pos="961"/>
              </w:tabs>
              <w:spacing w:after="0"/>
              <w:ind w:left="0" w:right="118" w:firstLine="255"/>
              <w:jc w:val="both"/>
              <w:rPr>
                <w:szCs w:val="24"/>
              </w:rPr>
            </w:pPr>
            <w:r w:rsidRPr="00C25E37">
              <w:rPr>
                <w:szCs w:val="24"/>
              </w:rPr>
              <w:t>Turi būti:</w:t>
            </w:r>
          </w:p>
          <w:p w14:paraId="37AC561B" w14:textId="77777777" w:rsidR="00A12416" w:rsidRPr="00C25E37" w:rsidRDefault="00A12416" w:rsidP="00742A64">
            <w:pPr>
              <w:pStyle w:val="Sraopastraipa"/>
              <w:numPr>
                <w:ilvl w:val="0"/>
                <w:numId w:val="31"/>
              </w:numPr>
              <w:tabs>
                <w:tab w:val="left" w:pos="961"/>
              </w:tabs>
              <w:suppressAutoHyphens w:val="0"/>
              <w:spacing w:after="0" w:line="240" w:lineRule="auto"/>
              <w:ind w:left="0" w:right="118" w:firstLine="255"/>
              <w:jc w:val="both"/>
              <w:rPr>
                <w:szCs w:val="24"/>
              </w:rPr>
            </w:pPr>
            <w:r w:rsidRPr="00C25E37">
              <w:rPr>
                <w:szCs w:val="24"/>
              </w:rPr>
              <w:t>Dviejų ISP palaikymas vienu metu;</w:t>
            </w:r>
          </w:p>
          <w:p w14:paraId="69702E2B" w14:textId="77777777" w:rsidR="00A12416" w:rsidRPr="00C25E37" w:rsidRDefault="00A12416" w:rsidP="00742A64">
            <w:pPr>
              <w:pStyle w:val="Sraopastraipa"/>
              <w:numPr>
                <w:ilvl w:val="0"/>
                <w:numId w:val="31"/>
              </w:numPr>
              <w:tabs>
                <w:tab w:val="left" w:pos="961"/>
              </w:tabs>
              <w:suppressAutoHyphens w:val="0"/>
              <w:spacing w:after="0" w:line="240" w:lineRule="auto"/>
              <w:ind w:left="0" w:right="118" w:firstLine="255"/>
              <w:jc w:val="both"/>
              <w:rPr>
                <w:szCs w:val="24"/>
              </w:rPr>
            </w:pPr>
            <w:r w:rsidRPr="00C25E37">
              <w:rPr>
                <w:szCs w:val="24"/>
              </w:rPr>
              <w:t xml:space="preserve">DHCP </w:t>
            </w:r>
            <w:proofErr w:type="spellStart"/>
            <w:r w:rsidRPr="00C25E37">
              <w:rPr>
                <w:szCs w:val="24"/>
              </w:rPr>
              <w:t>Client</w:t>
            </w:r>
            <w:proofErr w:type="spellEnd"/>
            <w:r w:rsidRPr="00C25E37">
              <w:rPr>
                <w:szCs w:val="24"/>
              </w:rPr>
              <w:t xml:space="preserve">, DHCP Server, DHCP </w:t>
            </w:r>
            <w:proofErr w:type="spellStart"/>
            <w:r w:rsidRPr="00C25E37">
              <w:rPr>
                <w:szCs w:val="24"/>
              </w:rPr>
              <w:t>relay</w:t>
            </w:r>
            <w:proofErr w:type="spellEnd"/>
            <w:r w:rsidRPr="00C25E37">
              <w:rPr>
                <w:szCs w:val="24"/>
              </w:rPr>
              <w:t xml:space="preserve"> funkcionalumai;</w:t>
            </w:r>
          </w:p>
          <w:p w14:paraId="0FA818D7" w14:textId="77777777" w:rsidR="00A12416" w:rsidRPr="00C25E37" w:rsidRDefault="00A12416" w:rsidP="00742A64">
            <w:pPr>
              <w:pStyle w:val="Sraopastraipa"/>
              <w:numPr>
                <w:ilvl w:val="0"/>
                <w:numId w:val="31"/>
              </w:numPr>
              <w:tabs>
                <w:tab w:val="left" w:pos="961"/>
              </w:tabs>
              <w:suppressAutoHyphens w:val="0"/>
              <w:spacing w:after="0" w:line="240" w:lineRule="auto"/>
              <w:ind w:left="0" w:right="118" w:firstLine="255"/>
              <w:jc w:val="both"/>
              <w:rPr>
                <w:szCs w:val="24"/>
              </w:rPr>
            </w:pPr>
            <w:proofErr w:type="spellStart"/>
            <w:r w:rsidRPr="00C25E37">
              <w:rPr>
                <w:szCs w:val="24"/>
              </w:rPr>
              <w:t>Policy-Based</w:t>
            </w:r>
            <w:proofErr w:type="spellEnd"/>
            <w:r w:rsidRPr="00C25E37">
              <w:rPr>
                <w:szCs w:val="24"/>
              </w:rPr>
              <w:t xml:space="preserve"> </w:t>
            </w:r>
            <w:proofErr w:type="spellStart"/>
            <w:r w:rsidRPr="00C25E37">
              <w:rPr>
                <w:szCs w:val="24"/>
              </w:rPr>
              <w:t>maršrutizavimas</w:t>
            </w:r>
            <w:proofErr w:type="spellEnd"/>
            <w:r w:rsidRPr="00C25E37">
              <w:rPr>
                <w:szCs w:val="24"/>
              </w:rPr>
              <w:t xml:space="preserve"> pagal taisykles;</w:t>
            </w:r>
          </w:p>
          <w:p w14:paraId="3ECDB531" w14:textId="77777777" w:rsidR="00A12416" w:rsidRPr="00C25E37" w:rsidRDefault="00A12416" w:rsidP="00742A64">
            <w:pPr>
              <w:pStyle w:val="Sraopastraipa"/>
              <w:numPr>
                <w:ilvl w:val="0"/>
                <w:numId w:val="31"/>
              </w:numPr>
              <w:tabs>
                <w:tab w:val="left" w:pos="961"/>
              </w:tabs>
              <w:suppressAutoHyphens w:val="0"/>
              <w:spacing w:after="0" w:line="240" w:lineRule="auto"/>
              <w:ind w:left="0" w:right="118" w:firstLine="255"/>
              <w:jc w:val="both"/>
              <w:rPr>
                <w:szCs w:val="24"/>
              </w:rPr>
            </w:pPr>
            <w:r w:rsidRPr="00C25E37">
              <w:rPr>
                <w:szCs w:val="24"/>
              </w:rPr>
              <w:t xml:space="preserve">Dinaminis </w:t>
            </w:r>
            <w:proofErr w:type="spellStart"/>
            <w:r w:rsidRPr="00C25E37">
              <w:rPr>
                <w:szCs w:val="24"/>
              </w:rPr>
              <w:t>maršrutizavimas</w:t>
            </w:r>
            <w:proofErr w:type="spellEnd"/>
            <w:r w:rsidRPr="00C25E37">
              <w:rPr>
                <w:szCs w:val="24"/>
              </w:rPr>
              <w:t xml:space="preserve"> IPv4 (RIP v1 &amp; v2, OSPF, BGP, </w:t>
            </w:r>
            <w:proofErr w:type="spellStart"/>
            <w:r w:rsidRPr="00C25E37">
              <w:rPr>
                <w:szCs w:val="24"/>
              </w:rPr>
              <w:t>Multicast</w:t>
            </w:r>
            <w:proofErr w:type="spellEnd"/>
            <w:r w:rsidRPr="00C25E37">
              <w:rPr>
                <w:szCs w:val="24"/>
              </w:rPr>
              <w:t>, IS-IS);</w:t>
            </w:r>
          </w:p>
          <w:p w14:paraId="74ACDE68" w14:textId="77777777" w:rsidR="00A12416" w:rsidRPr="00C25E37" w:rsidRDefault="00A12416" w:rsidP="00742A64">
            <w:pPr>
              <w:pStyle w:val="Sraopastraipa"/>
              <w:numPr>
                <w:ilvl w:val="0"/>
                <w:numId w:val="31"/>
              </w:numPr>
              <w:tabs>
                <w:tab w:val="left" w:pos="961"/>
              </w:tabs>
              <w:suppressAutoHyphens w:val="0"/>
              <w:spacing w:after="0" w:line="240" w:lineRule="auto"/>
              <w:ind w:left="0" w:right="118" w:firstLine="255"/>
              <w:jc w:val="both"/>
              <w:rPr>
                <w:szCs w:val="24"/>
              </w:rPr>
            </w:pPr>
            <w:r w:rsidRPr="00C25E37">
              <w:rPr>
                <w:szCs w:val="24"/>
              </w:rPr>
              <w:t xml:space="preserve">Dinaminis </w:t>
            </w:r>
            <w:proofErr w:type="spellStart"/>
            <w:r w:rsidRPr="00C25E37">
              <w:rPr>
                <w:szCs w:val="24"/>
              </w:rPr>
              <w:t>maršrutizavimas</w:t>
            </w:r>
            <w:proofErr w:type="spellEnd"/>
            <w:r w:rsidRPr="00C25E37">
              <w:rPr>
                <w:szCs w:val="24"/>
              </w:rPr>
              <w:t xml:space="preserve"> IPv6 (RIP v1, OSPF, BGP);</w:t>
            </w:r>
          </w:p>
          <w:p w14:paraId="26DD322B" w14:textId="77777777" w:rsidR="00A12416" w:rsidRPr="00C25E37" w:rsidRDefault="00A12416" w:rsidP="00742A64">
            <w:pPr>
              <w:pStyle w:val="Sraopastraipa"/>
              <w:numPr>
                <w:ilvl w:val="0"/>
                <w:numId w:val="31"/>
              </w:numPr>
              <w:tabs>
                <w:tab w:val="left" w:pos="961"/>
              </w:tabs>
              <w:suppressAutoHyphens w:val="0"/>
              <w:spacing w:after="0" w:line="240" w:lineRule="auto"/>
              <w:ind w:left="0" w:right="118" w:firstLine="255"/>
              <w:jc w:val="both"/>
              <w:rPr>
                <w:szCs w:val="24"/>
              </w:rPr>
            </w:pPr>
            <w:r w:rsidRPr="00C25E37">
              <w:rPr>
                <w:szCs w:val="24"/>
              </w:rPr>
              <w:t xml:space="preserve">Įvairių saugumo zonų palaikymas su tarp zoninių </w:t>
            </w:r>
            <w:proofErr w:type="spellStart"/>
            <w:r w:rsidRPr="00C25E37">
              <w:rPr>
                <w:szCs w:val="24"/>
              </w:rPr>
              <w:t>maršrutizavimų</w:t>
            </w:r>
            <w:proofErr w:type="spellEnd"/>
            <w:r w:rsidRPr="00C25E37">
              <w:rPr>
                <w:szCs w:val="24"/>
              </w:rPr>
              <w:t>;</w:t>
            </w:r>
          </w:p>
          <w:p w14:paraId="0EDA752A" w14:textId="77777777" w:rsidR="00A12416" w:rsidRPr="00C25E37" w:rsidRDefault="00A12416" w:rsidP="00742A64">
            <w:pPr>
              <w:pStyle w:val="Sraopastraipa"/>
              <w:numPr>
                <w:ilvl w:val="0"/>
                <w:numId w:val="31"/>
              </w:numPr>
              <w:tabs>
                <w:tab w:val="left" w:pos="961"/>
              </w:tabs>
              <w:suppressAutoHyphens w:val="0"/>
              <w:spacing w:after="0" w:line="240" w:lineRule="auto"/>
              <w:ind w:left="0" w:right="118" w:firstLine="255"/>
              <w:jc w:val="both"/>
              <w:rPr>
                <w:szCs w:val="24"/>
              </w:rPr>
            </w:pPr>
            <w:proofErr w:type="spellStart"/>
            <w:r w:rsidRPr="00C25E37">
              <w:rPr>
                <w:szCs w:val="24"/>
              </w:rPr>
              <w:t>Maršrutizavimas</w:t>
            </w:r>
            <w:proofErr w:type="spellEnd"/>
            <w:r w:rsidRPr="00C25E37">
              <w:rPr>
                <w:szCs w:val="24"/>
              </w:rPr>
              <w:t xml:space="preserve"> tarp virtualių potinklių, tarp virtualių įrenginių;</w:t>
            </w:r>
          </w:p>
          <w:p w14:paraId="6DCD820E" w14:textId="77777777" w:rsidR="00A12416" w:rsidRPr="00C25E37" w:rsidRDefault="00A12416" w:rsidP="00742A64">
            <w:pPr>
              <w:pStyle w:val="Sraopastraipa"/>
              <w:numPr>
                <w:ilvl w:val="0"/>
                <w:numId w:val="31"/>
              </w:numPr>
              <w:tabs>
                <w:tab w:val="left" w:pos="961"/>
              </w:tabs>
              <w:suppressAutoHyphens w:val="0"/>
              <w:spacing w:after="0" w:line="240" w:lineRule="auto"/>
              <w:ind w:left="0" w:right="118" w:firstLine="255"/>
              <w:jc w:val="both"/>
              <w:rPr>
                <w:szCs w:val="24"/>
              </w:rPr>
            </w:pPr>
            <w:r w:rsidRPr="00C25E37">
              <w:rPr>
                <w:szCs w:val="24"/>
              </w:rPr>
              <w:t xml:space="preserve">Statinis IPv4 ir IPv6 </w:t>
            </w:r>
            <w:proofErr w:type="spellStart"/>
            <w:r w:rsidRPr="00C25E37">
              <w:rPr>
                <w:szCs w:val="24"/>
              </w:rPr>
              <w:t>maršrutizavimas</w:t>
            </w:r>
            <w:proofErr w:type="spellEnd"/>
            <w:r w:rsidRPr="00C25E37">
              <w:rPr>
                <w:szCs w:val="24"/>
              </w:rPr>
              <w:t>.</w:t>
            </w:r>
          </w:p>
        </w:tc>
        <w:tc>
          <w:tcPr>
            <w:tcW w:w="1420" w:type="pct"/>
          </w:tcPr>
          <w:sdt>
            <w:sdtPr>
              <w:rPr>
                <w:i/>
                <w:iCs/>
                <w:lang w:eastAsia="lt-LT"/>
              </w:rPr>
              <w:id w:val="-1306842303"/>
              <w:placeholder>
                <w:docPart w:val="4C05D5A9C843450A9AFE73D5F7BADDD8"/>
              </w:placeholder>
              <w:temporary/>
              <w:showingPlcHdr/>
            </w:sdtPr>
            <w:sdtContent>
              <w:p w14:paraId="79ADF1EC" w14:textId="5CFF1BFB" w:rsidR="00A12416" w:rsidRPr="00C25E37" w:rsidRDefault="00A12416" w:rsidP="00A12416">
                <w:pPr>
                  <w:pStyle w:val="Sraopastraipa"/>
                  <w:spacing w:after="0"/>
                  <w:ind w:left="0" w:right="118"/>
                  <w:jc w:val="center"/>
                  <w:rPr>
                    <w:szCs w:val="24"/>
                  </w:rPr>
                </w:pPr>
                <w:r w:rsidRPr="00D06C97">
                  <w:rPr>
                    <w:rStyle w:val="Vietosrezervavimoenklotekstas"/>
                    <w:i/>
                    <w:iCs/>
                    <w:szCs w:val="24"/>
                  </w:rPr>
                  <w:t>/įrašyti/</w:t>
                </w:r>
              </w:p>
            </w:sdtContent>
          </w:sdt>
          <w:p w14:paraId="3734E801" w14:textId="77777777" w:rsidR="00F23B3C" w:rsidRDefault="00F23B3C"/>
        </w:tc>
      </w:tr>
      <w:tr w:rsidR="00A12416" w:rsidRPr="00C25E37" w14:paraId="03D585F4" w14:textId="2126D62F" w:rsidTr="009726D6">
        <w:trPr>
          <w:cantSplit/>
          <w:trHeight w:val="4076"/>
        </w:trPr>
        <w:tc>
          <w:tcPr>
            <w:tcW w:w="231" w:type="pct"/>
            <w:noWrap/>
          </w:tcPr>
          <w:p w14:paraId="1746762C" w14:textId="77777777" w:rsidR="00A12416" w:rsidRPr="00C25E37" w:rsidRDefault="00A12416" w:rsidP="00A12416">
            <w:pPr>
              <w:pStyle w:val="Sraopastraipa"/>
              <w:spacing w:after="0"/>
              <w:ind w:left="0"/>
              <w:jc w:val="center"/>
              <w:rPr>
                <w:szCs w:val="24"/>
              </w:rPr>
            </w:pPr>
            <w:r w:rsidRPr="00C25E37">
              <w:rPr>
                <w:szCs w:val="24"/>
              </w:rPr>
              <w:lastRenderedPageBreak/>
              <w:t>19.</w:t>
            </w:r>
          </w:p>
        </w:tc>
        <w:tc>
          <w:tcPr>
            <w:tcW w:w="698" w:type="pct"/>
          </w:tcPr>
          <w:p w14:paraId="0530306F" w14:textId="77777777" w:rsidR="00A12416" w:rsidRPr="00C25E37" w:rsidRDefault="00A12416" w:rsidP="00A12416">
            <w:pPr>
              <w:spacing w:after="0"/>
              <w:rPr>
                <w:szCs w:val="24"/>
              </w:rPr>
            </w:pPr>
            <w:r w:rsidRPr="00C25E37">
              <w:rPr>
                <w:szCs w:val="24"/>
              </w:rPr>
              <w:t>Valdymas/Administravimo funkcionalumas</w:t>
            </w:r>
          </w:p>
        </w:tc>
        <w:tc>
          <w:tcPr>
            <w:tcW w:w="2651" w:type="pct"/>
            <w:noWrap/>
          </w:tcPr>
          <w:p w14:paraId="24BEC757" w14:textId="77777777" w:rsidR="00A12416" w:rsidRPr="00C25E37" w:rsidRDefault="00A12416" w:rsidP="00742A64">
            <w:pPr>
              <w:pStyle w:val="Sraopastraipa"/>
              <w:tabs>
                <w:tab w:val="left" w:pos="961"/>
              </w:tabs>
              <w:spacing w:after="0"/>
              <w:ind w:left="0" w:right="118" w:firstLine="255"/>
              <w:jc w:val="both"/>
              <w:rPr>
                <w:szCs w:val="24"/>
              </w:rPr>
            </w:pPr>
            <w:r w:rsidRPr="00C25E37">
              <w:rPr>
                <w:szCs w:val="24"/>
              </w:rPr>
              <w:t>Turi būti:</w:t>
            </w:r>
          </w:p>
          <w:p w14:paraId="45F2087E" w14:textId="77777777" w:rsidR="00A12416" w:rsidRPr="00C25E37" w:rsidRDefault="00A12416" w:rsidP="00742A64">
            <w:pPr>
              <w:pStyle w:val="Sraopastraipa"/>
              <w:numPr>
                <w:ilvl w:val="0"/>
                <w:numId w:val="30"/>
              </w:numPr>
              <w:tabs>
                <w:tab w:val="left" w:pos="961"/>
              </w:tabs>
              <w:suppressAutoHyphens w:val="0"/>
              <w:spacing w:after="0" w:line="240" w:lineRule="auto"/>
              <w:ind w:left="0" w:right="118" w:firstLine="255"/>
              <w:jc w:val="both"/>
              <w:rPr>
                <w:szCs w:val="24"/>
              </w:rPr>
            </w:pPr>
            <w:proofErr w:type="spellStart"/>
            <w:r w:rsidRPr="00C25E37">
              <w:rPr>
                <w:szCs w:val="24"/>
              </w:rPr>
              <w:t>Konsolinis</w:t>
            </w:r>
            <w:proofErr w:type="spellEnd"/>
            <w:r w:rsidRPr="00C25E37">
              <w:rPr>
                <w:szCs w:val="24"/>
              </w:rPr>
              <w:t xml:space="preserve"> kabelis;</w:t>
            </w:r>
          </w:p>
          <w:p w14:paraId="713CAE96" w14:textId="77777777" w:rsidR="00A12416" w:rsidRPr="00C25E37" w:rsidRDefault="00A12416" w:rsidP="00742A64">
            <w:pPr>
              <w:pStyle w:val="Sraopastraipa"/>
              <w:numPr>
                <w:ilvl w:val="0"/>
                <w:numId w:val="30"/>
              </w:numPr>
              <w:tabs>
                <w:tab w:val="left" w:pos="961"/>
              </w:tabs>
              <w:suppressAutoHyphens w:val="0"/>
              <w:spacing w:after="0" w:line="240" w:lineRule="auto"/>
              <w:ind w:left="0" w:right="118" w:firstLine="255"/>
              <w:jc w:val="both"/>
              <w:rPr>
                <w:szCs w:val="24"/>
              </w:rPr>
            </w:pPr>
            <w:proofErr w:type="spellStart"/>
            <w:r w:rsidRPr="00C25E37">
              <w:rPr>
                <w:szCs w:val="24"/>
              </w:rPr>
              <w:t>WebUI</w:t>
            </w:r>
            <w:proofErr w:type="spellEnd"/>
            <w:r w:rsidRPr="00C25E37">
              <w:rPr>
                <w:szCs w:val="24"/>
              </w:rPr>
              <w:t xml:space="preserve"> (HTTP/HTTPS) ir komandinės eilutės;</w:t>
            </w:r>
          </w:p>
          <w:p w14:paraId="4002ACB9" w14:textId="77777777" w:rsidR="00A12416" w:rsidRPr="00C25E37" w:rsidRDefault="00A12416" w:rsidP="00742A64">
            <w:pPr>
              <w:pStyle w:val="Sraopastraipa"/>
              <w:numPr>
                <w:ilvl w:val="0"/>
                <w:numId w:val="30"/>
              </w:numPr>
              <w:tabs>
                <w:tab w:val="left" w:pos="961"/>
              </w:tabs>
              <w:suppressAutoHyphens w:val="0"/>
              <w:spacing w:after="0" w:line="240" w:lineRule="auto"/>
              <w:ind w:left="0" w:right="118" w:firstLine="255"/>
              <w:jc w:val="both"/>
              <w:rPr>
                <w:szCs w:val="24"/>
              </w:rPr>
            </w:pPr>
            <w:proofErr w:type="spellStart"/>
            <w:r w:rsidRPr="00C25E37">
              <w:rPr>
                <w:szCs w:val="24"/>
              </w:rPr>
              <w:t>Telnet</w:t>
            </w:r>
            <w:proofErr w:type="spellEnd"/>
            <w:r w:rsidRPr="00C25E37">
              <w:rPr>
                <w:szCs w:val="24"/>
              </w:rPr>
              <w:t xml:space="preserve"> / </w:t>
            </w:r>
            <w:proofErr w:type="spellStart"/>
            <w:r w:rsidRPr="00C25E37">
              <w:rPr>
                <w:szCs w:val="24"/>
              </w:rPr>
              <w:t>SecureCommand</w:t>
            </w:r>
            <w:proofErr w:type="spellEnd"/>
            <w:r w:rsidRPr="00C25E37">
              <w:rPr>
                <w:szCs w:val="24"/>
              </w:rPr>
              <w:t xml:space="preserve"> Shell (SSH);</w:t>
            </w:r>
          </w:p>
          <w:p w14:paraId="41A91557" w14:textId="77777777" w:rsidR="00A12416" w:rsidRPr="00C25E37" w:rsidRDefault="00A12416" w:rsidP="00742A64">
            <w:pPr>
              <w:pStyle w:val="Sraopastraipa"/>
              <w:numPr>
                <w:ilvl w:val="0"/>
                <w:numId w:val="30"/>
              </w:numPr>
              <w:tabs>
                <w:tab w:val="left" w:pos="961"/>
              </w:tabs>
              <w:suppressAutoHyphens w:val="0"/>
              <w:spacing w:after="0" w:line="240" w:lineRule="auto"/>
              <w:ind w:left="0" w:right="118" w:firstLine="255"/>
              <w:jc w:val="both"/>
              <w:rPr>
                <w:szCs w:val="24"/>
              </w:rPr>
            </w:pPr>
            <w:r w:rsidRPr="00C25E37">
              <w:rPr>
                <w:szCs w:val="24"/>
              </w:rPr>
              <w:t>Administravimas pagal roles;</w:t>
            </w:r>
          </w:p>
          <w:p w14:paraId="0EA4862C" w14:textId="77777777" w:rsidR="00A12416" w:rsidRPr="00C25E37" w:rsidRDefault="00A12416" w:rsidP="00742A64">
            <w:pPr>
              <w:pStyle w:val="Sraopastraipa"/>
              <w:numPr>
                <w:ilvl w:val="0"/>
                <w:numId w:val="30"/>
              </w:numPr>
              <w:tabs>
                <w:tab w:val="left" w:pos="961"/>
              </w:tabs>
              <w:suppressAutoHyphens w:val="0"/>
              <w:spacing w:after="0" w:line="240" w:lineRule="auto"/>
              <w:ind w:left="0" w:right="118" w:firstLine="255"/>
              <w:jc w:val="both"/>
              <w:rPr>
                <w:szCs w:val="24"/>
              </w:rPr>
            </w:pPr>
            <w:r w:rsidRPr="00C25E37">
              <w:rPr>
                <w:szCs w:val="24"/>
              </w:rPr>
              <w:t>Kelių kalbų palaikymas;</w:t>
            </w:r>
          </w:p>
          <w:p w14:paraId="58BBF81C" w14:textId="77777777" w:rsidR="00A12416" w:rsidRPr="00C25E37" w:rsidRDefault="00A12416" w:rsidP="00742A64">
            <w:pPr>
              <w:pStyle w:val="Sraopastraipa"/>
              <w:numPr>
                <w:ilvl w:val="0"/>
                <w:numId w:val="30"/>
              </w:numPr>
              <w:tabs>
                <w:tab w:val="left" w:pos="961"/>
              </w:tabs>
              <w:suppressAutoHyphens w:val="0"/>
              <w:spacing w:after="0" w:line="240" w:lineRule="auto"/>
              <w:ind w:left="0" w:right="118" w:firstLine="255"/>
              <w:jc w:val="both"/>
              <w:rPr>
                <w:szCs w:val="24"/>
              </w:rPr>
            </w:pPr>
            <w:r w:rsidRPr="00C25E37">
              <w:rPr>
                <w:szCs w:val="24"/>
              </w:rPr>
              <w:t>Administratorių ir Vartotojų lygiai;</w:t>
            </w:r>
          </w:p>
          <w:p w14:paraId="3E2A37DE" w14:textId="77777777" w:rsidR="00A12416" w:rsidRPr="00C25E37" w:rsidRDefault="00A12416" w:rsidP="00742A64">
            <w:pPr>
              <w:pStyle w:val="Sraopastraipa"/>
              <w:numPr>
                <w:ilvl w:val="0"/>
                <w:numId w:val="30"/>
              </w:numPr>
              <w:tabs>
                <w:tab w:val="left" w:pos="961"/>
              </w:tabs>
              <w:suppressAutoHyphens w:val="0"/>
              <w:spacing w:after="0" w:line="240" w:lineRule="auto"/>
              <w:ind w:left="0" w:right="118" w:firstLine="255"/>
              <w:jc w:val="both"/>
              <w:rPr>
                <w:szCs w:val="24"/>
              </w:rPr>
            </w:pPr>
            <w:r w:rsidRPr="00C25E37">
              <w:rPr>
                <w:szCs w:val="24"/>
              </w:rPr>
              <w:t xml:space="preserve">Atnaujinimas ir keitimai per FTP ir </w:t>
            </w:r>
            <w:proofErr w:type="spellStart"/>
            <w:r w:rsidRPr="00C25E37">
              <w:rPr>
                <w:szCs w:val="24"/>
              </w:rPr>
              <w:t>WebUI</w:t>
            </w:r>
            <w:proofErr w:type="spellEnd"/>
            <w:r w:rsidRPr="00C25E37">
              <w:rPr>
                <w:szCs w:val="24"/>
              </w:rPr>
              <w:t>;</w:t>
            </w:r>
          </w:p>
          <w:p w14:paraId="74AE167D" w14:textId="77777777" w:rsidR="00A12416" w:rsidRPr="00C25E37" w:rsidRDefault="00A12416" w:rsidP="00742A64">
            <w:pPr>
              <w:pStyle w:val="Sraopastraipa"/>
              <w:numPr>
                <w:ilvl w:val="0"/>
                <w:numId w:val="30"/>
              </w:numPr>
              <w:tabs>
                <w:tab w:val="left" w:pos="961"/>
              </w:tabs>
              <w:suppressAutoHyphens w:val="0"/>
              <w:spacing w:after="0" w:line="240" w:lineRule="auto"/>
              <w:ind w:left="0" w:right="118" w:firstLine="255"/>
              <w:jc w:val="both"/>
              <w:rPr>
                <w:szCs w:val="24"/>
              </w:rPr>
            </w:pPr>
            <w:r w:rsidRPr="00C25E37">
              <w:rPr>
                <w:szCs w:val="24"/>
              </w:rPr>
              <w:t>SNMP;</w:t>
            </w:r>
          </w:p>
          <w:p w14:paraId="55A1A741" w14:textId="77777777" w:rsidR="00A12416" w:rsidRPr="00C25E37" w:rsidRDefault="00A12416" w:rsidP="00742A64">
            <w:pPr>
              <w:pStyle w:val="Sraopastraipa"/>
              <w:numPr>
                <w:ilvl w:val="0"/>
                <w:numId w:val="30"/>
              </w:numPr>
              <w:tabs>
                <w:tab w:val="left" w:pos="961"/>
              </w:tabs>
              <w:suppressAutoHyphens w:val="0"/>
              <w:spacing w:after="0" w:line="240" w:lineRule="auto"/>
              <w:ind w:left="0" w:right="118" w:firstLine="255"/>
              <w:jc w:val="both"/>
              <w:rPr>
                <w:szCs w:val="24"/>
              </w:rPr>
            </w:pPr>
            <w:r w:rsidRPr="00C25E37">
              <w:rPr>
                <w:szCs w:val="24"/>
              </w:rPr>
              <w:t>Centralizuotas kelių įrenginių valdymas per specializuota tuo paties gamintojo įrenginį;</w:t>
            </w:r>
          </w:p>
          <w:p w14:paraId="359A4D8B" w14:textId="77777777" w:rsidR="00A12416" w:rsidRPr="00C25E37" w:rsidRDefault="00A12416" w:rsidP="00742A64">
            <w:pPr>
              <w:pStyle w:val="Sraopastraipa"/>
              <w:numPr>
                <w:ilvl w:val="0"/>
                <w:numId w:val="30"/>
              </w:numPr>
              <w:tabs>
                <w:tab w:val="left" w:pos="961"/>
              </w:tabs>
              <w:suppressAutoHyphens w:val="0"/>
              <w:spacing w:after="0" w:line="240" w:lineRule="auto"/>
              <w:ind w:left="0" w:right="118" w:firstLine="255"/>
              <w:jc w:val="both"/>
              <w:rPr>
                <w:szCs w:val="24"/>
              </w:rPr>
            </w:pPr>
            <w:r w:rsidRPr="00C25E37">
              <w:rPr>
                <w:szCs w:val="24"/>
              </w:rPr>
              <w:t>Dviejų programinės įrangos (</w:t>
            </w:r>
            <w:r w:rsidRPr="00C25E37">
              <w:rPr>
                <w:i/>
                <w:szCs w:val="24"/>
              </w:rPr>
              <w:t>angl.</w:t>
            </w:r>
            <w:r w:rsidRPr="00C25E37">
              <w:rPr>
                <w:szCs w:val="24"/>
              </w:rPr>
              <w:t xml:space="preserve"> </w:t>
            </w:r>
            <w:proofErr w:type="spellStart"/>
            <w:r w:rsidRPr="00C25E37">
              <w:rPr>
                <w:i/>
                <w:szCs w:val="24"/>
              </w:rPr>
              <w:t>firmware</w:t>
            </w:r>
            <w:proofErr w:type="spellEnd"/>
            <w:r w:rsidRPr="00C25E37">
              <w:rPr>
                <w:szCs w:val="24"/>
              </w:rPr>
              <w:t>) versijų talpinimas vienu metu pastovioje atmintyje;</w:t>
            </w:r>
          </w:p>
          <w:p w14:paraId="7B9D9AAB" w14:textId="77777777" w:rsidR="00A12416" w:rsidRPr="00C25E37" w:rsidRDefault="00A12416" w:rsidP="00742A64">
            <w:pPr>
              <w:pStyle w:val="Sraopastraipa"/>
              <w:numPr>
                <w:ilvl w:val="0"/>
                <w:numId w:val="30"/>
              </w:numPr>
              <w:tabs>
                <w:tab w:val="left" w:pos="961"/>
              </w:tabs>
              <w:suppressAutoHyphens w:val="0"/>
              <w:spacing w:after="0" w:line="240" w:lineRule="auto"/>
              <w:ind w:left="0" w:right="118" w:firstLine="255"/>
              <w:jc w:val="both"/>
              <w:rPr>
                <w:szCs w:val="24"/>
              </w:rPr>
            </w:pPr>
            <w:r w:rsidRPr="00C25E37">
              <w:rPr>
                <w:szCs w:val="24"/>
              </w:rPr>
              <w:t>Srauto balansavimas/paskirstymas;</w:t>
            </w:r>
          </w:p>
          <w:p w14:paraId="684395C5" w14:textId="77777777" w:rsidR="00A12416" w:rsidRPr="00C25E37" w:rsidRDefault="00A12416" w:rsidP="00742A64">
            <w:pPr>
              <w:pStyle w:val="Sraopastraipa"/>
              <w:numPr>
                <w:ilvl w:val="0"/>
                <w:numId w:val="30"/>
              </w:numPr>
              <w:tabs>
                <w:tab w:val="left" w:pos="961"/>
              </w:tabs>
              <w:suppressAutoHyphens w:val="0"/>
              <w:spacing w:after="0" w:line="240" w:lineRule="auto"/>
              <w:ind w:left="0" w:right="118" w:firstLine="255"/>
              <w:jc w:val="both"/>
              <w:rPr>
                <w:szCs w:val="24"/>
              </w:rPr>
            </w:pPr>
            <w:r w:rsidRPr="00C25E37">
              <w:rPr>
                <w:szCs w:val="24"/>
              </w:rPr>
              <w:t xml:space="preserve">Konfigūracijos archyvavimas ir </w:t>
            </w:r>
            <w:proofErr w:type="spellStart"/>
            <w:r w:rsidRPr="00C25E37">
              <w:rPr>
                <w:szCs w:val="24"/>
              </w:rPr>
              <w:t>versijavimas</w:t>
            </w:r>
            <w:proofErr w:type="spellEnd"/>
            <w:r w:rsidRPr="00C25E37">
              <w:rPr>
                <w:szCs w:val="24"/>
              </w:rPr>
              <w:t xml:space="preserve"> įrenginyje.</w:t>
            </w:r>
          </w:p>
        </w:tc>
        <w:tc>
          <w:tcPr>
            <w:tcW w:w="1420" w:type="pct"/>
          </w:tcPr>
          <w:sdt>
            <w:sdtPr>
              <w:rPr>
                <w:i/>
                <w:iCs/>
                <w:lang w:eastAsia="lt-LT"/>
              </w:rPr>
              <w:id w:val="-1818496056"/>
              <w:placeholder>
                <w:docPart w:val="3E5FDA34271D4AB093A827B3412EA5FE"/>
              </w:placeholder>
              <w:temporary/>
              <w:showingPlcHdr/>
            </w:sdtPr>
            <w:sdtContent>
              <w:p w14:paraId="69F38ED5" w14:textId="4EA86563" w:rsidR="00A12416" w:rsidRPr="00C25E37" w:rsidRDefault="00A12416" w:rsidP="00A12416">
                <w:pPr>
                  <w:pStyle w:val="Sraopastraipa"/>
                  <w:spacing w:after="0"/>
                  <w:ind w:left="0" w:right="118"/>
                  <w:jc w:val="center"/>
                  <w:rPr>
                    <w:szCs w:val="24"/>
                  </w:rPr>
                </w:pPr>
                <w:r w:rsidRPr="00D06C97">
                  <w:rPr>
                    <w:rStyle w:val="Vietosrezervavimoenklotekstas"/>
                    <w:i/>
                    <w:iCs/>
                    <w:szCs w:val="24"/>
                  </w:rPr>
                  <w:t>/įrašyti/</w:t>
                </w:r>
              </w:p>
            </w:sdtContent>
          </w:sdt>
          <w:p w14:paraId="03B54968" w14:textId="77777777" w:rsidR="00F23B3C" w:rsidRDefault="00F23B3C"/>
        </w:tc>
      </w:tr>
      <w:tr w:rsidR="00A12416" w:rsidRPr="00C25E37" w14:paraId="1E339BDD" w14:textId="3FBB5F57" w:rsidTr="009726D6">
        <w:trPr>
          <w:cantSplit/>
        </w:trPr>
        <w:tc>
          <w:tcPr>
            <w:tcW w:w="231" w:type="pct"/>
            <w:noWrap/>
          </w:tcPr>
          <w:p w14:paraId="31809DE2" w14:textId="77777777" w:rsidR="00A12416" w:rsidRPr="00C25E37" w:rsidRDefault="00A12416" w:rsidP="00A12416">
            <w:pPr>
              <w:pStyle w:val="Sraopastraipa"/>
              <w:spacing w:after="0"/>
              <w:ind w:left="0"/>
              <w:jc w:val="center"/>
              <w:rPr>
                <w:szCs w:val="24"/>
              </w:rPr>
            </w:pPr>
            <w:r w:rsidRPr="00C25E37">
              <w:rPr>
                <w:szCs w:val="24"/>
              </w:rPr>
              <w:t>20.</w:t>
            </w:r>
          </w:p>
        </w:tc>
        <w:tc>
          <w:tcPr>
            <w:tcW w:w="698" w:type="pct"/>
          </w:tcPr>
          <w:p w14:paraId="2E35C271" w14:textId="77777777" w:rsidR="00A12416" w:rsidRPr="00C25E37" w:rsidRDefault="00A12416" w:rsidP="00A12416">
            <w:pPr>
              <w:spacing w:after="0"/>
              <w:rPr>
                <w:szCs w:val="24"/>
              </w:rPr>
            </w:pPr>
            <w:r w:rsidRPr="00C25E37">
              <w:rPr>
                <w:szCs w:val="24"/>
              </w:rPr>
              <w:t>Sisteminiai įrašai/Stebėjimas</w:t>
            </w:r>
          </w:p>
        </w:tc>
        <w:tc>
          <w:tcPr>
            <w:tcW w:w="2651" w:type="pct"/>
            <w:noWrap/>
          </w:tcPr>
          <w:p w14:paraId="5F712CA2" w14:textId="77777777" w:rsidR="00A12416" w:rsidRPr="00C25E37" w:rsidRDefault="00A12416" w:rsidP="00742A64">
            <w:pPr>
              <w:pStyle w:val="Sraopastraipa"/>
              <w:tabs>
                <w:tab w:val="left" w:pos="961"/>
              </w:tabs>
              <w:spacing w:after="0"/>
              <w:ind w:left="0" w:right="118" w:firstLine="255"/>
              <w:jc w:val="both"/>
              <w:rPr>
                <w:szCs w:val="24"/>
              </w:rPr>
            </w:pPr>
            <w:r w:rsidRPr="00C25E37">
              <w:rPr>
                <w:szCs w:val="24"/>
              </w:rPr>
              <w:t>Turi būti:</w:t>
            </w:r>
          </w:p>
          <w:p w14:paraId="13CA3CEA" w14:textId="77777777" w:rsidR="00A12416" w:rsidRPr="00C25E37" w:rsidRDefault="00A12416" w:rsidP="00742A64">
            <w:pPr>
              <w:pStyle w:val="Sraopastraipa"/>
              <w:numPr>
                <w:ilvl w:val="0"/>
                <w:numId w:val="29"/>
              </w:numPr>
              <w:tabs>
                <w:tab w:val="left" w:pos="961"/>
              </w:tabs>
              <w:suppressAutoHyphens w:val="0"/>
              <w:spacing w:after="0" w:line="240" w:lineRule="auto"/>
              <w:ind w:left="0" w:right="118" w:firstLine="255"/>
              <w:jc w:val="both"/>
              <w:rPr>
                <w:szCs w:val="24"/>
              </w:rPr>
            </w:pPr>
            <w:r w:rsidRPr="00C25E37">
              <w:rPr>
                <w:szCs w:val="24"/>
              </w:rPr>
              <w:t>Vidinis įvykių žurnalas;</w:t>
            </w:r>
          </w:p>
          <w:p w14:paraId="508F8C5D" w14:textId="77777777" w:rsidR="00A12416" w:rsidRPr="00C25E37" w:rsidRDefault="00A12416" w:rsidP="00742A64">
            <w:pPr>
              <w:pStyle w:val="Sraopastraipa"/>
              <w:numPr>
                <w:ilvl w:val="0"/>
                <w:numId w:val="29"/>
              </w:numPr>
              <w:tabs>
                <w:tab w:val="left" w:pos="961"/>
              </w:tabs>
              <w:suppressAutoHyphens w:val="0"/>
              <w:spacing w:after="0" w:line="240" w:lineRule="auto"/>
              <w:ind w:left="0" w:right="118" w:firstLine="255"/>
              <w:jc w:val="both"/>
              <w:rPr>
                <w:szCs w:val="24"/>
              </w:rPr>
            </w:pPr>
            <w:r w:rsidRPr="00C25E37">
              <w:rPr>
                <w:szCs w:val="24"/>
              </w:rPr>
              <w:t>Įvykių persiuntimas į nutolusį „</w:t>
            </w:r>
            <w:proofErr w:type="spellStart"/>
            <w:r w:rsidRPr="00C25E37">
              <w:rPr>
                <w:szCs w:val="24"/>
              </w:rPr>
              <w:t>Syslog</w:t>
            </w:r>
            <w:proofErr w:type="spellEnd"/>
            <w:r w:rsidRPr="00C25E37">
              <w:rPr>
                <w:szCs w:val="24"/>
              </w:rPr>
              <w:t>“ serverį;</w:t>
            </w:r>
          </w:p>
          <w:p w14:paraId="2E089DD5" w14:textId="77777777" w:rsidR="00A12416" w:rsidRPr="00C25E37" w:rsidRDefault="00A12416" w:rsidP="00742A64">
            <w:pPr>
              <w:pStyle w:val="Sraopastraipa"/>
              <w:numPr>
                <w:ilvl w:val="0"/>
                <w:numId w:val="29"/>
              </w:numPr>
              <w:tabs>
                <w:tab w:val="left" w:pos="961"/>
              </w:tabs>
              <w:suppressAutoHyphens w:val="0"/>
              <w:spacing w:after="0" w:line="240" w:lineRule="auto"/>
              <w:ind w:left="0" w:right="118" w:firstLine="255"/>
              <w:jc w:val="both"/>
              <w:rPr>
                <w:szCs w:val="24"/>
              </w:rPr>
            </w:pPr>
            <w:r w:rsidRPr="00C25E37">
              <w:rPr>
                <w:szCs w:val="24"/>
              </w:rPr>
              <w:t>Grafinis realaus laiko ir istorinis stebėjimas;</w:t>
            </w:r>
          </w:p>
          <w:p w14:paraId="1B9BCA40" w14:textId="77777777" w:rsidR="00A12416" w:rsidRPr="00C25E37" w:rsidRDefault="00A12416" w:rsidP="00742A64">
            <w:pPr>
              <w:pStyle w:val="Sraopastraipa"/>
              <w:numPr>
                <w:ilvl w:val="0"/>
                <w:numId w:val="29"/>
              </w:numPr>
              <w:tabs>
                <w:tab w:val="left" w:pos="961"/>
              </w:tabs>
              <w:suppressAutoHyphens w:val="0"/>
              <w:spacing w:after="0" w:line="240" w:lineRule="auto"/>
              <w:ind w:left="0" w:right="118" w:firstLine="255"/>
              <w:jc w:val="both"/>
              <w:rPr>
                <w:szCs w:val="24"/>
              </w:rPr>
            </w:pPr>
            <w:r w:rsidRPr="00C25E37">
              <w:rPr>
                <w:szCs w:val="24"/>
              </w:rPr>
              <w:t>SNMP;</w:t>
            </w:r>
          </w:p>
          <w:p w14:paraId="42AAB2DF" w14:textId="77777777" w:rsidR="00A12416" w:rsidRPr="00C25E37" w:rsidRDefault="00A12416" w:rsidP="00742A64">
            <w:pPr>
              <w:pStyle w:val="Sraopastraipa"/>
              <w:numPr>
                <w:ilvl w:val="0"/>
                <w:numId w:val="29"/>
              </w:numPr>
              <w:tabs>
                <w:tab w:val="left" w:pos="961"/>
              </w:tabs>
              <w:suppressAutoHyphens w:val="0"/>
              <w:spacing w:after="0" w:line="240" w:lineRule="auto"/>
              <w:ind w:left="0" w:right="118" w:firstLine="255"/>
              <w:jc w:val="both"/>
              <w:rPr>
                <w:szCs w:val="24"/>
              </w:rPr>
            </w:pPr>
            <w:r w:rsidRPr="00C25E37">
              <w:rPr>
                <w:szCs w:val="24"/>
              </w:rPr>
              <w:t>E-</w:t>
            </w:r>
            <w:proofErr w:type="spellStart"/>
            <w:r w:rsidRPr="00C25E37">
              <w:rPr>
                <w:szCs w:val="24"/>
              </w:rPr>
              <w:t>mail</w:t>
            </w:r>
            <w:proofErr w:type="spellEnd"/>
            <w:r w:rsidRPr="00C25E37">
              <w:rPr>
                <w:szCs w:val="24"/>
              </w:rPr>
              <w:t xml:space="preserve"> įspėjimai apie virusus ir atakas;</w:t>
            </w:r>
          </w:p>
          <w:p w14:paraId="299CE2A4" w14:textId="77777777" w:rsidR="00A12416" w:rsidRPr="00C25E37" w:rsidRDefault="00A12416" w:rsidP="00742A64">
            <w:pPr>
              <w:pStyle w:val="Sraopastraipa"/>
              <w:numPr>
                <w:ilvl w:val="0"/>
                <w:numId w:val="29"/>
              </w:numPr>
              <w:tabs>
                <w:tab w:val="left" w:pos="961"/>
              </w:tabs>
              <w:suppressAutoHyphens w:val="0"/>
              <w:spacing w:after="0" w:line="240" w:lineRule="auto"/>
              <w:ind w:left="0" w:right="118" w:firstLine="255"/>
              <w:jc w:val="both"/>
              <w:rPr>
                <w:szCs w:val="24"/>
              </w:rPr>
            </w:pPr>
            <w:r w:rsidRPr="00C25E37">
              <w:rPr>
                <w:szCs w:val="24"/>
              </w:rPr>
              <w:t>VPN tunelių stebėjimas;</w:t>
            </w:r>
          </w:p>
          <w:p w14:paraId="02AF67F4" w14:textId="77777777" w:rsidR="00A12416" w:rsidRPr="00C25E37" w:rsidRDefault="00A12416" w:rsidP="00742A64">
            <w:pPr>
              <w:pStyle w:val="Sraopastraipa"/>
              <w:numPr>
                <w:ilvl w:val="0"/>
                <w:numId w:val="29"/>
              </w:numPr>
              <w:tabs>
                <w:tab w:val="left" w:pos="961"/>
              </w:tabs>
              <w:suppressAutoHyphens w:val="0"/>
              <w:spacing w:after="0" w:line="240" w:lineRule="auto"/>
              <w:ind w:left="0" w:right="118" w:firstLine="255"/>
              <w:jc w:val="both"/>
              <w:rPr>
                <w:szCs w:val="24"/>
              </w:rPr>
            </w:pPr>
            <w:r w:rsidRPr="00C25E37">
              <w:rPr>
                <w:szCs w:val="24"/>
              </w:rPr>
              <w:t>Galimas nuodugnesnis stebėjimas pasirenkant to paties gamintojo sisteminių įrašu stebėjimo įrangą.</w:t>
            </w:r>
          </w:p>
        </w:tc>
        <w:tc>
          <w:tcPr>
            <w:tcW w:w="1420" w:type="pct"/>
          </w:tcPr>
          <w:sdt>
            <w:sdtPr>
              <w:rPr>
                <w:i/>
                <w:iCs/>
                <w:lang w:eastAsia="lt-LT"/>
              </w:rPr>
              <w:id w:val="776142069"/>
              <w:placeholder>
                <w:docPart w:val="FDB9D060EC0946389BE5D76F04AC3FBE"/>
              </w:placeholder>
              <w:temporary/>
              <w:showingPlcHdr/>
            </w:sdtPr>
            <w:sdtContent>
              <w:p w14:paraId="12455DE8" w14:textId="5B8DDCF0" w:rsidR="00A12416" w:rsidRPr="00C25E37" w:rsidRDefault="00A12416" w:rsidP="00A12416">
                <w:pPr>
                  <w:pStyle w:val="Sraopastraipa"/>
                  <w:spacing w:after="0"/>
                  <w:ind w:left="0" w:right="118"/>
                  <w:jc w:val="center"/>
                  <w:rPr>
                    <w:szCs w:val="24"/>
                  </w:rPr>
                </w:pPr>
                <w:r w:rsidRPr="00D06C97">
                  <w:rPr>
                    <w:rStyle w:val="Vietosrezervavimoenklotekstas"/>
                    <w:i/>
                    <w:iCs/>
                    <w:szCs w:val="24"/>
                  </w:rPr>
                  <w:t>/įrašyti/</w:t>
                </w:r>
              </w:p>
            </w:sdtContent>
          </w:sdt>
          <w:p w14:paraId="5CCDC27E" w14:textId="77777777" w:rsidR="00F23B3C" w:rsidRDefault="00F23B3C"/>
        </w:tc>
      </w:tr>
      <w:tr w:rsidR="00A12416" w:rsidRPr="00C25E37" w14:paraId="17BAD180" w14:textId="0A3043D5" w:rsidTr="009726D6">
        <w:trPr>
          <w:cantSplit/>
        </w:trPr>
        <w:tc>
          <w:tcPr>
            <w:tcW w:w="231" w:type="pct"/>
            <w:noWrap/>
          </w:tcPr>
          <w:p w14:paraId="3CEF24CF" w14:textId="77777777" w:rsidR="00A12416" w:rsidRPr="00C25E37" w:rsidRDefault="00A12416" w:rsidP="00A12416">
            <w:pPr>
              <w:pStyle w:val="Sraopastraipa"/>
              <w:spacing w:after="0"/>
              <w:ind w:left="0"/>
              <w:jc w:val="center"/>
              <w:rPr>
                <w:szCs w:val="24"/>
              </w:rPr>
            </w:pPr>
            <w:r w:rsidRPr="00C25E37">
              <w:rPr>
                <w:szCs w:val="24"/>
              </w:rPr>
              <w:lastRenderedPageBreak/>
              <w:t>21.</w:t>
            </w:r>
          </w:p>
        </w:tc>
        <w:tc>
          <w:tcPr>
            <w:tcW w:w="698" w:type="pct"/>
          </w:tcPr>
          <w:p w14:paraId="3D63FA88" w14:textId="77777777" w:rsidR="00A12416" w:rsidRPr="00C25E37" w:rsidRDefault="00A12416" w:rsidP="00A12416">
            <w:pPr>
              <w:spacing w:after="0"/>
              <w:rPr>
                <w:szCs w:val="24"/>
              </w:rPr>
            </w:pPr>
            <w:r w:rsidRPr="00C25E37">
              <w:rPr>
                <w:szCs w:val="24"/>
              </w:rPr>
              <w:t>Vartotojų autentifikavimas</w:t>
            </w:r>
          </w:p>
        </w:tc>
        <w:tc>
          <w:tcPr>
            <w:tcW w:w="2651" w:type="pct"/>
            <w:noWrap/>
          </w:tcPr>
          <w:p w14:paraId="3F8F0B5F" w14:textId="77777777" w:rsidR="00A12416" w:rsidRPr="00C25E37" w:rsidRDefault="00A12416" w:rsidP="00742A64">
            <w:pPr>
              <w:pStyle w:val="Sraopastraipa"/>
              <w:tabs>
                <w:tab w:val="left" w:pos="961"/>
              </w:tabs>
              <w:spacing w:after="0"/>
              <w:ind w:left="0" w:right="118" w:firstLine="255"/>
              <w:jc w:val="both"/>
              <w:rPr>
                <w:szCs w:val="24"/>
              </w:rPr>
            </w:pPr>
            <w:r w:rsidRPr="00C25E37">
              <w:rPr>
                <w:szCs w:val="24"/>
              </w:rPr>
              <w:t>Vartotojų autentifikavimas turi būti realizuojama šiais būdais:</w:t>
            </w:r>
          </w:p>
          <w:p w14:paraId="6DB41ECA" w14:textId="77777777" w:rsidR="00A12416" w:rsidRPr="00C25E37" w:rsidRDefault="00A12416" w:rsidP="00742A64">
            <w:pPr>
              <w:pStyle w:val="Sraopastraipa"/>
              <w:numPr>
                <w:ilvl w:val="0"/>
                <w:numId w:val="28"/>
              </w:numPr>
              <w:tabs>
                <w:tab w:val="left" w:pos="961"/>
              </w:tabs>
              <w:suppressAutoHyphens w:val="0"/>
              <w:spacing w:after="0" w:line="240" w:lineRule="auto"/>
              <w:ind w:left="0" w:right="118" w:firstLine="255"/>
              <w:jc w:val="both"/>
              <w:rPr>
                <w:szCs w:val="24"/>
              </w:rPr>
            </w:pPr>
            <w:r w:rsidRPr="00C25E37">
              <w:rPr>
                <w:szCs w:val="24"/>
              </w:rPr>
              <w:t>Lokalūs vartotojai;</w:t>
            </w:r>
          </w:p>
          <w:p w14:paraId="320E1F13" w14:textId="77777777" w:rsidR="00A12416" w:rsidRPr="00C25E37" w:rsidRDefault="00A12416" w:rsidP="00742A64">
            <w:pPr>
              <w:pStyle w:val="Sraopastraipa"/>
              <w:numPr>
                <w:ilvl w:val="0"/>
                <w:numId w:val="28"/>
              </w:numPr>
              <w:tabs>
                <w:tab w:val="left" w:pos="961"/>
              </w:tabs>
              <w:suppressAutoHyphens w:val="0"/>
              <w:spacing w:after="0" w:line="240" w:lineRule="auto"/>
              <w:ind w:left="0" w:right="118" w:firstLine="255"/>
              <w:jc w:val="both"/>
              <w:rPr>
                <w:szCs w:val="24"/>
              </w:rPr>
            </w:pPr>
            <w:r w:rsidRPr="00C25E37">
              <w:rPr>
                <w:szCs w:val="24"/>
              </w:rPr>
              <w:t>Integracija su Windows AD arba lygiavertė;</w:t>
            </w:r>
          </w:p>
          <w:p w14:paraId="62CAE0C2" w14:textId="77777777" w:rsidR="00A12416" w:rsidRPr="00C25E37" w:rsidRDefault="00A12416" w:rsidP="00742A64">
            <w:pPr>
              <w:pStyle w:val="Sraopastraipa"/>
              <w:numPr>
                <w:ilvl w:val="0"/>
                <w:numId w:val="28"/>
              </w:numPr>
              <w:tabs>
                <w:tab w:val="left" w:pos="961"/>
              </w:tabs>
              <w:suppressAutoHyphens w:val="0"/>
              <w:spacing w:after="0" w:line="240" w:lineRule="auto"/>
              <w:ind w:left="0" w:right="118" w:firstLine="255"/>
              <w:jc w:val="both"/>
              <w:rPr>
                <w:szCs w:val="24"/>
              </w:rPr>
            </w:pPr>
            <w:r w:rsidRPr="00C25E37">
              <w:rPr>
                <w:szCs w:val="24"/>
              </w:rPr>
              <w:t>Išorinių RADIUS/LDAP/TACACS+ tarnybų palaikymas;</w:t>
            </w:r>
          </w:p>
          <w:p w14:paraId="1C1D6FE9" w14:textId="77777777" w:rsidR="00A12416" w:rsidRPr="00C25E37" w:rsidRDefault="00A12416" w:rsidP="00742A64">
            <w:pPr>
              <w:pStyle w:val="Sraopastraipa"/>
              <w:numPr>
                <w:ilvl w:val="0"/>
                <w:numId w:val="28"/>
              </w:numPr>
              <w:tabs>
                <w:tab w:val="left" w:pos="961"/>
              </w:tabs>
              <w:suppressAutoHyphens w:val="0"/>
              <w:spacing w:after="0" w:line="240" w:lineRule="auto"/>
              <w:ind w:left="0" w:right="118" w:firstLine="255"/>
              <w:jc w:val="both"/>
              <w:rPr>
                <w:szCs w:val="24"/>
              </w:rPr>
            </w:pPr>
            <w:proofErr w:type="spellStart"/>
            <w:r w:rsidRPr="00C25E37">
              <w:rPr>
                <w:szCs w:val="24"/>
              </w:rPr>
              <w:t>Xauth</w:t>
            </w:r>
            <w:proofErr w:type="spellEnd"/>
            <w:r w:rsidRPr="00C25E37">
              <w:rPr>
                <w:szCs w:val="24"/>
              </w:rPr>
              <w:t xml:space="preserve"> per RADIUS IPSEC VPN tuneliams;</w:t>
            </w:r>
          </w:p>
          <w:p w14:paraId="305AF3AB" w14:textId="77777777" w:rsidR="00A12416" w:rsidRPr="00C25E37" w:rsidRDefault="00A12416" w:rsidP="00742A64">
            <w:pPr>
              <w:pStyle w:val="Sraopastraipa"/>
              <w:numPr>
                <w:ilvl w:val="0"/>
                <w:numId w:val="28"/>
              </w:numPr>
              <w:tabs>
                <w:tab w:val="left" w:pos="961"/>
              </w:tabs>
              <w:suppressAutoHyphens w:val="0"/>
              <w:spacing w:after="0" w:line="240" w:lineRule="auto"/>
              <w:ind w:left="0" w:right="118" w:firstLine="255"/>
              <w:jc w:val="both"/>
              <w:rPr>
                <w:szCs w:val="24"/>
              </w:rPr>
            </w:pPr>
            <w:r w:rsidRPr="00C25E37">
              <w:rPr>
                <w:szCs w:val="24"/>
              </w:rPr>
              <w:t>Autentifikavimas sertifikatais (PKI);</w:t>
            </w:r>
          </w:p>
          <w:p w14:paraId="2C42BF8A" w14:textId="77777777" w:rsidR="00A12416" w:rsidRPr="00C25E37" w:rsidRDefault="00A12416" w:rsidP="00742A64">
            <w:pPr>
              <w:pStyle w:val="Sraopastraipa"/>
              <w:numPr>
                <w:ilvl w:val="0"/>
                <w:numId w:val="28"/>
              </w:numPr>
              <w:tabs>
                <w:tab w:val="left" w:pos="961"/>
              </w:tabs>
              <w:suppressAutoHyphens w:val="0"/>
              <w:spacing w:after="0" w:line="240" w:lineRule="auto"/>
              <w:ind w:left="0" w:right="118" w:firstLine="255"/>
              <w:jc w:val="both"/>
              <w:rPr>
                <w:szCs w:val="24"/>
              </w:rPr>
            </w:pPr>
            <w:r w:rsidRPr="00C25E37">
              <w:rPr>
                <w:szCs w:val="24"/>
              </w:rPr>
              <w:t>Dviejų faktorių autentifikavimo palaikymas.</w:t>
            </w:r>
          </w:p>
        </w:tc>
        <w:tc>
          <w:tcPr>
            <w:tcW w:w="1420" w:type="pct"/>
          </w:tcPr>
          <w:sdt>
            <w:sdtPr>
              <w:rPr>
                <w:i/>
                <w:iCs/>
                <w:lang w:eastAsia="lt-LT"/>
              </w:rPr>
              <w:id w:val="-1845779099"/>
              <w:placeholder>
                <w:docPart w:val="EAADADD3A8BF4516B191B1C159676259"/>
              </w:placeholder>
              <w:temporary/>
              <w:showingPlcHdr/>
            </w:sdtPr>
            <w:sdtContent>
              <w:p w14:paraId="78A6FED8" w14:textId="3CADB0B0" w:rsidR="00A12416" w:rsidRPr="00C25E37" w:rsidRDefault="00A12416" w:rsidP="00A12416">
                <w:pPr>
                  <w:pStyle w:val="Sraopastraipa"/>
                  <w:spacing w:after="0"/>
                  <w:ind w:left="0" w:right="118"/>
                  <w:jc w:val="center"/>
                  <w:rPr>
                    <w:szCs w:val="24"/>
                  </w:rPr>
                </w:pPr>
                <w:r w:rsidRPr="00D06C97">
                  <w:rPr>
                    <w:rStyle w:val="Vietosrezervavimoenklotekstas"/>
                    <w:i/>
                    <w:iCs/>
                    <w:szCs w:val="24"/>
                  </w:rPr>
                  <w:t>/įrašyti/</w:t>
                </w:r>
              </w:p>
            </w:sdtContent>
          </w:sdt>
          <w:p w14:paraId="5CAB3FF3" w14:textId="77777777" w:rsidR="00F23B3C" w:rsidRDefault="00F23B3C"/>
        </w:tc>
      </w:tr>
      <w:tr w:rsidR="00A12416" w:rsidRPr="00C25E37" w14:paraId="1A7D2966" w14:textId="398B94B6" w:rsidTr="009726D6">
        <w:trPr>
          <w:cantSplit/>
        </w:trPr>
        <w:tc>
          <w:tcPr>
            <w:tcW w:w="231" w:type="pct"/>
            <w:noWrap/>
          </w:tcPr>
          <w:p w14:paraId="7503D019" w14:textId="77777777" w:rsidR="00A12416" w:rsidRPr="00C25E37" w:rsidRDefault="00A12416" w:rsidP="00A12416">
            <w:pPr>
              <w:pStyle w:val="Sraopastraipa"/>
              <w:spacing w:after="0"/>
              <w:ind w:left="0"/>
              <w:jc w:val="center"/>
              <w:rPr>
                <w:szCs w:val="24"/>
              </w:rPr>
            </w:pPr>
            <w:r w:rsidRPr="00C25E37">
              <w:rPr>
                <w:szCs w:val="24"/>
              </w:rPr>
              <w:t>22.</w:t>
            </w:r>
          </w:p>
        </w:tc>
        <w:tc>
          <w:tcPr>
            <w:tcW w:w="698" w:type="pct"/>
          </w:tcPr>
          <w:p w14:paraId="2E533C8E" w14:textId="77777777" w:rsidR="00A12416" w:rsidRPr="00C25E37" w:rsidRDefault="00A12416" w:rsidP="00A12416">
            <w:pPr>
              <w:spacing w:after="0"/>
              <w:rPr>
                <w:szCs w:val="24"/>
              </w:rPr>
            </w:pPr>
            <w:r w:rsidRPr="00C25E37">
              <w:rPr>
                <w:szCs w:val="24"/>
              </w:rPr>
              <w:t>P2P/IM valdymas ir aplikacijų kontrolė</w:t>
            </w:r>
          </w:p>
        </w:tc>
        <w:tc>
          <w:tcPr>
            <w:tcW w:w="2651" w:type="pct"/>
            <w:noWrap/>
          </w:tcPr>
          <w:p w14:paraId="4A46D599" w14:textId="77777777" w:rsidR="00A12416" w:rsidRPr="00C25E37" w:rsidRDefault="00A12416" w:rsidP="00742A64">
            <w:pPr>
              <w:pStyle w:val="Sraopastraipa"/>
              <w:tabs>
                <w:tab w:val="left" w:pos="961"/>
              </w:tabs>
              <w:spacing w:after="0"/>
              <w:ind w:left="0" w:right="118" w:firstLine="255"/>
              <w:jc w:val="both"/>
              <w:rPr>
                <w:szCs w:val="24"/>
              </w:rPr>
            </w:pPr>
            <w:r w:rsidRPr="00C25E37">
              <w:rPr>
                <w:szCs w:val="24"/>
              </w:rPr>
              <w:t>Turi atpažinti ne mažiau kaip 2000 aplikacijų, įskaitant „</w:t>
            </w:r>
            <w:proofErr w:type="spellStart"/>
            <w:r w:rsidRPr="00C25E37">
              <w:rPr>
                <w:szCs w:val="24"/>
              </w:rPr>
              <w:t>Youtube</w:t>
            </w:r>
            <w:proofErr w:type="spellEnd"/>
            <w:r w:rsidRPr="00C25E37">
              <w:rPr>
                <w:szCs w:val="24"/>
              </w:rPr>
              <w:t>“, „</w:t>
            </w:r>
            <w:proofErr w:type="spellStart"/>
            <w:r w:rsidRPr="00C25E37">
              <w:rPr>
                <w:szCs w:val="24"/>
              </w:rPr>
              <w:t>Gmail</w:t>
            </w:r>
            <w:proofErr w:type="spellEnd"/>
            <w:r w:rsidRPr="00C25E37">
              <w:rPr>
                <w:szCs w:val="24"/>
              </w:rPr>
              <w:t>“, „</w:t>
            </w:r>
            <w:proofErr w:type="spellStart"/>
            <w:r w:rsidRPr="00C25E37">
              <w:rPr>
                <w:szCs w:val="24"/>
              </w:rPr>
              <w:t>Twiter</w:t>
            </w:r>
            <w:proofErr w:type="spellEnd"/>
            <w:r w:rsidRPr="00C25E37">
              <w:rPr>
                <w:szCs w:val="24"/>
              </w:rPr>
              <w:t xml:space="preserve">“, „Facebook“, </w:t>
            </w:r>
            <w:proofErr w:type="spellStart"/>
            <w:r w:rsidRPr="00C25E37">
              <w:rPr>
                <w:szCs w:val="24"/>
              </w:rPr>
              <w:t>Web</w:t>
            </w:r>
            <w:proofErr w:type="spellEnd"/>
            <w:r w:rsidRPr="00C25E37">
              <w:rPr>
                <w:szCs w:val="24"/>
              </w:rPr>
              <w:t xml:space="preserve"> paštus. Turi galėti stebėti, riboti, blokuoti aplikacijas.</w:t>
            </w:r>
          </w:p>
        </w:tc>
        <w:tc>
          <w:tcPr>
            <w:tcW w:w="1420" w:type="pct"/>
          </w:tcPr>
          <w:sdt>
            <w:sdtPr>
              <w:rPr>
                <w:i/>
                <w:iCs/>
                <w:lang w:eastAsia="lt-LT"/>
              </w:rPr>
              <w:id w:val="1074480916"/>
              <w:placeholder>
                <w:docPart w:val="4EFAA7FD7AAA4665847E9BA26ECCA559"/>
              </w:placeholder>
              <w:temporary/>
              <w:showingPlcHdr/>
            </w:sdtPr>
            <w:sdtContent>
              <w:p w14:paraId="3AD4E7DA" w14:textId="05F12A66" w:rsidR="00A12416" w:rsidRPr="00C25E37" w:rsidRDefault="00A12416" w:rsidP="00A12416">
                <w:pPr>
                  <w:pStyle w:val="Sraopastraipa"/>
                  <w:spacing w:after="0"/>
                  <w:ind w:left="0" w:right="118"/>
                  <w:jc w:val="center"/>
                  <w:rPr>
                    <w:szCs w:val="24"/>
                  </w:rPr>
                </w:pPr>
                <w:r w:rsidRPr="00D06C97">
                  <w:rPr>
                    <w:rStyle w:val="Vietosrezervavimoenklotekstas"/>
                    <w:i/>
                    <w:iCs/>
                    <w:szCs w:val="24"/>
                  </w:rPr>
                  <w:t>/įrašyti/</w:t>
                </w:r>
              </w:p>
            </w:sdtContent>
          </w:sdt>
          <w:p w14:paraId="30C147DC" w14:textId="77777777" w:rsidR="00F23B3C" w:rsidRDefault="00F23B3C"/>
        </w:tc>
      </w:tr>
      <w:tr w:rsidR="00A12416" w:rsidRPr="00C25E37" w14:paraId="5570B2AA" w14:textId="14CF78F4" w:rsidTr="009726D6">
        <w:trPr>
          <w:cantSplit/>
          <w:trHeight w:val="923"/>
        </w:trPr>
        <w:tc>
          <w:tcPr>
            <w:tcW w:w="231" w:type="pct"/>
            <w:noWrap/>
          </w:tcPr>
          <w:p w14:paraId="4EA9E739" w14:textId="77777777" w:rsidR="00A12416" w:rsidRPr="00C25E37" w:rsidRDefault="00A12416" w:rsidP="00A12416">
            <w:pPr>
              <w:pStyle w:val="Sraopastraipa"/>
              <w:spacing w:after="0"/>
              <w:ind w:left="0"/>
              <w:jc w:val="center"/>
              <w:rPr>
                <w:szCs w:val="24"/>
              </w:rPr>
            </w:pPr>
            <w:r w:rsidRPr="00C25E37">
              <w:rPr>
                <w:szCs w:val="24"/>
              </w:rPr>
              <w:t>23.</w:t>
            </w:r>
          </w:p>
        </w:tc>
        <w:tc>
          <w:tcPr>
            <w:tcW w:w="698" w:type="pct"/>
          </w:tcPr>
          <w:p w14:paraId="6718663F" w14:textId="77777777" w:rsidR="00A12416" w:rsidRPr="00C25E37" w:rsidRDefault="00A12416" w:rsidP="00A12416">
            <w:pPr>
              <w:spacing w:after="0"/>
              <w:rPr>
                <w:szCs w:val="24"/>
              </w:rPr>
            </w:pPr>
            <w:r w:rsidRPr="00C25E37">
              <w:rPr>
                <w:szCs w:val="24"/>
              </w:rPr>
              <w:t>Aprašų duomenų bazės</w:t>
            </w:r>
          </w:p>
        </w:tc>
        <w:tc>
          <w:tcPr>
            <w:tcW w:w="2651" w:type="pct"/>
            <w:noWrap/>
          </w:tcPr>
          <w:p w14:paraId="2E177859" w14:textId="77777777" w:rsidR="00A12416" w:rsidRPr="00C25E37" w:rsidRDefault="00A12416" w:rsidP="00742A64">
            <w:pPr>
              <w:tabs>
                <w:tab w:val="left" w:pos="961"/>
              </w:tabs>
              <w:spacing w:after="0"/>
              <w:ind w:right="118" w:firstLine="255"/>
              <w:jc w:val="both"/>
              <w:rPr>
                <w:szCs w:val="24"/>
              </w:rPr>
            </w:pPr>
            <w:r w:rsidRPr="00C25E37">
              <w:rPr>
                <w:szCs w:val="24"/>
              </w:rPr>
              <w:t>Aprašų duomenų bazės turi būti to paties gamintojo, jei naudojamos trečių šalių aprašų bazės jos gali būti tik kaip papildomos, o ne pagrindinės.</w:t>
            </w:r>
          </w:p>
        </w:tc>
        <w:tc>
          <w:tcPr>
            <w:tcW w:w="1420" w:type="pct"/>
          </w:tcPr>
          <w:sdt>
            <w:sdtPr>
              <w:rPr>
                <w:i/>
                <w:iCs/>
                <w:lang w:eastAsia="lt-LT"/>
              </w:rPr>
              <w:id w:val="-272016664"/>
              <w:placeholder>
                <w:docPart w:val="B16E51F907BA4E2B83E2FE90CD7DECE4"/>
              </w:placeholder>
              <w:temporary/>
              <w:showingPlcHdr/>
            </w:sdtPr>
            <w:sdtContent>
              <w:p w14:paraId="765FEB8C" w14:textId="63D00AE2" w:rsidR="00A12416" w:rsidRPr="00C25E37" w:rsidRDefault="00A12416" w:rsidP="00A12416">
                <w:pPr>
                  <w:spacing w:after="0"/>
                  <w:ind w:right="118"/>
                  <w:jc w:val="center"/>
                  <w:rPr>
                    <w:szCs w:val="24"/>
                  </w:rPr>
                </w:pPr>
                <w:r w:rsidRPr="00D06C97">
                  <w:rPr>
                    <w:rStyle w:val="Vietosrezervavimoenklotekstas"/>
                    <w:i/>
                    <w:iCs/>
                    <w:szCs w:val="24"/>
                  </w:rPr>
                  <w:t>/įrašyti/</w:t>
                </w:r>
              </w:p>
            </w:sdtContent>
          </w:sdt>
          <w:p w14:paraId="01EEA30F" w14:textId="77777777" w:rsidR="00F23B3C" w:rsidRDefault="00F23B3C"/>
        </w:tc>
      </w:tr>
      <w:tr w:rsidR="00A12416" w:rsidRPr="00C25E37" w14:paraId="0F1FFBB9" w14:textId="58DC61EE" w:rsidTr="009726D6">
        <w:trPr>
          <w:cantSplit/>
          <w:trHeight w:val="1080"/>
        </w:trPr>
        <w:tc>
          <w:tcPr>
            <w:tcW w:w="231" w:type="pct"/>
            <w:noWrap/>
          </w:tcPr>
          <w:p w14:paraId="5F8316C5" w14:textId="77777777" w:rsidR="00A12416" w:rsidRPr="00C25E37" w:rsidRDefault="00A12416" w:rsidP="00A12416">
            <w:pPr>
              <w:pStyle w:val="Sraopastraipa"/>
              <w:spacing w:after="0"/>
              <w:ind w:left="0"/>
              <w:jc w:val="center"/>
              <w:rPr>
                <w:szCs w:val="24"/>
              </w:rPr>
            </w:pPr>
            <w:r w:rsidRPr="00C25E37">
              <w:rPr>
                <w:szCs w:val="24"/>
              </w:rPr>
              <w:t>24.</w:t>
            </w:r>
          </w:p>
        </w:tc>
        <w:tc>
          <w:tcPr>
            <w:tcW w:w="698" w:type="pct"/>
          </w:tcPr>
          <w:p w14:paraId="430D7CCD" w14:textId="77777777" w:rsidR="00A12416" w:rsidRPr="00C25E37" w:rsidRDefault="00A12416" w:rsidP="00A12416">
            <w:pPr>
              <w:spacing w:after="0"/>
              <w:rPr>
                <w:szCs w:val="24"/>
              </w:rPr>
            </w:pPr>
            <w:r w:rsidRPr="00C25E37">
              <w:rPr>
                <w:szCs w:val="24"/>
              </w:rPr>
              <w:t>Garantija</w:t>
            </w:r>
          </w:p>
        </w:tc>
        <w:tc>
          <w:tcPr>
            <w:tcW w:w="2651" w:type="pct"/>
            <w:noWrap/>
          </w:tcPr>
          <w:p w14:paraId="77799A43" w14:textId="77777777" w:rsidR="00A12416" w:rsidRPr="00C25E37" w:rsidRDefault="00A12416" w:rsidP="00742A64">
            <w:pPr>
              <w:tabs>
                <w:tab w:val="left" w:pos="961"/>
              </w:tabs>
              <w:spacing w:after="0"/>
              <w:ind w:right="118" w:firstLine="255"/>
              <w:jc w:val="both"/>
              <w:rPr>
                <w:b/>
                <w:bCs/>
              </w:rPr>
            </w:pPr>
            <w:r>
              <w:t xml:space="preserve">Gamintojo garantuojamas 60 (šešiasdešimties) mėn. garantinis aptarnavimas bei atnaujinimų teikimas garantiniu laikotarpiu (virusų, piktybinių programų, įsilaužimų aprašų) </w:t>
            </w:r>
            <w:r>
              <w:rPr>
                <w:szCs w:val="24"/>
              </w:rPr>
              <w:t>nuo prekių perdavimo-priėmimo akto pasirašymo dienos</w:t>
            </w:r>
            <w:r>
              <w:t xml:space="preserve">. Teisė kreiptis į gamintoją iškilus problemai (produkto naudojimo, konfigūravimo ir problemų sprendimo klausimais) 24x7 sąlygomis internetu, elektroniniu paštu ar faksu. Prieiga prie gamintojo internetiniame puslapyje esančių resursų, tarp jų ir programinės įrangos bibliotekos. </w:t>
            </w:r>
          </w:p>
        </w:tc>
        <w:tc>
          <w:tcPr>
            <w:tcW w:w="1420" w:type="pct"/>
          </w:tcPr>
          <w:sdt>
            <w:sdtPr>
              <w:rPr>
                <w:i/>
                <w:iCs/>
                <w:lang w:eastAsia="lt-LT"/>
              </w:rPr>
              <w:id w:val="-1460569890"/>
              <w:placeholder>
                <w:docPart w:val="0D21DFEA149343AC894D8D59ADA025D2"/>
              </w:placeholder>
              <w:temporary/>
              <w:showingPlcHdr/>
            </w:sdtPr>
            <w:sdtContent>
              <w:p w14:paraId="19A5BBE8" w14:textId="12CC2465" w:rsidR="00A12416" w:rsidRDefault="00A12416" w:rsidP="00A12416">
                <w:pPr>
                  <w:spacing w:after="0"/>
                  <w:ind w:right="118"/>
                  <w:jc w:val="center"/>
                </w:pPr>
                <w:r w:rsidRPr="00D06C97">
                  <w:rPr>
                    <w:rStyle w:val="Vietosrezervavimoenklotekstas"/>
                    <w:i/>
                    <w:iCs/>
                    <w:szCs w:val="24"/>
                  </w:rPr>
                  <w:t>/įrašyti/</w:t>
                </w:r>
              </w:p>
            </w:sdtContent>
          </w:sdt>
          <w:p w14:paraId="3AF22BA6" w14:textId="77777777" w:rsidR="00F23B3C" w:rsidRDefault="00F23B3C"/>
        </w:tc>
      </w:tr>
      <w:tr w:rsidR="00C335C6" w:rsidRPr="00C25E37" w14:paraId="3083F5B8" w14:textId="062681F6" w:rsidTr="009726D6">
        <w:trPr>
          <w:cantSplit/>
          <w:trHeight w:val="475"/>
        </w:trPr>
        <w:tc>
          <w:tcPr>
            <w:tcW w:w="231" w:type="pct"/>
            <w:noWrap/>
          </w:tcPr>
          <w:p w14:paraId="59089397" w14:textId="77777777" w:rsidR="00C335C6" w:rsidRPr="00C25E37" w:rsidRDefault="00C335C6" w:rsidP="009E2775">
            <w:pPr>
              <w:pStyle w:val="Sraopastraipa"/>
              <w:spacing w:after="0"/>
              <w:ind w:left="0"/>
              <w:jc w:val="center"/>
              <w:rPr>
                <w:szCs w:val="24"/>
                <w:lang w:val="en-US"/>
              </w:rPr>
            </w:pPr>
            <w:r w:rsidRPr="00C25E37">
              <w:rPr>
                <w:szCs w:val="24"/>
              </w:rPr>
              <w:t>2</w:t>
            </w:r>
            <w:r w:rsidRPr="00C25E37">
              <w:rPr>
                <w:szCs w:val="24"/>
                <w:lang w:val="en-US"/>
              </w:rPr>
              <w:t>5.</w:t>
            </w:r>
          </w:p>
        </w:tc>
        <w:tc>
          <w:tcPr>
            <w:tcW w:w="698" w:type="pct"/>
          </w:tcPr>
          <w:p w14:paraId="3912E837" w14:textId="77777777" w:rsidR="00C335C6" w:rsidRPr="00C25E37" w:rsidRDefault="00C335C6" w:rsidP="009E2775">
            <w:pPr>
              <w:spacing w:after="0"/>
              <w:rPr>
                <w:szCs w:val="24"/>
              </w:rPr>
            </w:pPr>
            <w:r w:rsidRPr="00C25E37">
              <w:rPr>
                <w:szCs w:val="24"/>
              </w:rPr>
              <w:t>Sertifikatai</w:t>
            </w:r>
          </w:p>
        </w:tc>
        <w:tc>
          <w:tcPr>
            <w:tcW w:w="2651" w:type="pct"/>
            <w:noWrap/>
          </w:tcPr>
          <w:p w14:paraId="6E04281E" w14:textId="3AD9FBF7" w:rsidR="00C335C6" w:rsidRPr="00C25E37" w:rsidRDefault="00C335C6" w:rsidP="00742A64">
            <w:pPr>
              <w:tabs>
                <w:tab w:val="left" w:pos="961"/>
              </w:tabs>
              <w:spacing w:after="0"/>
              <w:ind w:right="118" w:firstLine="255"/>
              <w:jc w:val="both"/>
              <w:rPr>
                <w:color w:val="000000"/>
                <w:szCs w:val="24"/>
              </w:rPr>
            </w:pPr>
            <w:r w:rsidRPr="007A1F87">
              <w:rPr>
                <w:color w:val="000000"/>
                <w:szCs w:val="24"/>
              </w:rPr>
              <w:t xml:space="preserve">Siūloma įranga turi turėti CE, FCC ir UL arba lygiaverčius sertifikatus. Tiekėjas privalo kartu su pasiūlymu pateikti šių sertifikatų kopijas arba nuorodas į oficialias duomenų bazes, kuriose galima patikrinti sertifikatų galiojimą ir atitiktį. </w:t>
            </w:r>
          </w:p>
        </w:tc>
        <w:tc>
          <w:tcPr>
            <w:tcW w:w="1420" w:type="pct"/>
          </w:tcPr>
          <w:p w14:paraId="0E546335" w14:textId="505284FB" w:rsidR="00C335C6" w:rsidRDefault="009726D6" w:rsidP="009E2775">
            <w:pPr>
              <w:spacing w:after="0"/>
              <w:ind w:right="118"/>
              <w:jc w:val="both"/>
              <w:rPr>
                <w:szCs w:val="24"/>
              </w:rPr>
            </w:pPr>
            <w:r w:rsidRPr="00066AA6">
              <w:rPr>
                <w:i/>
                <w:iCs/>
                <w:lang w:eastAsia="lt-LT"/>
              </w:rPr>
              <w:t xml:space="preserve">Informacija </w:t>
            </w:r>
            <w:r w:rsidR="00EC5FE6">
              <w:rPr>
                <w:i/>
                <w:iCs/>
                <w:lang w:eastAsia="lt-LT"/>
              </w:rPr>
              <w:t xml:space="preserve">dėl 25 punkto </w:t>
            </w:r>
            <w:r w:rsidRPr="00066AA6">
              <w:rPr>
                <w:i/>
                <w:iCs/>
                <w:lang w:eastAsia="lt-LT"/>
              </w:rPr>
              <w:t xml:space="preserve">pateikta 1.3. </w:t>
            </w:r>
            <w:r w:rsidR="00EC5FE6">
              <w:rPr>
                <w:i/>
                <w:iCs/>
                <w:lang w:eastAsia="lt-LT"/>
              </w:rPr>
              <w:t>papunktyje</w:t>
            </w:r>
            <w:r>
              <w:rPr>
                <w:i/>
                <w:iCs/>
                <w:lang w:eastAsia="lt-LT"/>
              </w:rPr>
              <w:t>.</w:t>
            </w:r>
          </w:p>
        </w:tc>
      </w:tr>
      <w:tr w:rsidR="00C335C6" w:rsidRPr="00C25E37" w14:paraId="3CC2B385" w14:textId="566E9B81" w:rsidTr="009726D6">
        <w:trPr>
          <w:cantSplit/>
          <w:trHeight w:val="475"/>
        </w:trPr>
        <w:tc>
          <w:tcPr>
            <w:tcW w:w="231" w:type="pct"/>
            <w:noWrap/>
          </w:tcPr>
          <w:p w14:paraId="51766032" w14:textId="77777777" w:rsidR="00C335C6" w:rsidRPr="00C25E37" w:rsidRDefault="00C335C6" w:rsidP="009E2775">
            <w:pPr>
              <w:pStyle w:val="Sraopastraipa"/>
              <w:spacing w:after="0"/>
              <w:ind w:left="0"/>
              <w:jc w:val="center"/>
              <w:rPr>
                <w:szCs w:val="24"/>
              </w:rPr>
            </w:pPr>
            <w:r>
              <w:rPr>
                <w:szCs w:val="24"/>
              </w:rPr>
              <w:lastRenderedPageBreak/>
              <w:t>26.</w:t>
            </w:r>
          </w:p>
        </w:tc>
        <w:tc>
          <w:tcPr>
            <w:tcW w:w="698" w:type="pct"/>
          </w:tcPr>
          <w:p w14:paraId="45553B86" w14:textId="77777777" w:rsidR="00C335C6" w:rsidRPr="00C25E37" w:rsidRDefault="00C335C6" w:rsidP="009E2775">
            <w:pPr>
              <w:spacing w:after="0"/>
              <w:rPr>
                <w:szCs w:val="24"/>
              </w:rPr>
            </w:pPr>
            <w:r>
              <w:rPr>
                <w:szCs w:val="24"/>
              </w:rPr>
              <w:t>Pristatymas</w:t>
            </w:r>
          </w:p>
        </w:tc>
        <w:tc>
          <w:tcPr>
            <w:tcW w:w="2651" w:type="pct"/>
            <w:noWrap/>
          </w:tcPr>
          <w:p w14:paraId="71D969F4" w14:textId="77777777" w:rsidR="00C335C6" w:rsidRPr="00C25E37" w:rsidRDefault="00C335C6" w:rsidP="00742A64">
            <w:pPr>
              <w:tabs>
                <w:tab w:val="left" w:pos="961"/>
              </w:tabs>
              <w:spacing w:after="0"/>
              <w:ind w:right="118" w:firstLine="255"/>
              <w:jc w:val="both"/>
              <w:rPr>
                <w:szCs w:val="24"/>
              </w:rPr>
            </w:pPr>
            <w:r w:rsidRPr="00271E7C">
              <w:rPr>
                <w:szCs w:val="24"/>
              </w:rPr>
              <w:t xml:space="preserve">Ugniasienė (RED) </w:t>
            </w:r>
            <w:r>
              <w:rPr>
                <w:szCs w:val="24"/>
              </w:rPr>
              <w:t>p</w:t>
            </w:r>
            <w:r w:rsidRPr="00C25E37">
              <w:rPr>
                <w:szCs w:val="24"/>
              </w:rPr>
              <w:t xml:space="preserve">ristatoma per 175 kalendorines dienas nuo </w:t>
            </w:r>
            <w:r>
              <w:rPr>
                <w:szCs w:val="24"/>
              </w:rPr>
              <w:t>Sutarties įsigaliojimo</w:t>
            </w:r>
            <w:r w:rsidRPr="00C25E37">
              <w:rPr>
                <w:szCs w:val="24"/>
              </w:rPr>
              <w:t xml:space="preserve"> dienos </w:t>
            </w:r>
            <w:r w:rsidRPr="00C25E37">
              <w:rPr>
                <w:color w:val="000000" w:themeColor="text1"/>
                <w:szCs w:val="24"/>
              </w:rPr>
              <w:t>į Lietuvos Respublikos užsienio reikalų ministeriją adresu: J. Tumo-Vaižganto g. 2, 01108 Vilnius</w:t>
            </w:r>
            <w:r>
              <w:rPr>
                <w:color w:val="000000" w:themeColor="text1"/>
                <w:szCs w:val="24"/>
              </w:rPr>
              <w:t>.</w:t>
            </w:r>
          </w:p>
        </w:tc>
        <w:tc>
          <w:tcPr>
            <w:tcW w:w="1420" w:type="pct"/>
          </w:tcPr>
          <w:p w14:paraId="6C5086FE" w14:textId="77777777" w:rsidR="00C335C6" w:rsidRPr="00271E7C" w:rsidRDefault="00C335C6" w:rsidP="009E2775">
            <w:pPr>
              <w:spacing w:after="0"/>
              <w:ind w:right="118"/>
              <w:jc w:val="both"/>
              <w:rPr>
                <w:szCs w:val="24"/>
              </w:rPr>
            </w:pPr>
          </w:p>
        </w:tc>
      </w:tr>
    </w:tbl>
    <w:p w14:paraId="71E92E3D" w14:textId="77777777" w:rsidR="006F56B2" w:rsidRDefault="006F56B2" w:rsidP="00FA3CFC">
      <w:pPr>
        <w:spacing w:after="0" w:line="240" w:lineRule="auto"/>
        <w:ind w:firstLine="720"/>
        <w:jc w:val="both"/>
        <w:rPr>
          <w:bCs/>
          <w:iCs/>
          <w:szCs w:val="24"/>
        </w:rPr>
      </w:pPr>
    </w:p>
    <w:p w14:paraId="6B614BB9" w14:textId="2B864290" w:rsidR="00297B63" w:rsidRPr="00D706E0" w:rsidRDefault="00BB606D" w:rsidP="00297B63">
      <w:pPr>
        <w:suppressAutoHyphens w:val="0"/>
        <w:spacing w:after="0" w:line="240" w:lineRule="auto"/>
        <w:ind w:firstLine="720"/>
        <w:jc w:val="both"/>
        <w:rPr>
          <w:b/>
          <w:szCs w:val="24"/>
          <w:lang w:eastAsia="en-US"/>
        </w:rPr>
      </w:pPr>
      <w:r w:rsidRPr="00D706E0">
        <w:rPr>
          <w:b/>
          <w:szCs w:val="24"/>
          <w:lang w:eastAsia="en-US"/>
        </w:rPr>
        <w:t xml:space="preserve">4 </w:t>
      </w:r>
      <w:r w:rsidR="00297B63" w:rsidRPr="00D706E0">
        <w:rPr>
          <w:b/>
          <w:szCs w:val="24"/>
          <w:lang w:eastAsia="en-US"/>
        </w:rPr>
        <w:t xml:space="preserve">PIRKIMO DALIS: </w:t>
      </w:r>
      <w:proofErr w:type="spellStart"/>
      <w:r w:rsidR="00096343" w:rsidRPr="00D706E0">
        <w:rPr>
          <w:b/>
          <w:szCs w:val="24"/>
          <w:lang w:eastAsia="en-US"/>
        </w:rPr>
        <w:t>VoIP</w:t>
      </w:r>
      <w:proofErr w:type="spellEnd"/>
      <w:r w:rsidR="00096343" w:rsidRPr="00D706E0">
        <w:rPr>
          <w:b/>
          <w:szCs w:val="24"/>
          <w:lang w:eastAsia="en-US"/>
        </w:rPr>
        <w:t xml:space="preserve"> telefono aparatai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159"/>
        <w:gridCol w:w="5172"/>
        <w:gridCol w:w="451"/>
        <w:gridCol w:w="967"/>
        <w:gridCol w:w="1442"/>
        <w:gridCol w:w="1985"/>
        <w:gridCol w:w="140"/>
        <w:gridCol w:w="2269"/>
        <w:gridCol w:w="1927"/>
      </w:tblGrid>
      <w:tr w:rsidR="005F7CDD" w:rsidRPr="00D706E0" w14:paraId="148C2091" w14:textId="77777777" w:rsidTr="005B3A78">
        <w:trPr>
          <w:trHeight w:val="300"/>
        </w:trPr>
        <w:tc>
          <w:tcPr>
            <w:tcW w:w="24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EA2E2D5" w14:textId="77777777" w:rsidR="005F7CDD" w:rsidRPr="00D706E0" w:rsidRDefault="005F7CDD">
            <w:pPr>
              <w:spacing w:after="0" w:line="240" w:lineRule="auto"/>
              <w:jc w:val="center"/>
              <w:rPr>
                <w:bCs/>
                <w:szCs w:val="24"/>
              </w:rPr>
            </w:pPr>
            <w:r w:rsidRPr="00D706E0">
              <w:rPr>
                <w:bCs/>
                <w:szCs w:val="24"/>
              </w:rPr>
              <w:t>Eil. Nr.</w:t>
            </w:r>
          </w:p>
        </w:tc>
        <w:tc>
          <w:tcPr>
            <w:tcW w:w="1748" w:type="pct"/>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9E4CB24" w14:textId="7CBEED0E" w:rsidR="005F7CDD" w:rsidRPr="00D706E0" w:rsidRDefault="005F7CDD">
            <w:pPr>
              <w:spacing w:after="0" w:line="240" w:lineRule="auto"/>
              <w:jc w:val="center"/>
              <w:rPr>
                <w:bCs/>
                <w:szCs w:val="24"/>
              </w:rPr>
            </w:pPr>
            <w:r w:rsidRPr="00D706E0">
              <w:rPr>
                <w:bCs/>
                <w:szCs w:val="24"/>
              </w:rPr>
              <w:t>4 Pirkimo objekto pavadinimas</w:t>
            </w:r>
          </w:p>
        </w:tc>
        <w:tc>
          <w:tcPr>
            <w:tcW w:w="465" w:type="pct"/>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951DBAC" w14:textId="77777777" w:rsidR="005F7CDD" w:rsidRPr="00D706E0" w:rsidRDefault="005F7CDD">
            <w:pPr>
              <w:spacing w:after="0" w:line="240" w:lineRule="auto"/>
              <w:jc w:val="center"/>
              <w:rPr>
                <w:bCs/>
                <w:szCs w:val="24"/>
              </w:rPr>
            </w:pPr>
            <w:r w:rsidRPr="00D706E0">
              <w:rPr>
                <w:bCs/>
                <w:szCs w:val="24"/>
              </w:rPr>
              <w:t>Mato</w:t>
            </w:r>
          </w:p>
          <w:p w14:paraId="54654D25" w14:textId="77777777" w:rsidR="005F7CDD" w:rsidRPr="00D706E0" w:rsidRDefault="005F7CDD">
            <w:pPr>
              <w:spacing w:after="0" w:line="240" w:lineRule="auto"/>
              <w:jc w:val="center"/>
              <w:rPr>
                <w:bCs/>
                <w:szCs w:val="24"/>
              </w:rPr>
            </w:pPr>
            <w:r w:rsidRPr="00D706E0">
              <w:rPr>
                <w:bCs/>
                <w:szCs w:val="24"/>
              </w:rPr>
              <w:t>vnt.</w:t>
            </w:r>
          </w:p>
        </w:tc>
        <w:tc>
          <w:tcPr>
            <w:tcW w:w="473"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D4D616D" w14:textId="77777777" w:rsidR="005F7CDD" w:rsidRPr="00D706E0" w:rsidRDefault="005F7CDD">
            <w:pPr>
              <w:spacing w:after="0" w:line="240" w:lineRule="auto"/>
              <w:jc w:val="center"/>
              <w:rPr>
                <w:rFonts w:eastAsiaTheme="minorEastAsia"/>
                <w:szCs w:val="24"/>
              </w:rPr>
            </w:pPr>
            <w:r w:rsidRPr="00D706E0">
              <w:rPr>
                <w:rFonts w:eastAsiaTheme="minorEastAsia"/>
                <w:szCs w:val="24"/>
              </w:rPr>
              <w:t>Kiekis</w:t>
            </w:r>
          </w:p>
        </w:tc>
        <w:tc>
          <w:tcPr>
            <w:tcW w:w="697" w:type="pct"/>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9F7C66" w14:textId="09B416A4" w:rsidR="005F7CDD" w:rsidRPr="00D706E0" w:rsidRDefault="005F7CDD">
            <w:pPr>
              <w:spacing w:after="0" w:line="240" w:lineRule="auto"/>
              <w:jc w:val="center"/>
              <w:rPr>
                <w:bCs/>
                <w:szCs w:val="24"/>
              </w:rPr>
            </w:pPr>
            <w:r>
              <w:rPr>
                <w:bCs/>
                <w:szCs w:val="24"/>
              </w:rPr>
              <w:t xml:space="preserve">Vieno </w:t>
            </w:r>
            <w:r w:rsidRPr="00D706E0">
              <w:rPr>
                <w:bCs/>
                <w:szCs w:val="24"/>
              </w:rPr>
              <w:t>vnt. kaina, Eur be PVM</w:t>
            </w:r>
          </w:p>
        </w:tc>
        <w:tc>
          <w:tcPr>
            <w:tcW w:w="744"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0D09521" w14:textId="5C46F4AE" w:rsidR="005F7CDD" w:rsidRPr="00D706E0" w:rsidRDefault="005F7CDD">
            <w:pPr>
              <w:pStyle w:val="Puslapioinaostekstas"/>
              <w:jc w:val="center"/>
              <w:rPr>
                <w:bCs/>
                <w:sz w:val="24"/>
                <w:szCs w:val="24"/>
              </w:rPr>
            </w:pPr>
            <w:r w:rsidRPr="005F7CDD">
              <w:rPr>
                <w:rFonts w:eastAsia="Calibri"/>
                <w:bCs/>
                <w:sz w:val="24"/>
                <w:szCs w:val="24"/>
              </w:rPr>
              <w:t xml:space="preserve">Vieno vnt. kaina, Eur </w:t>
            </w:r>
            <w:r>
              <w:rPr>
                <w:rFonts w:eastAsia="Calibri"/>
                <w:bCs/>
                <w:sz w:val="24"/>
                <w:szCs w:val="24"/>
              </w:rPr>
              <w:t>su</w:t>
            </w:r>
            <w:r w:rsidRPr="005F7CDD">
              <w:rPr>
                <w:rFonts w:eastAsia="Calibri"/>
                <w:bCs/>
                <w:sz w:val="24"/>
                <w:szCs w:val="24"/>
              </w:rPr>
              <w:t xml:space="preserve"> PVM</w:t>
            </w:r>
          </w:p>
        </w:tc>
        <w:tc>
          <w:tcPr>
            <w:tcW w:w="632"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CF5D778" w14:textId="5BF50F19" w:rsidR="005F7CDD" w:rsidRPr="00D706E0" w:rsidRDefault="005B3A78">
            <w:pPr>
              <w:spacing w:after="0" w:line="240" w:lineRule="auto"/>
              <w:jc w:val="center"/>
              <w:rPr>
                <w:bCs/>
                <w:szCs w:val="24"/>
              </w:rPr>
            </w:pPr>
            <w:r>
              <w:rPr>
                <w:bCs/>
                <w:szCs w:val="24"/>
              </w:rPr>
              <w:t>Bendra k</w:t>
            </w:r>
            <w:r w:rsidR="005F7CDD" w:rsidRPr="00D706E0">
              <w:rPr>
                <w:bCs/>
                <w:szCs w:val="24"/>
              </w:rPr>
              <w:t>aina,</w:t>
            </w:r>
          </w:p>
          <w:p w14:paraId="7E58178B" w14:textId="77777777" w:rsidR="005F7CDD" w:rsidRPr="00D706E0" w:rsidRDefault="005F7CDD">
            <w:pPr>
              <w:spacing w:after="0" w:line="240" w:lineRule="auto"/>
              <w:jc w:val="center"/>
              <w:rPr>
                <w:bCs/>
                <w:szCs w:val="24"/>
              </w:rPr>
            </w:pPr>
            <w:r w:rsidRPr="00D706E0">
              <w:rPr>
                <w:bCs/>
                <w:szCs w:val="24"/>
              </w:rPr>
              <w:t>Eur su PVM</w:t>
            </w:r>
          </w:p>
        </w:tc>
      </w:tr>
      <w:tr w:rsidR="005F7CDD" w:rsidRPr="00D706E0" w14:paraId="6DC274D7" w14:textId="77777777" w:rsidTr="005B3A78">
        <w:trPr>
          <w:trHeight w:val="300"/>
        </w:trPr>
        <w:tc>
          <w:tcPr>
            <w:tcW w:w="24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ECA11E5" w14:textId="77777777" w:rsidR="005F7CDD" w:rsidRPr="00D706E0" w:rsidRDefault="005F7CDD">
            <w:pPr>
              <w:spacing w:after="0" w:line="240" w:lineRule="auto"/>
              <w:jc w:val="center"/>
              <w:rPr>
                <w:i/>
                <w:iCs/>
                <w:szCs w:val="24"/>
              </w:rPr>
            </w:pPr>
            <w:r w:rsidRPr="00D706E0">
              <w:rPr>
                <w:i/>
                <w:iCs/>
                <w:szCs w:val="24"/>
              </w:rPr>
              <w:t>1</w:t>
            </w:r>
          </w:p>
        </w:tc>
        <w:tc>
          <w:tcPr>
            <w:tcW w:w="1748" w:type="pct"/>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91D7961" w14:textId="77777777" w:rsidR="005F7CDD" w:rsidRPr="00D706E0" w:rsidRDefault="005F7CDD">
            <w:pPr>
              <w:spacing w:after="0" w:line="240" w:lineRule="auto"/>
              <w:jc w:val="center"/>
              <w:rPr>
                <w:i/>
                <w:iCs/>
                <w:szCs w:val="24"/>
              </w:rPr>
            </w:pPr>
            <w:r w:rsidRPr="00D706E0">
              <w:rPr>
                <w:i/>
                <w:iCs/>
                <w:szCs w:val="24"/>
              </w:rPr>
              <w:t>2</w:t>
            </w:r>
          </w:p>
        </w:tc>
        <w:tc>
          <w:tcPr>
            <w:tcW w:w="465" w:type="pct"/>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AC62307" w14:textId="77777777" w:rsidR="005F7CDD" w:rsidRPr="00D706E0" w:rsidRDefault="005F7CDD">
            <w:pPr>
              <w:spacing w:after="0" w:line="240" w:lineRule="auto"/>
              <w:jc w:val="center"/>
              <w:rPr>
                <w:i/>
                <w:iCs/>
                <w:szCs w:val="24"/>
              </w:rPr>
            </w:pPr>
            <w:r w:rsidRPr="00D706E0">
              <w:rPr>
                <w:i/>
                <w:iCs/>
                <w:szCs w:val="24"/>
              </w:rPr>
              <w:t>3</w:t>
            </w:r>
          </w:p>
        </w:tc>
        <w:tc>
          <w:tcPr>
            <w:tcW w:w="473"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E3AA480" w14:textId="77777777" w:rsidR="005F7CDD" w:rsidRPr="00D706E0" w:rsidRDefault="005F7CDD">
            <w:pPr>
              <w:spacing w:after="0" w:line="240" w:lineRule="auto"/>
              <w:jc w:val="center"/>
              <w:rPr>
                <w:i/>
                <w:iCs/>
                <w:szCs w:val="24"/>
              </w:rPr>
            </w:pPr>
            <w:r w:rsidRPr="00D706E0">
              <w:rPr>
                <w:i/>
                <w:iCs/>
                <w:szCs w:val="24"/>
              </w:rPr>
              <w:t>4</w:t>
            </w:r>
          </w:p>
        </w:tc>
        <w:tc>
          <w:tcPr>
            <w:tcW w:w="697" w:type="pct"/>
            <w:gridSpan w:val="2"/>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1AC59DFD" w14:textId="77777777" w:rsidR="005F7CDD" w:rsidRPr="00D706E0" w:rsidRDefault="005F7CDD">
            <w:pPr>
              <w:spacing w:after="0" w:line="240" w:lineRule="auto"/>
              <w:jc w:val="center"/>
              <w:rPr>
                <w:i/>
                <w:iCs/>
                <w:szCs w:val="24"/>
              </w:rPr>
            </w:pPr>
            <w:r w:rsidRPr="00D706E0">
              <w:rPr>
                <w:i/>
                <w:szCs w:val="24"/>
              </w:rPr>
              <w:t>5</w:t>
            </w:r>
          </w:p>
        </w:tc>
        <w:tc>
          <w:tcPr>
            <w:tcW w:w="744"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115EA1C8" w14:textId="4757537D" w:rsidR="005F7CDD" w:rsidRPr="00D706E0" w:rsidRDefault="00A15FFA">
            <w:pPr>
              <w:spacing w:after="0" w:line="240" w:lineRule="auto"/>
              <w:jc w:val="center"/>
              <w:rPr>
                <w:i/>
                <w:iCs/>
                <w:szCs w:val="24"/>
              </w:rPr>
            </w:pPr>
            <w:r>
              <w:rPr>
                <w:i/>
                <w:iCs/>
                <w:szCs w:val="24"/>
              </w:rPr>
              <w:t>6</w:t>
            </w:r>
          </w:p>
        </w:tc>
        <w:tc>
          <w:tcPr>
            <w:tcW w:w="632"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67125C2" w14:textId="3BBFFE74" w:rsidR="005F7CDD" w:rsidRPr="00D706E0" w:rsidRDefault="005F7CDD">
            <w:pPr>
              <w:spacing w:after="0" w:line="240" w:lineRule="auto"/>
              <w:jc w:val="center"/>
              <w:rPr>
                <w:i/>
                <w:iCs/>
                <w:szCs w:val="24"/>
              </w:rPr>
            </w:pPr>
            <w:r>
              <w:rPr>
                <w:i/>
                <w:iCs/>
                <w:szCs w:val="24"/>
              </w:rPr>
              <w:t>7</w:t>
            </w:r>
            <w:r w:rsidR="00A240A4" w:rsidRPr="00A240A4">
              <w:rPr>
                <w:i/>
                <w:iCs/>
                <w:szCs w:val="24"/>
              </w:rPr>
              <w:t>=</w:t>
            </w:r>
            <w:r w:rsidR="00A240A4">
              <w:rPr>
                <w:i/>
                <w:iCs/>
                <w:szCs w:val="24"/>
              </w:rPr>
              <w:t>4</w:t>
            </w:r>
            <w:r w:rsidR="00DA3E2E">
              <w:rPr>
                <w:i/>
                <w:iCs/>
                <w:szCs w:val="24"/>
              </w:rPr>
              <w:t>*</w:t>
            </w:r>
            <w:r w:rsidR="00A240A4" w:rsidRPr="00A240A4">
              <w:rPr>
                <w:i/>
                <w:iCs/>
                <w:szCs w:val="24"/>
              </w:rPr>
              <w:t>6</w:t>
            </w:r>
          </w:p>
        </w:tc>
      </w:tr>
      <w:tr w:rsidR="005B3A78" w:rsidRPr="00D706E0" w14:paraId="1B46FDA2" w14:textId="77777777" w:rsidTr="005B3A78">
        <w:trPr>
          <w:trHeight w:val="372"/>
        </w:trPr>
        <w:tc>
          <w:tcPr>
            <w:tcW w:w="241" w:type="pct"/>
            <w:tcBorders>
              <w:top w:val="single" w:sz="4" w:space="0" w:color="auto"/>
              <w:left w:val="single" w:sz="4" w:space="0" w:color="auto"/>
              <w:bottom w:val="single" w:sz="4" w:space="0" w:color="auto"/>
              <w:right w:val="single" w:sz="4" w:space="0" w:color="auto"/>
            </w:tcBorders>
            <w:vAlign w:val="center"/>
          </w:tcPr>
          <w:p w14:paraId="58095590" w14:textId="77777777" w:rsidR="005B3A78" w:rsidRPr="00D706E0" w:rsidRDefault="005B3A78">
            <w:pPr>
              <w:spacing w:after="0" w:line="240" w:lineRule="auto"/>
              <w:jc w:val="center"/>
              <w:rPr>
                <w:szCs w:val="24"/>
              </w:rPr>
            </w:pPr>
            <w:r w:rsidRPr="00D706E0">
              <w:rPr>
                <w:szCs w:val="24"/>
              </w:rPr>
              <w:t>1.1.</w:t>
            </w:r>
          </w:p>
        </w:tc>
        <w:tc>
          <w:tcPr>
            <w:tcW w:w="1748" w:type="pct"/>
            <w:gridSpan w:val="2"/>
            <w:tcBorders>
              <w:top w:val="single" w:sz="4" w:space="0" w:color="auto"/>
              <w:left w:val="single" w:sz="4" w:space="0" w:color="auto"/>
              <w:bottom w:val="single" w:sz="4" w:space="0" w:color="auto"/>
              <w:right w:val="single" w:sz="4" w:space="0" w:color="auto"/>
            </w:tcBorders>
            <w:vAlign w:val="center"/>
          </w:tcPr>
          <w:p w14:paraId="79246015" w14:textId="1B0AB088" w:rsidR="005B3A78" w:rsidRPr="00D706E0" w:rsidRDefault="005B3A78">
            <w:pPr>
              <w:widowControl w:val="0"/>
              <w:spacing w:after="0" w:line="240" w:lineRule="auto"/>
              <w:rPr>
                <w:rFonts w:eastAsia="Times New Roman"/>
                <w:szCs w:val="24"/>
              </w:rPr>
            </w:pPr>
            <w:proofErr w:type="spellStart"/>
            <w:r w:rsidRPr="00D706E0">
              <w:rPr>
                <w:rFonts w:eastAsia="Times New Roman"/>
                <w:szCs w:val="24"/>
              </w:rPr>
              <w:t>VoIP</w:t>
            </w:r>
            <w:proofErr w:type="spellEnd"/>
            <w:r w:rsidRPr="00D706E0">
              <w:rPr>
                <w:rFonts w:eastAsia="Times New Roman"/>
                <w:szCs w:val="24"/>
              </w:rPr>
              <w:t xml:space="preserve"> telefono aparatai, TEMPEST A</w:t>
            </w:r>
          </w:p>
        </w:tc>
        <w:tc>
          <w:tcPr>
            <w:tcW w:w="465" w:type="pct"/>
            <w:gridSpan w:val="2"/>
            <w:tcBorders>
              <w:top w:val="single" w:sz="4" w:space="0" w:color="auto"/>
              <w:left w:val="single" w:sz="4" w:space="0" w:color="auto"/>
              <w:bottom w:val="single" w:sz="4" w:space="0" w:color="auto"/>
              <w:right w:val="single" w:sz="4" w:space="0" w:color="auto"/>
            </w:tcBorders>
            <w:vAlign w:val="center"/>
          </w:tcPr>
          <w:p w14:paraId="0386FF9E" w14:textId="77777777" w:rsidR="005B3A78" w:rsidRPr="00D706E0" w:rsidRDefault="005B3A78">
            <w:pPr>
              <w:widowControl w:val="0"/>
              <w:spacing w:after="0" w:line="240" w:lineRule="auto"/>
              <w:jc w:val="center"/>
              <w:rPr>
                <w:rFonts w:eastAsia="Times New Roman"/>
                <w:color w:val="000000" w:themeColor="text1"/>
                <w:szCs w:val="24"/>
                <w:lang w:eastAsia="lt-LT" w:bidi="lt-LT"/>
              </w:rPr>
            </w:pPr>
            <w:r w:rsidRPr="00D706E0">
              <w:rPr>
                <w:szCs w:val="24"/>
              </w:rPr>
              <w:t>vnt.</w:t>
            </w:r>
          </w:p>
        </w:tc>
        <w:tc>
          <w:tcPr>
            <w:tcW w:w="473" w:type="pct"/>
            <w:tcBorders>
              <w:top w:val="single" w:sz="4" w:space="0" w:color="auto"/>
              <w:left w:val="single" w:sz="4" w:space="0" w:color="auto"/>
              <w:bottom w:val="single" w:sz="4" w:space="0" w:color="auto"/>
              <w:right w:val="single" w:sz="4" w:space="0" w:color="auto"/>
            </w:tcBorders>
            <w:vAlign w:val="center"/>
          </w:tcPr>
          <w:p w14:paraId="6D08F8C8" w14:textId="7F561C7D" w:rsidR="005B3A78" w:rsidRPr="00D706E0" w:rsidRDefault="005B3A78">
            <w:pPr>
              <w:widowControl w:val="0"/>
              <w:spacing w:after="0" w:line="240" w:lineRule="auto"/>
              <w:jc w:val="center"/>
              <w:rPr>
                <w:rFonts w:eastAsia="Times New Roman"/>
                <w:color w:val="000000" w:themeColor="text1"/>
                <w:szCs w:val="24"/>
                <w:lang w:eastAsia="lt-LT" w:bidi="lt-LT"/>
              </w:rPr>
            </w:pPr>
            <w:r w:rsidRPr="00D706E0">
              <w:rPr>
                <w:rFonts w:eastAsia="Times New Roman"/>
                <w:color w:val="000000" w:themeColor="text1"/>
                <w:szCs w:val="24"/>
                <w:lang w:eastAsia="lt-LT" w:bidi="lt-LT"/>
              </w:rPr>
              <w:t>6</w:t>
            </w:r>
          </w:p>
        </w:tc>
        <w:sdt>
          <w:sdtPr>
            <w:rPr>
              <w:szCs w:val="24"/>
              <w:lang w:eastAsia="lt-LT"/>
            </w:rPr>
            <w:id w:val="-28578146"/>
            <w:placeholder>
              <w:docPart w:val="D47510F104294444BB85132E3D169626"/>
            </w:placeholder>
            <w:temporary/>
            <w:showingPlcHdr/>
          </w:sdtPr>
          <w:sdtContent>
            <w:tc>
              <w:tcPr>
                <w:tcW w:w="697" w:type="pct"/>
                <w:gridSpan w:val="2"/>
                <w:tcBorders>
                  <w:top w:val="single" w:sz="4" w:space="0" w:color="auto"/>
                  <w:left w:val="single" w:sz="4" w:space="0" w:color="auto"/>
                  <w:bottom w:val="single" w:sz="4" w:space="0" w:color="auto"/>
                  <w:right w:val="single" w:sz="4" w:space="0" w:color="auto"/>
                </w:tcBorders>
              </w:tcPr>
              <w:p w14:paraId="0C3D0D31" w14:textId="77777777" w:rsidR="005B3A78" w:rsidRPr="00D706E0" w:rsidRDefault="005B3A78">
                <w:pPr>
                  <w:spacing w:after="0" w:line="240" w:lineRule="auto"/>
                  <w:jc w:val="center"/>
                  <w:rPr>
                    <w:b/>
                    <w:bCs/>
                    <w:szCs w:val="24"/>
                    <w:lang w:eastAsia="lt-LT"/>
                  </w:rPr>
                </w:pPr>
                <w:r w:rsidRPr="00D706E0">
                  <w:rPr>
                    <w:rStyle w:val="Vietosrezervavimoenklotekstas"/>
                    <w:i/>
                    <w:szCs w:val="24"/>
                  </w:rPr>
                  <w:t>/įrašyti/</w:t>
                </w:r>
              </w:p>
            </w:tc>
          </w:sdtContent>
        </w:sdt>
        <w:tc>
          <w:tcPr>
            <w:tcW w:w="744" w:type="pct"/>
            <w:tcBorders>
              <w:top w:val="single" w:sz="4" w:space="0" w:color="auto"/>
              <w:left w:val="single" w:sz="4" w:space="0" w:color="auto"/>
              <w:bottom w:val="single" w:sz="4" w:space="0" w:color="auto"/>
              <w:right w:val="single" w:sz="4" w:space="0" w:color="auto"/>
            </w:tcBorders>
          </w:tcPr>
          <w:p w14:paraId="4BE8B0B5" w14:textId="77777777" w:rsidR="005B3A78" w:rsidRPr="00D706E0" w:rsidRDefault="005B3A78">
            <w:pPr>
              <w:widowControl w:val="0"/>
              <w:spacing w:after="0" w:line="240" w:lineRule="auto"/>
              <w:jc w:val="center"/>
              <w:rPr>
                <w:rFonts w:eastAsia="Times New Roman"/>
                <w:color w:val="000000" w:themeColor="text1"/>
                <w:szCs w:val="24"/>
                <w:lang w:eastAsia="lt-LT" w:bidi="lt-LT"/>
              </w:rPr>
            </w:pPr>
            <w:sdt>
              <w:sdtPr>
                <w:rPr>
                  <w:color w:val="A6A6A6" w:themeColor="background1" w:themeShade="A6"/>
                  <w:szCs w:val="24"/>
                  <w:lang w:eastAsia="lt-LT"/>
                </w:rPr>
                <w:id w:val="-1894033393"/>
                <w:placeholder>
                  <w:docPart w:val="2300F63CB6F140468EFD16B04AE856E0"/>
                </w:placeholder>
                <w:temporary/>
                <w:showingPlcHdr/>
              </w:sdtPr>
              <w:sdtContent>
                <w:r w:rsidRPr="00D706E0">
                  <w:rPr>
                    <w:rStyle w:val="Vietosrezervavimoenklotekstas"/>
                    <w:i/>
                    <w:iCs/>
                    <w:color w:val="A6A6A6" w:themeColor="background1" w:themeShade="A6"/>
                    <w:szCs w:val="24"/>
                  </w:rPr>
                  <w:t>/įrašyti/</w:t>
                </w:r>
              </w:sdtContent>
            </w:sdt>
          </w:p>
        </w:tc>
        <w:tc>
          <w:tcPr>
            <w:tcW w:w="632" w:type="pct"/>
            <w:tcBorders>
              <w:top w:val="single" w:sz="4" w:space="0" w:color="auto"/>
              <w:left w:val="single" w:sz="4" w:space="0" w:color="auto"/>
              <w:bottom w:val="single" w:sz="4" w:space="0" w:color="auto"/>
              <w:right w:val="single" w:sz="4" w:space="0" w:color="auto"/>
            </w:tcBorders>
          </w:tcPr>
          <w:p w14:paraId="38CFE9BE" w14:textId="77777777" w:rsidR="005B3A78" w:rsidRPr="00D706E0" w:rsidRDefault="005B3A78">
            <w:pPr>
              <w:widowControl w:val="0"/>
              <w:spacing w:after="0" w:line="240" w:lineRule="auto"/>
              <w:jc w:val="center"/>
              <w:rPr>
                <w:rFonts w:eastAsia="Times New Roman"/>
                <w:color w:val="000000" w:themeColor="text1"/>
                <w:szCs w:val="24"/>
                <w:lang w:eastAsia="lt-LT" w:bidi="lt-LT"/>
              </w:rPr>
            </w:pPr>
            <w:sdt>
              <w:sdtPr>
                <w:rPr>
                  <w:color w:val="A6A6A6" w:themeColor="background1" w:themeShade="A6"/>
                  <w:szCs w:val="24"/>
                  <w:lang w:eastAsia="lt-LT"/>
                </w:rPr>
                <w:id w:val="935707810"/>
                <w:placeholder>
                  <w:docPart w:val="FFF35204355B4705AE50907295049AD4"/>
                </w:placeholder>
                <w:temporary/>
                <w:showingPlcHdr/>
              </w:sdtPr>
              <w:sdtContent>
                <w:r w:rsidRPr="00D706E0">
                  <w:rPr>
                    <w:rStyle w:val="Vietosrezervavimoenklotekstas"/>
                    <w:i/>
                    <w:iCs/>
                    <w:color w:val="A6A6A6" w:themeColor="background1" w:themeShade="A6"/>
                    <w:szCs w:val="24"/>
                  </w:rPr>
                  <w:t>/įrašyti/</w:t>
                </w:r>
              </w:sdtContent>
            </w:sdt>
          </w:p>
        </w:tc>
      </w:tr>
      <w:tr w:rsidR="005B3A78" w:rsidRPr="00D706E0" w14:paraId="471671D9" w14:textId="77777777" w:rsidTr="005B3A78">
        <w:trPr>
          <w:trHeight w:val="406"/>
        </w:trPr>
        <w:tc>
          <w:tcPr>
            <w:tcW w:w="241" w:type="pct"/>
            <w:tcBorders>
              <w:top w:val="single" w:sz="4" w:space="0" w:color="auto"/>
              <w:left w:val="single" w:sz="4" w:space="0" w:color="auto"/>
              <w:bottom w:val="single" w:sz="4" w:space="0" w:color="auto"/>
              <w:right w:val="single" w:sz="4" w:space="0" w:color="auto"/>
            </w:tcBorders>
            <w:vAlign w:val="center"/>
          </w:tcPr>
          <w:p w14:paraId="0BB13E89" w14:textId="0775ED0B" w:rsidR="005B3A78" w:rsidRPr="00D706E0" w:rsidRDefault="005B3A78">
            <w:pPr>
              <w:spacing w:after="0" w:line="240" w:lineRule="auto"/>
              <w:jc w:val="center"/>
              <w:rPr>
                <w:szCs w:val="24"/>
              </w:rPr>
            </w:pPr>
            <w:r w:rsidRPr="00D706E0">
              <w:rPr>
                <w:szCs w:val="24"/>
              </w:rPr>
              <w:t>1.2.</w:t>
            </w:r>
          </w:p>
        </w:tc>
        <w:tc>
          <w:tcPr>
            <w:tcW w:w="1748" w:type="pct"/>
            <w:gridSpan w:val="2"/>
            <w:tcBorders>
              <w:top w:val="single" w:sz="4" w:space="0" w:color="auto"/>
              <w:left w:val="single" w:sz="4" w:space="0" w:color="auto"/>
              <w:bottom w:val="single" w:sz="4" w:space="0" w:color="auto"/>
              <w:right w:val="single" w:sz="4" w:space="0" w:color="auto"/>
            </w:tcBorders>
            <w:vAlign w:val="center"/>
          </w:tcPr>
          <w:p w14:paraId="29B8C717" w14:textId="64A65755" w:rsidR="005B3A78" w:rsidRPr="00D706E0" w:rsidRDefault="005B3A78">
            <w:pPr>
              <w:widowControl w:val="0"/>
              <w:spacing w:after="0" w:line="240" w:lineRule="auto"/>
              <w:rPr>
                <w:rFonts w:eastAsia="Times New Roman"/>
                <w:szCs w:val="24"/>
              </w:rPr>
            </w:pPr>
            <w:proofErr w:type="spellStart"/>
            <w:r w:rsidRPr="00D706E0">
              <w:rPr>
                <w:rFonts w:eastAsia="Times New Roman"/>
                <w:szCs w:val="24"/>
              </w:rPr>
              <w:t>VoIP</w:t>
            </w:r>
            <w:proofErr w:type="spellEnd"/>
            <w:r w:rsidRPr="00D706E0">
              <w:rPr>
                <w:rFonts w:eastAsia="Times New Roman"/>
                <w:szCs w:val="24"/>
              </w:rPr>
              <w:t xml:space="preserve"> telefono aparatai, TEMPEST B</w:t>
            </w:r>
          </w:p>
        </w:tc>
        <w:tc>
          <w:tcPr>
            <w:tcW w:w="465" w:type="pct"/>
            <w:gridSpan w:val="2"/>
            <w:tcBorders>
              <w:top w:val="single" w:sz="4" w:space="0" w:color="auto"/>
              <w:left w:val="single" w:sz="4" w:space="0" w:color="auto"/>
              <w:bottom w:val="single" w:sz="4" w:space="0" w:color="auto"/>
              <w:right w:val="single" w:sz="4" w:space="0" w:color="auto"/>
            </w:tcBorders>
            <w:vAlign w:val="center"/>
          </w:tcPr>
          <w:p w14:paraId="30BA9579" w14:textId="5C88C694" w:rsidR="005B3A78" w:rsidRPr="00D706E0" w:rsidRDefault="005B3A78">
            <w:pPr>
              <w:widowControl w:val="0"/>
              <w:spacing w:after="0" w:line="240" w:lineRule="auto"/>
              <w:jc w:val="center"/>
              <w:rPr>
                <w:szCs w:val="24"/>
              </w:rPr>
            </w:pPr>
            <w:r w:rsidRPr="00D706E0">
              <w:rPr>
                <w:szCs w:val="24"/>
              </w:rPr>
              <w:t>vnt.</w:t>
            </w:r>
          </w:p>
        </w:tc>
        <w:tc>
          <w:tcPr>
            <w:tcW w:w="473" w:type="pct"/>
            <w:tcBorders>
              <w:top w:val="single" w:sz="4" w:space="0" w:color="auto"/>
              <w:left w:val="single" w:sz="4" w:space="0" w:color="auto"/>
              <w:bottom w:val="single" w:sz="4" w:space="0" w:color="auto"/>
              <w:right w:val="single" w:sz="4" w:space="0" w:color="auto"/>
            </w:tcBorders>
            <w:vAlign w:val="center"/>
          </w:tcPr>
          <w:p w14:paraId="01050DD1" w14:textId="258FE2D2" w:rsidR="005B3A78" w:rsidRPr="00D706E0" w:rsidRDefault="005B3A78">
            <w:pPr>
              <w:widowControl w:val="0"/>
              <w:spacing w:after="0" w:line="240" w:lineRule="auto"/>
              <w:jc w:val="center"/>
              <w:rPr>
                <w:rFonts w:eastAsia="Times New Roman"/>
                <w:color w:val="000000" w:themeColor="text1"/>
                <w:szCs w:val="24"/>
                <w:lang w:eastAsia="lt-LT" w:bidi="lt-LT"/>
              </w:rPr>
            </w:pPr>
            <w:r w:rsidRPr="00D706E0">
              <w:rPr>
                <w:rFonts w:eastAsia="Times New Roman"/>
                <w:color w:val="000000" w:themeColor="text1"/>
                <w:szCs w:val="24"/>
                <w:lang w:eastAsia="lt-LT" w:bidi="lt-LT"/>
              </w:rPr>
              <w:t>6</w:t>
            </w:r>
          </w:p>
        </w:tc>
        <w:sdt>
          <w:sdtPr>
            <w:rPr>
              <w:szCs w:val="24"/>
              <w:lang w:eastAsia="lt-LT"/>
            </w:rPr>
            <w:id w:val="-750423699"/>
            <w:placeholder>
              <w:docPart w:val="75A59BAAC9694D25B28C4949C9DB5827"/>
            </w:placeholder>
            <w:temporary/>
            <w:showingPlcHdr/>
          </w:sdtPr>
          <w:sdtContent>
            <w:tc>
              <w:tcPr>
                <w:tcW w:w="697" w:type="pct"/>
                <w:gridSpan w:val="2"/>
                <w:tcBorders>
                  <w:top w:val="single" w:sz="4" w:space="0" w:color="auto"/>
                  <w:left w:val="single" w:sz="4" w:space="0" w:color="auto"/>
                  <w:bottom w:val="single" w:sz="4" w:space="0" w:color="auto"/>
                  <w:right w:val="single" w:sz="4" w:space="0" w:color="auto"/>
                </w:tcBorders>
              </w:tcPr>
              <w:p w14:paraId="39EFA9A6" w14:textId="5FF273B1" w:rsidR="005B3A78" w:rsidRPr="00D706E0" w:rsidRDefault="005B3A78">
                <w:pPr>
                  <w:spacing w:after="0" w:line="240" w:lineRule="auto"/>
                  <w:jc w:val="center"/>
                  <w:rPr>
                    <w:szCs w:val="24"/>
                    <w:lang w:eastAsia="lt-LT"/>
                  </w:rPr>
                </w:pPr>
                <w:r w:rsidRPr="00D706E0">
                  <w:rPr>
                    <w:rStyle w:val="Vietosrezervavimoenklotekstas"/>
                    <w:i/>
                    <w:szCs w:val="24"/>
                  </w:rPr>
                  <w:t>/įrašyti/</w:t>
                </w:r>
              </w:p>
            </w:tc>
          </w:sdtContent>
        </w:sdt>
        <w:sdt>
          <w:sdtPr>
            <w:rPr>
              <w:szCs w:val="24"/>
              <w:lang w:eastAsia="lt-LT"/>
            </w:rPr>
            <w:id w:val="291950997"/>
            <w:placeholder>
              <w:docPart w:val="7E049FDE62D548E48C12B71006D89AE8"/>
            </w:placeholder>
            <w:temporary/>
            <w:showingPlcHdr/>
          </w:sdtPr>
          <w:sdtContent>
            <w:tc>
              <w:tcPr>
                <w:tcW w:w="744" w:type="pct"/>
                <w:tcBorders>
                  <w:top w:val="single" w:sz="4" w:space="0" w:color="auto"/>
                  <w:left w:val="single" w:sz="4" w:space="0" w:color="auto"/>
                  <w:bottom w:val="single" w:sz="4" w:space="0" w:color="auto"/>
                  <w:right w:val="single" w:sz="4" w:space="0" w:color="auto"/>
                </w:tcBorders>
              </w:tcPr>
              <w:p w14:paraId="124B8E80" w14:textId="2EACFFBA" w:rsidR="005B3A78" w:rsidRPr="00D706E0" w:rsidRDefault="005B3A78">
                <w:pPr>
                  <w:widowControl w:val="0"/>
                  <w:spacing w:after="0" w:line="240" w:lineRule="auto"/>
                  <w:jc w:val="center"/>
                  <w:rPr>
                    <w:color w:val="A6A6A6" w:themeColor="background1" w:themeShade="A6"/>
                    <w:szCs w:val="24"/>
                    <w:lang w:eastAsia="lt-LT"/>
                  </w:rPr>
                </w:pPr>
                <w:r w:rsidRPr="00D706E0">
                  <w:rPr>
                    <w:rStyle w:val="Vietosrezervavimoenklotekstas"/>
                    <w:i/>
                    <w:szCs w:val="24"/>
                  </w:rPr>
                  <w:t>/įrašyti/</w:t>
                </w:r>
              </w:p>
            </w:tc>
          </w:sdtContent>
        </w:sdt>
        <w:sdt>
          <w:sdtPr>
            <w:rPr>
              <w:szCs w:val="24"/>
              <w:lang w:eastAsia="lt-LT"/>
            </w:rPr>
            <w:id w:val="-1424792386"/>
            <w:placeholder>
              <w:docPart w:val="1E15ECD677C749138D582F44DB63F5A6"/>
            </w:placeholder>
            <w:temporary/>
            <w:showingPlcHdr/>
          </w:sdtPr>
          <w:sdtContent>
            <w:tc>
              <w:tcPr>
                <w:tcW w:w="632" w:type="pct"/>
                <w:tcBorders>
                  <w:top w:val="single" w:sz="4" w:space="0" w:color="auto"/>
                  <w:left w:val="single" w:sz="4" w:space="0" w:color="auto"/>
                  <w:bottom w:val="single" w:sz="4" w:space="0" w:color="auto"/>
                  <w:right w:val="single" w:sz="4" w:space="0" w:color="auto"/>
                </w:tcBorders>
              </w:tcPr>
              <w:p w14:paraId="77A66FA8" w14:textId="1303E43B" w:rsidR="005B3A78" w:rsidRPr="00D706E0" w:rsidRDefault="005B3A78">
                <w:pPr>
                  <w:widowControl w:val="0"/>
                  <w:spacing w:after="0" w:line="240" w:lineRule="auto"/>
                  <w:jc w:val="center"/>
                  <w:rPr>
                    <w:color w:val="A6A6A6" w:themeColor="background1" w:themeShade="A6"/>
                    <w:szCs w:val="24"/>
                    <w:lang w:eastAsia="lt-LT"/>
                  </w:rPr>
                </w:pPr>
                <w:r w:rsidRPr="00D706E0">
                  <w:rPr>
                    <w:rStyle w:val="Vietosrezervavimoenklotekstas"/>
                    <w:i/>
                    <w:szCs w:val="24"/>
                  </w:rPr>
                  <w:t>/įrašyti/</w:t>
                </w:r>
              </w:p>
            </w:tc>
          </w:sdtContent>
        </w:sdt>
      </w:tr>
      <w:tr w:rsidR="00297B63" w:rsidRPr="00D706E0" w14:paraId="754FDA87" w14:textId="77777777" w:rsidTr="005B3A78">
        <w:trPr>
          <w:trHeight w:val="427"/>
        </w:trPr>
        <w:tc>
          <w:tcPr>
            <w:tcW w:w="4368" w:type="pct"/>
            <w:gridSpan w:val="9"/>
            <w:tcBorders>
              <w:top w:val="single" w:sz="4" w:space="0" w:color="auto"/>
              <w:left w:val="single" w:sz="4" w:space="0" w:color="auto"/>
              <w:bottom w:val="single" w:sz="4" w:space="0" w:color="auto"/>
              <w:right w:val="single" w:sz="4" w:space="0" w:color="auto"/>
            </w:tcBorders>
            <w:vAlign w:val="center"/>
          </w:tcPr>
          <w:p w14:paraId="0D7D0101" w14:textId="62194733" w:rsidR="00297B63" w:rsidRPr="00D706E0" w:rsidRDefault="00297B63" w:rsidP="64C915C7">
            <w:pPr>
              <w:widowControl w:val="0"/>
              <w:spacing w:after="0" w:line="240" w:lineRule="auto"/>
              <w:jc w:val="right"/>
              <w:rPr>
                <w:rFonts w:eastAsia="Times New Roman"/>
                <w:szCs w:val="24"/>
                <w:lang w:eastAsia="lt-LT" w:bidi="lt-LT"/>
              </w:rPr>
            </w:pPr>
            <w:r w:rsidRPr="00D706E0">
              <w:rPr>
                <w:rFonts w:eastAsia="Times New Roman"/>
                <w:szCs w:val="24"/>
              </w:rPr>
              <w:t xml:space="preserve">Bendra </w:t>
            </w:r>
            <w:r w:rsidR="03E33893" w:rsidRPr="00D706E0">
              <w:rPr>
                <w:rFonts w:eastAsia="Times New Roman"/>
                <w:b/>
                <w:bCs/>
                <w:szCs w:val="24"/>
              </w:rPr>
              <w:t>4</w:t>
            </w:r>
            <w:r w:rsidRPr="00D706E0">
              <w:rPr>
                <w:b/>
                <w:bCs/>
                <w:szCs w:val="24"/>
              </w:rPr>
              <w:t xml:space="preserve"> pirkimo dalies </w:t>
            </w:r>
            <w:r w:rsidRPr="00D706E0">
              <w:rPr>
                <w:rFonts w:eastAsia="Times New Roman"/>
                <w:szCs w:val="24"/>
              </w:rPr>
              <w:t>pasiūlymo kaina</w:t>
            </w:r>
            <w:r w:rsidR="005F7CDD">
              <w:rPr>
                <w:rFonts w:eastAsia="Times New Roman"/>
                <w:szCs w:val="24"/>
              </w:rPr>
              <w:t xml:space="preserve"> su PVM</w:t>
            </w:r>
            <w:r w:rsidR="00624E15" w:rsidRPr="00D706E0">
              <w:rPr>
                <w:rFonts w:eastAsia="Times New Roman"/>
                <w:szCs w:val="24"/>
              </w:rPr>
              <w:t>⁴</w:t>
            </w:r>
            <w:r w:rsidRPr="00D706E0">
              <w:rPr>
                <w:rFonts w:eastAsia="Times New Roman"/>
                <w:szCs w:val="24"/>
              </w:rPr>
              <w:t>:</w:t>
            </w:r>
          </w:p>
        </w:tc>
        <w:tc>
          <w:tcPr>
            <w:tcW w:w="632" w:type="pct"/>
            <w:tcBorders>
              <w:top w:val="single" w:sz="4" w:space="0" w:color="auto"/>
              <w:left w:val="single" w:sz="4" w:space="0" w:color="auto"/>
              <w:bottom w:val="single" w:sz="4" w:space="0" w:color="auto"/>
              <w:right w:val="single" w:sz="4" w:space="0" w:color="auto"/>
            </w:tcBorders>
            <w:vAlign w:val="center"/>
          </w:tcPr>
          <w:p w14:paraId="0F9C2BFA" w14:textId="77777777" w:rsidR="00297B63" w:rsidRPr="00D706E0" w:rsidRDefault="00297B63">
            <w:pPr>
              <w:widowControl w:val="0"/>
              <w:spacing w:after="0" w:line="240" w:lineRule="auto"/>
              <w:jc w:val="center"/>
              <w:rPr>
                <w:rFonts w:eastAsia="Times New Roman"/>
                <w:szCs w:val="24"/>
                <w:lang w:eastAsia="lt-LT" w:bidi="lt-LT"/>
              </w:rPr>
            </w:pPr>
          </w:p>
        </w:tc>
      </w:tr>
      <w:tr w:rsidR="00D83425" w:rsidRPr="00D706E0" w14:paraId="756EC261" w14:textId="77777777" w:rsidTr="005B3A78">
        <w:trPr>
          <w:trHeight w:val="427"/>
        </w:trPr>
        <w:tc>
          <w:tcPr>
            <w:tcW w:w="4368" w:type="pct"/>
            <w:gridSpan w:val="9"/>
            <w:tcBorders>
              <w:top w:val="single" w:sz="4" w:space="0" w:color="auto"/>
              <w:left w:val="single" w:sz="4" w:space="0" w:color="auto"/>
              <w:bottom w:val="single" w:sz="4" w:space="0" w:color="auto"/>
              <w:right w:val="single" w:sz="4" w:space="0" w:color="auto"/>
            </w:tcBorders>
            <w:vAlign w:val="center"/>
          </w:tcPr>
          <w:p w14:paraId="0495A1C6" w14:textId="6E9DF6D0" w:rsidR="00D83425" w:rsidRPr="00D706E0" w:rsidRDefault="00B86902" w:rsidP="64C915C7">
            <w:pPr>
              <w:widowControl w:val="0"/>
              <w:spacing w:after="0" w:line="240" w:lineRule="auto"/>
              <w:jc w:val="right"/>
              <w:rPr>
                <w:rFonts w:eastAsia="Times New Roman"/>
                <w:szCs w:val="24"/>
              </w:rPr>
            </w:pPr>
            <w:r>
              <w:rPr>
                <w:rFonts w:eastAsia="Times New Roman"/>
                <w:szCs w:val="24"/>
              </w:rPr>
              <w:t>PVM sudaro</w:t>
            </w:r>
            <w:r w:rsidR="00330096">
              <w:rPr>
                <w:rFonts w:eastAsia="Times New Roman"/>
                <w:szCs w:val="24"/>
              </w:rPr>
              <w:t xml:space="preserve"> Eur</w:t>
            </w:r>
            <w:r>
              <w:rPr>
                <w:rFonts w:eastAsia="Times New Roman"/>
                <w:szCs w:val="24"/>
              </w:rPr>
              <w:t>:</w:t>
            </w:r>
          </w:p>
        </w:tc>
        <w:tc>
          <w:tcPr>
            <w:tcW w:w="632" w:type="pct"/>
            <w:tcBorders>
              <w:top w:val="single" w:sz="4" w:space="0" w:color="auto"/>
              <w:left w:val="single" w:sz="4" w:space="0" w:color="auto"/>
              <w:bottom w:val="single" w:sz="4" w:space="0" w:color="auto"/>
              <w:right w:val="single" w:sz="4" w:space="0" w:color="auto"/>
            </w:tcBorders>
            <w:vAlign w:val="center"/>
          </w:tcPr>
          <w:p w14:paraId="7B6BE64B" w14:textId="77777777" w:rsidR="00D83425" w:rsidRPr="00D706E0" w:rsidRDefault="00D83425">
            <w:pPr>
              <w:widowControl w:val="0"/>
              <w:spacing w:after="0" w:line="240" w:lineRule="auto"/>
              <w:jc w:val="center"/>
              <w:rPr>
                <w:rFonts w:eastAsia="Times New Roman"/>
                <w:szCs w:val="24"/>
                <w:lang w:eastAsia="lt-LT" w:bidi="lt-LT"/>
              </w:rPr>
            </w:pPr>
          </w:p>
        </w:tc>
      </w:tr>
      <w:tr w:rsidR="00BF7537" w:rsidRPr="00D706E0" w14:paraId="209AE8C4" w14:textId="77777777">
        <w:tc>
          <w:tcPr>
            <w:tcW w:w="5000" w:type="pct"/>
            <w:gridSpan w:val="10"/>
            <w:tcBorders>
              <w:top w:val="single" w:sz="4" w:space="0" w:color="auto"/>
              <w:left w:val="single" w:sz="4" w:space="0" w:color="auto"/>
              <w:bottom w:val="single" w:sz="4" w:space="0" w:color="auto"/>
              <w:right w:val="single" w:sz="4" w:space="0" w:color="auto"/>
            </w:tcBorders>
            <w:vAlign w:val="center"/>
          </w:tcPr>
          <w:p w14:paraId="166E4D5F" w14:textId="6B3C3657" w:rsidR="00BF7537" w:rsidRPr="00D706E0" w:rsidRDefault="00E13DD3">
            <w:pPr>
              <w:tabs>
                <w:tab w:val="left" w:pos="570"/>
              </w:tabs>
              <w:spacing w:after="0" w:line="240" w:lineRule="auto"/>
              <w:jc w:val="both"/>
              <w:rPr>
                <w:b/>
                <w:bCs/>
                <w:i/>
                <w:iCs/>
                <w:szCs w:val="24"/>
              </w:rPr>
            </w:pPr>
            <w:r w:rsidRPr="00D706E0">
              <w:rPr>
                <w:i/>
                <w:iCs/>
                <w:szCs w:val="24"/>
                <w:vertAlign w:val="superscript"/>
              </w:rPr>
              <w:t>4</w:t>
            </w:r>
            <w:r w:rsidR="00BF7537" w:rsidRPr="00D706E0">
              <w:rPr>
                <w:i/>
                <w:iCs/>
                <w:szCs w:val="24"/>
              </w:rPr>
              <w:t xml:space="preserve"> Į pasiūlymo kainą turi būti įskaičiuota PVM, kiti mokesčiai bei visos kitos išlaidos. Tiekėjas turi nurodyti kainą EUR su PVM, jei jis yra PVM mokėtojas arba EUR be PVM, jei tiekėjas yra ne PVM mokėtojas. Visos kainos, įkainiai ir sumos nurodomos </w:t>
            </w:r>
            <w:r w:rsidR="00BF7537" w:rsidRPr="00D706E0">
              <w:rPr>
                <w:b/>
                <w:bCs/>
                <w:i/>
                <w:iCs/>
                <w:szCs w:val="24"/>
              </w:rPr>
              <w:t xml:space="preserve"> ne daugiau kaip 2 skaitmenų po kablelio tikslumu.</w:t>
            </w:r>
          </w:p>
        </w:tc>
      </w:tr>
      <w:tr w:rsidR="00BF7537" w:rsidRPr="00D706E0" w14:paraId="041E0522" w14:textId="77777777" w:rsidTr="00AE35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00"/>
        </w:trPr>
        <w:tc>
          <w:tcPr>
            <w:tcW w:w="293" w:type="pct"/>
            <w:gridSpan w:val="2"/>
            <w:tcBorders>
              <w:top w:val="single" w:sz="4" w:space="0" w:color="000000" w:themeColor="text1"/>
              <w:left w:val="single" w:sz="4" w:space="0" w:color="000000" w:themeColor="text1"/>
              <w:bottom w:val="single" w:sz="4" w:space="0" w:color="000000" w:themeColor="text1"/>
            </w:tcBorders>
            <w:shd w:val="clear" w:color="auto" w:fill="EAF1DD" w:themeFill="accent3" w:themeFillTint="33"/>
            <w:vAlign w:val="center"/>
          </w:tcPr>
          <w:p w14:paraId="71E063F8" w14:textId="77777777" w:rsidR="00BF7537" w:rsidRPr="00D706E0" w:rsidRDefault="00BF7537">
            <w:pPr>
              <w:snapToGrid w:val="0"/>
              <w:spacing w:after="0" w:line="240" w:lineRule="auto"/>
              <w:jc w:val="center"/>
              <w:rPr>
                <w:szCs w:val="24"/>
              </w:rPr>
            </w:pPr>
            <w:r w:rsidRPr="00D706E0">
              <w:rPr>
                <w:szCs w:val="24"/>
              </w:rPr>
              <w:t>Eil.</w:t>
            </w:r>
          </w:p>
          <w:p w14:paraId="486806D9" w14:textId="77777777" w:rsidR="00BF7537" w:rsidRPr="00D706E0" w:rsidRDefault="00BF7537">
            <w:pPr>
              <w:spacing w:after="0" w:line="240" w:lineRule="auto"/>
              <w:jc w:val="center"/>
              <w:rPr>
                <w:szCs w:val="24"/>
              </w:rPr>
            </w:pPr>
            <w:r w:rsidRPr="00D706E0">
              <w:rPr>
                <w:szCs w:val="24"/>
              </w:rPr>
              <w:t>Nr.</w:t>
            </w:r>
          </w:p>
        </w:tc>
        <w:tc>
          <w:tcPr>
            <w:tcW w:w="1844" w:type="pct"/>
            <w:gridSpan w:val="2"/>
            <w:tcBorders>
              <w:top w:val="single" w:sz="4" w:space="0" w:color="000000" w:themeColor="text1"/>
              <w:left w:val="single" w:sz="4" w:space="0" w:color="000000" w:themeColor="text1"/>
              <w:bottom w:val="single" w:sz="4" w:space="0" w:color="000000" w:themeColor="text1"/>
            </w:tcBorders>
            <w:shd w:val="clear" w:color="auto" w:fill="EAF1DD" w:themeFill="accent3" w:themeFillTint="33"/>
            <w:vAlign w:val="center"/>
          </w:tcPr>
          <w:p w14:paraId="59DB8015" w14:textId="67C64BA5" w:rsidR="00BF7537" w:rsidRPr="00D706E0" w:rsidRDefault="00BF7537">
            <w:pPr>
              <w:snapToGrid w:val="0"/>
              <w:spacing w:after="0" w:line="240" w:lineRule="auto"/>
              <w:jc w:val="center"/>
              <w:rPr>
                <w:szCs w:val="24"/>
              </w:rPr>
            </w:pPr>
            <w:r w:rsidRPr="00D706E0">
              <w:rPr>
                <w:szCs w:val="24"/>
              </w:rPr>
              <w:t xml:space="preserve">Kartu su pasiūlymu </w:t>
            </w:r>
            <w:r w:rsidR="002D2C7E" w:rsidRPr="00D706E0">
              <w:rPr>
                <w:szCs w:val="24"/>
              </w:rPr>
              <w:t>4</w:t>
            </w:r>
            <w:r w:rsidRPr="00D706E0">
              <w:rPr>
                <w:szCs w:val="24"/>
              </w:rPr>
              <w:t xml:space="preserve"> pirkimo objekto daliai pateikiami šie dokumentai (pagal techninės specifikacijos punktus)</w:t>
            </w:r>
          </w:p>
        </w:tc>
        <w:tc>
          <w:tcPr>
            <w:tcW w:w="1441" w:type="pct"/>
            <w:gridSpan w:val="3"/>
            <w:tcBorders>
              <w:top w:val="single" w:sz="4" w:space="0" w:color="000000" w:themeColor="text1"/>
              <w:left w:val="single" w:sz="4" w:space="0" w:color="000000" w:themeColor="text1"/>
              <w:bottom w:val="single" w:sz="4" w:space="0" w:color="000000" w:themeColor="text1"/>
              <w:right w:val="single" w:sz="4" w:space="0" w:color="auto"/>
            </w:tcBorders>
            <w:shd w:val="clear" w:color="auto" w:fill="EAF1DD" w:themeFill="accent3" w:themeFillTint="33"/>
            <w:vAlign w:val="center"/>
          </w:tcPr>
          <w:p w14:paraId="54CD89E2" w14:textId="77777777" w:rsidR="00BF7537" w:rsidRPr="00D706E0" w:rsidRDefault="00BF7537">
            <w:pPr>
              <w:snapToGrid w:val="0"/>
              <w:spacing w:after="0" w:line="240" w:lineRule="auto"/>
              <w:jc w:val="center"/>
              <w:rPr>
                <w:szCs w:val="24"/>
              </w:rPr>
            </w:pPr>
            <w:r w:rsidRPr="00D706E0">
              <w:rPr>
                <w:szCs w:val="24"/>
              </w:rPr>
              <w:t>Dokumento pavadinimas,</w:t>
            </w:r>
          </w:p>
          <w:p w14:paraId="6C2F7E49" w14:textId="77777777" w:rsidR="00BF7537" w:rsidRPr="00D706E0" w:rsidRDefault="00BF7537">
            <w:pPr>
              <w:snapToGrid w:val="0"/>
              <w:spacing w:after="0" w:line="240" w:lineRule="auto"/>
              <w:jc w:val="center"/>
              <w:rPr>
                <w:szCs w:val="24"/>
              </w:rPr>
            </w:pPr>
            <w:r w:rsidRPr="00D706E0">
              <w:rPr>
                <w:szCs w:val="24"/>
              </w:rPr>
              <w:t>puslapių skaičius</w:t>
            </w:r>
          </w:p>
        </w:tc>
        <w:tc>
          <w:tcPr>
            <w:tcW w:w="1422" w:type="pct"/>
            <w:gridSpan w:val="3"/>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50CB8E4" w14:textId="77777777" w:rsidR="00BF7537" w:rsidRPr="00D706E0" w:rsidRDefault="00BF7537">
            <w:pPr>
              <w:snapToGrid w:val="0"/>
              <w:spacing w:after="0" w:line="240" w:lineRule="auto"/>
              <w:jc w:val="center"/>
              <w:rPr>
                <w:szCs w:val="24"/>
              </w:rPr>
            </w:pPr>
            <w:r w:rsidRPr="00D706E0">
              <w:rPr>
                <w:szCs w:val="24"/>
              </w:rPr>
              <w:t>Nurodoma ar dokumentas konfidencialus, bei konfidencialios informacijos pagrindimas (paaiškinimas, kuo remiantis nurodytas dokumentas ar jo dalis yra konfidencialūs)</w:t>
            </w:r>
          </w:p>
        </w:tc>
      </w:tr>
      <w:tr w:rsidR="00BF7537" w:rsidRPr="00D706E0" w14:paraId="409ECC29" w14:textId="77777777" w:rsidTr="00AE35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00"/>
        </w:trPr>
        <w:tc>
          <w:tcPr>
            <w:tcW w:w="293" w:type="pct"/>
            <w:gridSpan w:val="2"/>
            <w:tcBorders>
              <w:top w:val="single" w:sz="4" w:space="0" w:color="000000" w:themeColor="text1"/>
              <w:left w:val="single" w:sz="4" w:space="0" w:color="000000" w:themeColor="text1"/>
              <w:bottom w:val="single" w:sz="4" w:space="0" w:color="000000" w:themeColor="text1"/>
            </w:tcBorders>
            <w:shd w:val="clear" w:color="auto" w:fill="EAF1DD" w:themeFill="accent3" w:themeFillTint="33"/>
            <w:vAlign w:val="center"/>
          </w:tcPr>
          <w:p w14:paraId="0EB79809" w14:textId="77777777" w:rsidR="00BF7537" w:rsidRPr="00D706E0" w:rsidRDefault="00BF7537">
            <w:pPr>
              <w:snapToGrid w:val="0"/>
              <w:spacing w:after="0" w:line="240" w:lineRule="auto"/>
              <w:jc w:val="center"/>
              <w:rPr>
                <w:i/>
                <w:iCs/>
                <w:szCs w:val="24"/>
              </w:rPr>
            </w:pPr>
            <w:r w:rsidRPr="00D706E0">
              <w:rPr>
                <w:i/>
                <w:iCs/>
                <w:szCs w:val="24"/>
              </w:rPr>
              <w:t>1</w:t>
            </w:r>
          </w:p>
        </w:tc>
        <w:tc>
          <w:tcPr>
            <w:tcW w:w="1844" w:type="pct"/>
            <w:gridSpan w:val="2"/>
            <w:tcBorders>
              <w:top w:val="single" w:sz="4" w:space="0" w:color="000000" w:themeColor="text1"/>
              <w:left w:val="single" w:sz="4" w:space="0" w:color="000000" w:themeColor="text1"/>
              <w:bottom w:val="single" w:sz="4" w:space="0" w:color="000000" w:themeColor="text1"/>
            </w:tcBorders>
            <w:shd w:val="clear" w:color="auto" w:fill="EAF1DD" w:themeFill="accent3" w:themeFillTint="33"/>
            <w:vAlign w:val="center"/>
          </w:tcPr>
          <w:p w14:paraId="34504AF7" w14:textId="77777777" w:rsidR="00BF7537" w:rsidRPr="00D706E0" w:rsidRDefault="00BF7537">
            <w:pPr>
              <w:snapToGrid w:val="0"/>
              <w:spacing w:after="0" w:line="240" w:lineRule="auto"/>
              <w:jc w:val="center"/>
              <w:rPr>
                <w:i/>
                <w:iCs/>
                <w:szCs w:val="24"/>
              </w:rPr>
            </w:pPr>
            <w:r w:rsidRPr="00D706E0">
              <w:rPr>
                <w:i/>
                <w:iCs/>
                <w:szCs w:val="24"/>
              </w:rPr>
              <w:t>2</w:t>
            </w:r>
          </w:p>
        </w:tc>
        <w:tc>
          <w:tcPr>
            <w:tcW w:w="1441" w:type="pct"/>
            <w:gridSpan w:val="3"/>
            <w:tcBorders>
              <w:top w:val="single" w:sz="4" w:space="0" w:color="000000" w:themeColor="text1"/>
              <w:left w:val="single" w:sz="4" w:space="0" w:color="000000" w:themeColor="text1"/>
              <w:bottom w:val="single" w:sz="4" w:space="0" w:color="000000" w:themeColor="text1"/>
              <w:right w:val="single" w:sz="4" w:space="0" w:color="auto"/>
            </w:tcBorders>
            <w:shd w:val="clear" w:color="auto" w:fill="EAF1DD" w:themeFill="accent3" w:themeFillTint="33"/>
            <w:vAlign w:val="center"/>
          </w:tcPr>
          <w:p w14:paraId="0758BA54" w14:textId="77777777" w:rsidR="00BF7537" w:rsidRPr="00D706E0" w:rsidRDefault="00BF7537">
            <w:pPr>
              <w:snapToGrid w:val="0"/>
              <w:spacing w:after="0" w:line="240" w:lineRule="auto"/>
              <w:jc w:val="center"/>
              <w:rPr>
                <w:i/>
                <w:iCs/>
                <w:szCs w:val="24"/>
              </w:rPr>
            </w:pPr>
            <w:r w:rsidRPr="00D706E0">
              <w:rPr>
                <w:i/>
                <w:iCs/>
                <w:szCs w:val="24"/>
              </w:rPr>
              <w:t>3</w:t>
            </w:r>
          </w:p>
        </w:tc>
        <w:tc>
          <w:tcPr>
            <w:tcW w:w="1422" w:type="pct"/>
            <w:gridSpan w:val="3"/>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1F0DEC3" w14:textId="77777777" w:rsidR="00BF7537" w:rsidRPr="00D706E0" w:rsidRDefault="00BF7537">
            <w:pPr>
              <w:snapToGrid w:val="0"/>
              <w:spacing w:after="0" w:line="240" w:lineRule="auto"/>
              <w:jc w:val="center"/>
              <w:rPr>
                <w:i/>
                <w:iCs/>
                <w:szCs w:val="24"/>
              </w:rPr>
            </w:pPr>
            <w:r w:rsidRPr="00D706E0">
              <w:rPr>
                <w:i/>
                <w:iCs/>
                <w:szCs w:val="24"/>
              </w:rPr>
              <w:t>4</w:t>
            </w:r>
          </w:p>
        </w:tc>
      </w:tr>
      <w:tr w:rsidR="0054162E" w:rsidRPr="00D706E0" w14:paraId="36E79538" w14:textId="77777777" w:rsidTr="009E2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293" w:type="pct"/>
            <w:gridSpan w:val="2"/>
            <w:tcBorders>
              <w:top w:val="single" w:sz="4" w:space="0" w:color="000000" w:themeColor="text1"/>
              <w:left w:val="single" w:sz="4" w:space="0" w:color="000000" w:themeColor="text1"/>
              <w:bottom w:val="single" w:sz="4" w:space="0" w:color="000000" w:themeColor="text1"/>
            </w:tcBorders>
          </w:tcPr>
          <w:p w14:paraId="10C1E3F9" w14:textId="45972A0A" w:rsidR="0054162E" w:rsidRPr="00D706E0" w:rsidRDefault="0054162E" w:rsidP="0054162E">
            <w:pPr>
              <w:snapToGrid w:val="0"/>
              <w:spacing w:after="0" w:line="240" w:lineRule="auto"/>
              <w:jc w:val="both"/>
              <w:rPr>
                <w:szCs w:val="24"/>
              </w:rPr>
            </w:pPr>
            <w:r w:rsidRPr="00D706E0">
              <w:rPr>
                <w:szCs w:val="24"/>
              </w:rPr>
              <w:t>1</w:t>
            </w:r>
            <w:r>
              <w:rPr>
                <w:szCs w:val="24"/>
              </w:rPr>
              <w:t>.3.</w:t>
            </w:r>
          </w:p>
        </w:tc>
        <w:tc>
          <w:tcPr>
            <w:tcW w:w="1844" w:type="pct"/>
            <w:gridSpan w:val="2"/>
            <w:tcBorders>
              <w:top w:val="single" w:sz="4" w:space="0" w:color="000000" w:themeColor="text1"/>
              <w:left w:val="single" w:sz="4" w:space="0" w:color="000000" w:themeColor="text1"/>
              <w:bottom w:val="single" w:sz="4" w:space="0" w:color="000000" w:themeColor="text1"/>
            </w:tcBorders>
          </w:tcPr>
          <w:p w14:paraId="795390CF" w14:textId="4FD7CB97" w:rsidR="0054162E" w:rsidRPr="00D706E0" w:rsidRDefault="0054162E" w:rsidP="0054162E">
            <w:pPr>
              <w:snapToGrid w:val="0"/>
              <w:spacing w:after="0" w:line="240" w:lineRule="auto"/>
              <w:jc w:val="both"/>
              <w:rPr>
                <w:szCs w:val="24"/>
              </w:rPr>
            </w:pPr>
            <w:r w:rsidRPr="00D706E0">
              <w:rPr>
                <w:szCs w:val="24"/>
              </w:rPr>
              <w:t>12. turi būti pateikta naudojimo instrukcija lietuvių arba anglų kalba</w:t>
            </w:r>
          </w:p>
        </w:tc>
        <w:tc>
          <w:tcPr>
            <w:tcW w:w="1441" w:type="pct"/>
            <w:gridSpan w:val="3"/>
            <w:tcBorders>
              <w:top w:val="single" w:sz="4" w:space="0" w:color="000000" w:themeColor="text1"/>
              <w:left w:val="single" w:sz="4" w:space="0" w:color="000000" w:themeColor="text1"/>
              <w:bottom w:val="single" w:sz="4" w:space="0" w:color="000000" w:themeColor="text1"/>
              <w:right w:val="single" w:sz="4" w:space="0" w:color="auto"/>
            </w:tcBorders>
          </w:tcPr>
          <w:sdt>
            <w:sdtPr>
              <w:rPr>
                <w:i/>
                <w:iCs/>
                <w:lang w:eastAsia="lt-LT"/>
              </w:rPr>
              <w:id w:val="-1892795893"/>
              <w:placeholder>
                <w:docPart w:val="2E2B608647764C33ACB07DCF1A6ADFBD"/>
              </w:placeholder>
              <w:temporary/>
              <w:showingPlcHdr/>
            </w:sdtPr>
            <w:sdtContent>
              <w:p w14:paraId="15E74EBC" w14:textId="2526D346" w:rsidR="0054162E" w:rsidRPr="00D706E0" w:rsidRDefault="0054162E" w:rsidP="0054162E">
                <w:pPr>
                  <w:snapToGrid w:val="0"/>
                  <w:spacing w:after="0" w:line="240" w:lineRule="auto"/>
                  <w:jc w:val="center"/>
                  <w:rPr>
                    <w:szCs w:val="24"/>
                  </w:rPr>
                </w:pPr>
                <w:r w:rsidRPr="00D9718E">
                  <w:rPr>
                    <w:rStyle w:val="Vietosrezervavimoenklotekstas"/>
                    <w:i/>
                    <w:iCs/>
                    <w:szCs w:val="24"/>
                  </w:rPr>
                  <w:t>/įrašyti/</w:t>
                </w:r>
              </w:p>
            </w:sdtContent>
          </w:sdt>
          <w:p w14:paraId="778157CB" w14:textId="77777777" w:rsidR="00F23B3C" w:rsidRDefault="00F23B3C"/>
        </w:tc>
        <w:tc>
          <w:tcPr>
            <w:tcW w:w="1422" w:type="pct"/>
            <w:gridSpan w:val="3"/>
            <w:tcBorders>
              <w:top w:val="single" w:sz="4" w:space="0" w:color="auto"/>
              <w:left w:val="single" w:sz="4" w:space="0" w:color="auto"/>
              <w:bottom w:val="single" w:sz="4" w:space="0" w:color="auto"/>
              <w:right w:val="single" w:sz="4" w:space="0" w:color="auto"/>
            </w:tcBorders>
          </w:tcPr>
          <w:sdt>
            <w:sdtPr>
              <w:rPr>
                <w:i/>
                <w:iCs/>
                <w:lang w:eastAsia="lt-LT"/>
              </w:rPr>
              <w:id w:val="319856404"/>
              <w:placeholder>
                <w:docPart w:val="2988E847671F43FB8D743901E2355647"/>
              </w:placeholder>
              <w:temporary/>
              <w:showingPlcHdr/>
            </w:sdtPr>
            <w:sdtContent>
              <w:p w14:paraId="65C44DBF" w14:textId="0D1643AA" w:rsidR="0054162E" w:rsidRPr="00D706E0" w:rsidRDefault="0054162E" w:rsidP="0054162E">
                <w:pPr>
                  <w:snapToGrid w:val="0"/>
                  <w:spacing w:after="0" w:line="240" w:lineRule="auto"/>
                  <w:jc w:val="center"/>
                  <w:rPr>
                    <w:szCs w:val="24"/>
                  </w:rPr>
                </w:pPr>
                <w:r w:rsidRPr="00D9718E">
                  <w:rPr>
                    <w:rStyle w:val="Vietosrezervavimoenklotekstas"/>
                    <w:i/>
                    <w:iCs/>
                    <w:szCs w:val="24"/>
                  </w:rPr>
                  <w:t>/įrašyti/</w:t>
                </w:r>
              </w:p>
            </w:sdtContent>
          </w:sdt>
          <w:p w14:paraId="38120B72" w14:textId="77777777" w:rsidR="00F23B3C" w:rsidRDefault="00F23B3C"/>
        </w:tc>
      </w:tr>
      <w:tr w:rsidR="0054162E" w:rsidRPr="00D706E0" w14:paraId="190EA24C" w14:textId="77777777" w:rsidTr="009E2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293" w:type="pct"/>
            <w:gridSpan w:val="2"/>
            <w:tcBorders>
              <w:top w:val="single" w:sz="4" w:space="0" w:color="000000" w:themeColor="text1"/>
              <w:left w:val="single" w:sz="4" w:space="0" w:color="000000" w:themeColor="text1"/>
              <w:bottom w:val="single" w:sz="4" w:space="0" w:color="000000" w:themeColor="text1"/>
            </w:tcBorders>
          </w:tcPr>
          <w:p w14:paraId="109C7080" w14:textId="5D4C49F2" w:rsidR="0054162E" w:rsidRPr="00D706E0" w:rsidRDefault="0054162E" w:rsidP="0054162E">
            <w:pPr>
              <w:snapToGrid w:val="0"/>
              <w:spacing w:after="0" w:line="240" w:lineRule="auto"/>
              <w:jc w:val="both"/>
              <w:rPr>
                <w:szCs w:val="24"/>
              </w:rPr>
            </w:pPr>
            <w:r>
              <w:rPr>
                <w:szCs w:val="24"/>
              </w:rPr>
              <w:t>1.4.</w:t>
            </w:r>
          </w:p>
        </w:tc>
        <w:tc>
          <w:tcPr>
            <w:tcW w:w="1844" w:type="pct"/>
            <w:gridSpan w:val="2"/>
            <w:tcBorders>
              <w:top w:val="single" w:sz="4" w:space="0" w:color="000000" w:themeColor="text1"/>
              <w:left w:val="single" w:sz="4" w:space="0" w:color="000000" w:themeColor="text1"/>
              <w:bottom w:val="single" w:sz="4" w:space="0" w:color="000000" w:themeColor="text1"/>
            </w:tcBorders>
          </w:tcPr>
          <w:p w14:paraId="5C94A289" w14:textId="18087981" w:rsidR="0054162E" w:rsidRPr="00D706E0" w:rsidRDefault="0054162E" w:rsidP="0054162E">
            <w:pPr>
              <w:snapToGrid w:val="0"/>
              <w:spacing w:after="0" w:line="240" w:lineRule="auto"/>
              <w:jc w:val="both"/>
              <w:rPr>
                <w:szCs w:val="24"/>
              </w:rPr>
            </w:pPr>
            <w:r w:rsidRPr="00D706E0">
              <w:rPr>
                <w:szCs w:val="24"/>
              </w:rPr>
              <w:t xml:space="preserve">13.2. Visa siūloma TEMPEST įranga privalo būti identifikuota – jai turi būti suteiktas pavadinimas, o </w:t>
            </w:r>
            <w:r w:rsidRPr="00D706E0">
              <w:rPr>
                <w:szCs w:val="24"/>
              </w:rPr>
              <w:lastRenderedPageBreak/>
              <w:t xml:space="preserve">internete arba pateiktuose dokumentuose turi būti nurodyta įrangos specifikacija ir informacija, patvirtinanti atitiktį aktualios redakcijos NATO SDIP-27 </w:t>
            </w:r>
            <w:proofErr w:type="spellStart"/>
            <w:r w:rsidRPr="00D706E0">
              <w:rPr>
                <w:szCs w:val="24"/>
              </w:rPr>
              <w:t>Level</w:t>
            </w:r>
            <w:proofErr w:type="spellEnd"/>
            <w:r w:rsidRPr="00D706E0">
              <w:rPr>
                <w:szCs w:val="24"/>
              </w:rPr>
              <w:t xml:space="preserve"> A arba </w:t>
            </w:r>
            <w:proofErr w:type="spellStart"/>
            <w:r w:rsidRPr="00D706E0">
              <w:rPr>
                <w:szCs w:val="24"/>
              </w:rPr>
              <w:t>Level</w:t>
            </w:r>
            <w:proofErr w:type="spellEnd"/>
            <w:r w:rsidRPr="00D706E0">
              <w:rPr>
                <w:szCs w:val="24"/>
              </w:rPr>
              <w:t xml:space="preserve"> B reikalavimams. Ši informacija turi būti pateikta po Sutarties pasirašymo.</w:t>
            </w:r>
          </w:p>
        </w:tc>
        <w:tc>
          <w:tcPr>
            <w:tcW w:w="1441" w:type="pct"/>
            <w:gridSpan w:val="3"/>
            <w:tcBorders>
              <w:top w:val="single" w:sz="4" w:space="0" w:color="000000" w:themeColor="text1"/>
              <w:left w:val="single" w:sz="4" w:space="0" w:color="000000" w:themeColor="text1"/>
              <w:bottom w:val="single" w:sz="4" w:space="0" w:color="000000" w:themeColor="text1"/>
              <w:right w:val="single" w:sz="4" w:space="0" w:color="auto"/>
            </w:tcBorders>
          </w:tcPr>
          <w:sdt>
            <w:sdtPr>
              <w:rPr>
                <w:i/>
                <w:iCs/>
                <w:lang w:eastAsia="lt-LT"/>
              </w:rPr>
              <w:id w:val="331109492"/>
              <w:placeholder>
                <w:docPart w:val="BD2E4106F35144C9971CD05B8AE5AF80"/>
              </w:placeholder>
              <w:temporary/>
              <w:showingPlcHdr/>
            </w:sdtPr>
            <w:sdtContent>
              <w:p w14:paraId="4D2C38E9" w14:textId="26941AAC" w:rsidR="0054162E" w:rsidRPr="00D706E0" w:rsidRDefault="0054162E" w:rsidP="0054162E">
                <w:pPr>
                  <w:snapToGrid w:val="0"/>
                  <w:spacing w:after="0" w:line="240" w:lineRule="auto"/>
                  <w:jc w:val="center"/>
                  <w:rPr>
                    <w:szCs w:val="24"/>
                  </w:rPr>
                </w:pPr>
                <w:r w:rsidRPr="00D9718E">
                  <w:rPr>
                    <w:rStyle w:val="Vietosrezervavimoenklotekstas"/>
                    <w:i/>
                    <w:iCs/>
                    <w:szCs w:val="24"/>
                  </w:rPr>
                  <w:t>/įrašyti/</w:t>
                </w:r>
              </w:p>
            </w:sdtContent>
          </w:sdt>
          <w:p w14:paraId="274DE244" w14:textId="77777777" w:rsidR="00F23B3C" w:rsidRDefault="00F23B3C"/>
        </w:tc>
        <w:tc>
          <w:tcPr>
            <w:tcW w:w="1422" w:type="pct"/>
            <w:gridSpan w:val="3"/>
            <w:tcBorders>
              <w:top w:val="single" w:sz="4" w:space="0" w:color="auto"/>
              <w:left w:val="single" w:sz="4" w:space="0" w:color="auto"/>
              <w:bottom w:val="single" w:sz="4" w:space="0" w:color="auto"/>
              <w:right w:val="single" w:sz="4" w:space="0" w:color="auto"/>
            </w:tcBorders>
          </w:tcPr>
          <w:sdt>
            <w:sdtPr>
              <w:rPr>
                <w:i/>
                <w:iCs/>
                <w:lang w:eastAsia="lt-LT"/>
              </w:rPr>
              <w:id w:val="1504007002"/>
              <w:placeholder>
                <w:docPart w:val="9A7173282D194DE5ABC929B607340314"/>
              </w:placeholder>
              <w:temporary/>
              <w:showingPlcHdr/>
            </w:sdtPr>
            <w:sdtContent>
              <w:p w14:paraId="34902600" w14:textId="02921A3A" w:rsidR="0054162E" w:rsidRPr="00D706E0" w:rsidRDefault="0054162E" w:rsidP="0054162E">
                <w:pPr>
                  <w:snapToGrid w:val="0"/>
                  <w:spacing w:after="0" w:line="240" w:lineRule="auto"/>
                  <w:jc w:val="center"/>
                  <w:rPr>
                    <w:szCs w:val="24"/>
                  </w:rPr>
                </w:pPr>
                <w:r w:rsidRPr="00D9718E">
                  <w:rPr>
                    <w:rStyle w:val="Vietosrezervavimoenklotekstas"/>
                    <w:i/>
                    <w:iCs/>
                    <w:szCs w:val="24"/>
                  </w:rPr>
                  <w:t>/įrašyti/</w:t>
                </w:r>
              </w:p>
            </w:sdtContent>
          </w:sdt>
          <w:p w14:paraId="71EE19F9" w14:textId="77777777" w:rsidR="00F23B3C" w:rsidRDefault="00F23B3C"/>
        </w:tc>
      </w:tr>
      <w:tr w:rsidR="0054162E" w:rsidRPr="00D706E0" w14:paraId="5E0F8D6E" w14:textId="77777777" w:rsidTr="009E2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293" w:type="pct"/>
            <w:gridSpan w:val="2"/>
            <w:tcBorders>
              <w:top w:val="single" w:sz="4" w:space="0" w:color="000000" w:themeColor="text1"/>
              <w:left w:val="single" w:sz="4" w:space="0" w:color="000000" w:themeColor="text1"/>
              <w:bottom w:val="single" w:sz="4" w:space="0" w:color="000000" w:themeColor="text1"/>
            </w:tcBorders>
          </w:tcPr>
          <w:p w14:paraId="56F4470E" w14:textId="519B080F" w:rsidR="0054162E" w:rsidRPr="00D706E0" w:rsidRDefault="0054162E" w:rsidP="0054162E">
            <w:pPr>
              <w:snapToGrid w:val="0"/>
              <w:spacing w:after="0" w:line="240" w:lineRule="auto"/>
              <w:jc w:val="both"/>
              <w:rPr>
                <w:szCs w:val="24"/>
              </w:rPr>
            </w:pPr>
            <w:r>
              <w:rPr>
                <w:szCs w:val="24"/>
              </w:rPr>
              <w:lastRenderedPageBreak/>
              <w:t>1.5.</w:t>
            </w:r>
          </w:p>
        </w:tc>
        <w:tc>
          <w:tcPr>
            <w:tcW w:w="1844" w:type="pct"/>
            <w:gridSpan w:val="2"/>
            <w:tcBorders>
              <w:top w:val="single" w:sz="4" w:space="0" w:color="000000" w:themeColor="text1"/>
              <w:left w:val="single" w:sz="4" w:space="0" w:color="000000" w:themeColor="text1"/>
              <w:bottom w:val="single" w:sz="4" w:space="0" w:color="000000" w:themeColor="text1"/>
            </w:tcBorders>
          </w:tcPr>
          <w:p w14:paraId="7456D72C" w14:textId="5BF318BA" w:rsidR="0054162E" w:rsidRPr="00D706E0" w:rsidRDefault="0054162E" w:rsidP="0054162E">
            <w:pPr>
              <w:pStyle w:val="Sraopastraipa"/>
              <w:tabs>
                <w:tab w:val="left" w:pos="142"/>
                <w:tab w:val="left" w:pos="709"/>
                <w:tab w:val="left" w:pos="851"/>
                <w:tab w:val="left" w:pos="1276"/>
              </w:tabs>
              <w:spacing w:after="0" w:line="240" w:lineRule="auto"/>
              <w:ind w:left="0"/>
              <w:rPr>
                <w:rFonts w:eastAsia="Times New Roman"/>
                <w:szCs w:val="24"/>
              </w:rPr>
            </w:pPr>
            <w:r w:rsidRPr="00D706E0">
              <w:rPr>
                <w:rFonts w:eastAsia="Times New Roman"/>
                <w:szCs w:val="24"/>
              </w:rPr>
              <w:t xml:space="preserve">15.2. Visos reikalingos licencijos turi būti patalpintos </w:t>
            </w:r>
            <w:hyperlink r:id="rId10" w:history="1">
              <w:r w:rsidRPr="00D706E0">
                <w:rPr>
                  <w:rStyle w:val="Hipersaitas"/>
                  <w:szCs w:val="24"/>
                </w:rPr>
                <w:t>admins.email@urm.lt</w:t>
              </w:r>
            </w:hyperlink>
            <w:r w:rsidRPr="00D706E0">
              <w:rPr>
                <w:szCs w:val="24"/>
              </w:rPr>
              <w:t xml:space="preserve"> </w:t>
            </w:r>
            <w:r w:rsidRPr="00D706E0">
              <w:rPr>
                <w:rFonts w:eastAsia="Times New Roman"/>
                <w:szCs w:val="24"/>
              </w:rPr>
              <w:t>paskyroje.</w:t>
            </w:r>
          </w:p>
        </w:tc>
        <w:tc>
          <w:tcPr>
            <w:tcW w:w="1441" w:type="pct"/>
            <w:gridSpan w:val="3"/>
            <w:tcBorders>
              <w:top w:val="single" w:sz="4" w:space="0" w:color="000000" w:themeColor="text1"/>
              <w:left w:val="single" w:sz="4" w:space="0" w:color="000000" w:themeColor="text1"/>
              <w:bottom w:val="single" w:sz="4" w:space="0" w:color="000000" w:themeColor="text1"/>
              <w:right w:val="single" w:sz="4" w:space="0" w:color="auto"/>
            </w:tcBorders>
          </w:tcPr>
          <w:sdt>
            <w:sdtPr>
              <w:rPr>
                <w:i/>
                <w:iCs/>
                <w:lang w:eastAsia="lt-LT"/>
              </w:rPr>
              <w:id w:val="-1698849030"/>
              <w:placeholder>
                <w:docPart w:val="391C7132833747F98DE4288C5C2CED87"/>
              </w:placeholder>
              <w:temporary/>
              <w:showingPlcHdr/>
            </w:sdtPr>
            <w:sdtContent>
              <w:p w14:paraId="4289B330" w14:textId="16BDCA05" w:rsidR="0054162E" w:rsidRPr="00D706E0" w:rsidRDefault="0054162E" w:rsidP="0054162E">
                <w:pPr>
                  <w:snapToGrid w:val="0"/>
                  <w:spacing w:after="0" w:line="240" w:lineRule="auto"/>
                  <w:jc w:val="center"/>
                  <w:rPr>
                    <w:szCs w:val="24"/>
                  </w:rPr>
                </w:pPr>
                <w:r w:rsidRPr="00D9718E">
                  <w:rPr>
                    <w:rStyle w:val="Vietosrezervavimoenklotekstas"/>
                    <w:i/>
                    <w:iCs/>
                    <w:szCs w:val="24"/>
                  </w:rPr>
                  <w:t>/įrašyti/</w:t>
                </w:r>
              </w:p>
            </w:sdtContent>
          </w:sdt>
          <w:p w14:paraId="56676C67" w14:textId="77777777" w:rsidR="00F23B3C" w:rsidRDefault="00F23B3C"/>
        </w:tc>
        <w:tc>
          <w:tcPr>
            <w:tcW w:w="1422" w:type="pct"/>
            <w:gridSpan w:val="3"/>
            <w:tcBorders>
              <w:top w:val="single" w:sz="4" w:space="0" w:color="auto"/>
              <w:left w:val="single" w:sz="4" w:space="0" w:color="auto"/>
              <w:bottom w:val="single" w:sz="4" w:space="0" w:color="auto"/>
              <w:right w:val="single" w:sz="4" w:space="0" w:color="auto"/>
            </w:tcBorders>
          </w:tcPr>
          <w:sdt>
            <w:sdtPr>
              <w:rPr>
                <w:i/>
                <w:iCs/>
                <w:lang w:eastAsia="lt-LT"/>
              </w:rPr>
              <w:id w:val="1412505423"/>
              <w:placeholder>
                <w:docPart w:val="9F4A2E82AE5C4720BE9F976E3DD39F44"/>
              </w:placeholder>
              <w:temporary/>
              <w:showingPlcHdr/>
            </w:sdtPr>
            <w:sdtContent>
              <w:p w14:paraId="37AC0A2F" w14:textId="2FA734C6" w:rsidR="0054162E" w:rsidRPr="00D706E0" w:rsidRDefault="0054162E" w:rsidP="0054162E">
                <w:pPr>
                  <w:snapToGrid w:val="0"/>
                  <w:spacing w:after="0" w:line="240" w:lineRule="auto"/>
                  <w:jc w:val="center"/>
                  <w:rPr>
                    <w:szCs w:val="24"/>
                  </w:rPr>
                </w:pPr>
                <w:r w:rsidRPr="00D9718E">
                  <w:rPr>
                    <w:rStyle w:val="Vietosrezervavimoenklotekstas"/>
                    <w:i/>
                    <w:iCs/>
                    <w:szCs w:val="24"/>
                  </w:rPr>
                  <w:t>/įrašyti/</w:t>
                </w:r>
              </w:p>
            </w:sdtContent>
          </w:sdt>
          <w:p w14:paraId="58B68A80" w14:textId="77777777" w:rsidR="00F23B3C" w:rsidRDefault="00F23B3C"/>
        </w:tc>
      </w:tr>
    </w:tbl>
    <w:p w14:paraId="68B42219" w14:textId="77777777" w:rsidR="00BF7537" w:rsidRDefault="00BF7537" w:rsidP="2F232A3E">
      <w:pPr>
        <w:tabs>
          <w:tab w:val="left" w:pos="570"/>
        </w:tabs>
        <w:spacing w:after="0" w:line="240" w:lineRule="auto"/>
        <w:jc w:val="both"/>
        <w:rPr>
          <w:i/>
          <w:iCs/>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4"/>
        <w:gridCol w:w="2092"/>
        <w:gridCol w:w="7975"/>
        <w:gridCol w:w="4337"/>
      </w:tblGrid>
      <w:tr w:rsidR="006C2003" w:rsidRPr="00C25E37" w14:paraId="76182ECF" w14:textId="5A4B939F" w:rsidTr="006C2003">
        <w:trPr>
          <w:tblHeader/>
        </w:trPr>
        <w:tc>
          <w:tcPr>
            <w:tcW w:w="277" w:type="pct"/>
            <w:shd w:val="clear" w:color="auto" w:fill="EAF1DD" w:themeFill="accent3" w:themeFillTint="33"/>
            <w:vAlign w:val="center"/>
          </w:tcPr>
          <w:p w14:paraId="335440E7" w14:textId="77777777" w:rsidR="006C2003" w:rsidRPr="00C25E37" w:rsidRDefault="006C2003" w:rsidP="006C2003">
            <w:pPr>
              <w:tabs>
                <w:tab w:val="num" w:pos="612"/>
              </w:tabs>
              <w:spacing w:after="0"/>
              <w:jc w:val="center"/>
              <w:rPr>
                <w:b/>
                <w:szCs w:val="24"/>
              </w:rPr>
            </w:pPr>
            <w:bookmarkStart w:id="0" w:name="_Hlk213240202"/>
            <w:r>
              <w:rPr>
                <w:b/>
                <w:szCs w:val="24"/>
              </w:rPr>
              <w:t>Eil. Nr.</w:t>
            </w:r>
          </w:p>
        </w:tc>
        <w:tc>
          <w:tcPr>
            <w:tcW w:w="686" w:type="pct"/>
            <w:shd w:val="clear" w:color="auto" w:fill="EAF1DD" w:themeFill="accent3" w:themeFillTint="33"/>
            <w:vAlign w:val="center"/>
          </w:tcPr>
          <w:p w14:paraId="424AAC5E" w14:textId="77777777" w:rsidR="006C2003" w:rsidRPr="00C25E37" w:rsidRDefault="006C2003" w:rsidP="006C2003">
            <w:pPr>
              <w:tabs>
                <w:tab w:val="num" w:pos="612"/>
              </w:tabs>
              <w:spacing w:after="0"/>
              <w:jc w:val="center"/>
              <w:rPr>
                <w:b/>
                <w:szCs w:val="24"/>
              </w:rPr>
            </w:pPr>
            <w:r>
              <w:rPr>
                <w:b/>
                <w:szCs w:val="24"/>
              </w:rPr>
              <w:t>Parametrai</w:t>
            </w:r>
          </w:p>
        </w:tc>
        <w:tc>
          <w:tcPr>
            <w:tcW w:w="2615"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5C372CE" w14:textId="58E0AC2E" w:rsidR="006C2003" w:rsidRPr="00C25E37" w:rsidRDefault="006C2003" w:rsidP="006C2003">
            <w:pPr>
              <w:tabs>
                <w:tab w:val="num" w:pos="612"/>
              </w:tabs>
              <w:spacing w:after="0"/>
              <w:jc w:val="center"/>
              <w:rPr>
                <w:rFonts w:eastAsia="Times New Roman"/>
                <w:szCs w:val="24"/>
              </w:rPr>
            </w:pPr>
            <w:r>
              <w:rPr>
                <w:b/>
                <w:szCs w:val="24"/>
              </w:rPr>
              <w:t>Specialieji r</w:t>
            </w:r>
            <w:r w:rsidRPr="00C25E37">
              <w:rPr>
                <w:b/>
                <w:szCs w:val="24"/>
              </w:rPr>
              <w:t>eikalavimai</w:t>
            </w:r>
          </w:p>
        </w:tc>
        <w:tc>
          <w:tcPr>
            <w:tcW w:w="1422" w:type="pct"/>
            <w:shd w:val="clear" w:color="auto" w:fill="EAF1DD" w:themeFill="accent3" w:themeFillTint="33"/>
          </w:tcPr>
          <w:p w14:paraId="11FFAE38" w14:textId="77777777" w:rsidR="006C2003" w:rsidRPr="009D0485" w:rsidRDefault="006C2003" w:rsidP="006C2003">
            <w:pPr>
              <w:tabs>
                <w:tab w:val="num" w:pos="612"/>
              </w:tabs>
              <w:spacing w:after="0"/>
              <w:jc w:val="center"/>
              <w:rPr>
                <w:b/>
                <w:szCs w:val="24"/>
              </w:rPr>
            </w:pPr>
            <w:r w:rsidRPr="009D0485">
              <w:rPr>
                <w:b/>
                <w:szCs w:val="24"/>
              </w:rPr>
              <w:t>Siūloma rodiklio reikšmė</w:t>
            </w:r>
          </w:p>
          <w:p w14:paraId="206B14D4" w14:textId="18CB5145" w:rsidR="006C2003" w:rsidRPr="00C25E37" w:rsidRDefault="006C2003" w:rsidP="006C2003">
            <w:pPr>
              <w:tabs>
                <w:tab w:val="num" w:pos="612"/>
              </w:tabs>
              <w:spacing w:after="0"/>
              <w:jc w:val="center"/>
              <w:rPr>
                <w:b/>
                <w:szCs w:val="24"/>
              </w:rPr>
            </w:pPr>
            <w:r w:rsidRPr="009D0485">
              <w:rPr>
                <w:b/>
                <w:szCs w:val="24"/>
              </w:rPr>
              <w:t>(žodžiai „Taip“, „Ne“ negalimi, būtina nurodyti konkretų siūlymą/parametrą ir pagrįsti jį gamintojo nuoroda ar dokumentu).</w:t>
            </w:r>
          </w:p>
        </w:tc>
      </w:tr>
      <w:tr w:rsidR="006C2003" w:rsidRPr="00C25E37" w14:paraId="55E482B6" w14:textId="470AC93B" w:rsidTr="006C2003">
        <w:trPr>
          <w:tblHeader/>
        </w:trPr>
        <w:tc>
          <w:tcPr>
            <w:tcW w:w="277" w:type="pct"/>
            <w:shd w:val="clear" w:color="auto" w:fill="EAF1DD" w:themeFill="accent3" w:themeFillTint="33"/>
            <w:vAlign w:val="center"/>
          </w:tcPr>
          <w:p w14:paraId="18C8C392" w14:textId="77777777" w:rsidR="006C2003" w:rsidRDefault="006C2003" w:rsidP="006C2003">
            <w:pPr>
              <w:tabs>
                <w:tab w:val="num" w:pos="612"/>
              </w:tabs>
              <w:spacing w:after="0"/>
              <w:jc w:val="center"/>
              <w:rPr>
                <w:b/>
                <w:szCs w:val="24"/>
              </w:rPr>
            </w:pPr>
            <w:r>
              <w:rPr>
                <w:b/>
                <w:szCs w:val="24"/>
              </w:rPr>
              <w:t>1</w:t>
            </w:r>
          </w:p>
        </w:tc>
        <w:tc>
          <w:tcPr>
            <w:tcW w:w="686" w:type="pct"/>
            <w:shd w:val="clear" w:color="auto" w:fill="EAF1DD" w:themeFill="accent3" w:themeFillTint="33"/>
            <w:vAlign w:val="center"/>
          </w:tcPr>
          <w:p w14:paraId="690381FE" w14:textId="77777777" w:rsidR="006C2003" w:rsidRDefault="006C2003" w:rsidP="006C2003">
            <w:pPr>
              <w:tabs>
                <w:tab w:val="num" w:pos="612"/>
              </w:tabs>
              <w:spacing w:after="0"/>
              <w:jc w:val="center"/>
              <w:rPr>
                <w:b/>
                <w:szCs w:val="24"/>
              </w:rPr>
            </w:pPr>
            <w:r>
              <w:rPr>
                <w:b/>
                <w:szCs w:val="24"/>
              </w:rPr>
              <w:t>2</w:t>
            </w:r>
          </w:p>
        </w:tc>
        <w:tc>
          <w:tcPr>
            <w:tcW w:w="2615"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69ED1D4" w14:textId="77777777" w:rsidR="006C2003" w:rsidRPr="00C25E37" w:rsidRDefault="006C2003" w:rsidP="006C2003">
            <w:pPr>
              <w:tabs>
                <w:tab w:val="num" w:pos="612"/>
              </w:tabs>
              <w:spacing w:after="0"/>
              <w:jc w:val="center"/>
              <w:rPr>
                <w:b/>
                <w:szCs w:val="24"/>
              </w:rPr>
            </w:pPr>
            <w:r>
              <w:rPr>
                <w:b/>
                <w:szCs w:val="24"/>
              </w:rPr>
              <w:t>3</w:t>
            </w:r>
          </w:p>
        </w:tc>
        <w:tc>
          <w:tcPr>
            <w:tcW w:w="1422" w:type="pct"/>
            <w:shd w:val="clear" w:color="auto" w:fill="EAF1DD" w:themeFill="accent3" w:themeFillTint="33"/>
          </w:tcPr>
          <w:p w14:paraId="03D6A977" w14:textId="4AF97D03" w:rsidR="006C2003" w:rsidRDefault="006C2003" w:rsidP="006C2003">
            <w:pPr>
              <w:tabs>
                <w:tab w:val="num" w:pos="612"/>
              </w:tabs>
              <w:spacing w:after="0"/>
              <w:jc w:val="center"/>
              <w:rPr>
                <w:b/>
                <w:szCs w:val="24"/>
              </w:rPr>
            </w:pPr>
            <w:r>
              <w:rPr>
                <w:b/>
                <w:szCs w:val="24"/>
              </w:rPr>
              <w:t>4</w:t>
            </w:r>
          </w:p>
        </w:tc>
      </w:tr>
      <w:bookmarkEnd w:id="0"/>
      <w:tr w:rsidR="00550866" w:rsidRPr="00C25E37" w:rsidDel="005205DC" w14:paraId="74F5E9C0" w14:textId="5D2FE337" w:rsidTr="006C2003">
        <w:tc>
          <w:tcPr>
            <w:tcW w:w="277" w:type="pct"/>
          </w:tcPr>
          <w:p w14:paraId="3A777202" w14:textId="77777777" w:rsidR="00550866" w:rsidRPr="00C25E37" w:rsidRDefault="00550866" w:rsidP="00550866">
            <w:pPr>
              <w:tabs>
                <w:tab w:val="num" w:pos="612"/>
              </w:tabs>
              <w:spacing w:after="0"/>
              <w:jc w:val="both"/>
              <w:rPr>
                <w:rFonts w:eastAsia="Times New Roman"/>
                <w:szCs w:val="24"/>
              </w:rPr>
            </w:pPr>
            <w:r>
              <w:rPr>
                <w:rFonts w:eastAsia="Times New Roman"/>
                <w:szCs w:val="24"/>
              </w:rPr>
              <w:t>1.</w:t>
            </w:r>
          </w:p>
        </w:tc>
        <w:tc>
          <w:tcPr>
            <w:tcW w:w="686" w:type="pct"/>
          </w:tcPr>
          <w:p w14:paraId="135D942A" w14:textId="77777777" w:rsidR="00550866" w:rsidRPr="00C25E37" w:rsidRDefault="00550866" w:rsidP="00550866">
            <w:pPr>
              <w:tabs>
                <w:tab w:val="num" w:pos="612"/>
              </w:tabs>
              <w:spacing w:after="0"/>
              <w:jc w:val="both"/>
              <w:rPr>
                <w:rFonts w:eastAsia="Times New Roman"/>
                <w:szCs w:val="24"/>
              </w:rPr>
            </w:pPr>
            <w:r>
              <w:rPr>
                <w:rFonts w:eastAsia="Times New Roman"/>
                <w:szCs w:val="24"/>
              </w:rPr>
              <w:t>Reikalavimai telefono aparatams</w:t>
            </w:r>
          </w:p>
        </w:tc>
        <w:tc>
          <w:tcPr>
            <w:tcW w:w="2615" w:type="pct"/>
          </w:tcPr>
          <w:p w14:paraId="0809D625" w14:textId="77777777" w:rsidR="00550866" w:rsidRPr="00C25E37" w:rsidRDefault="00550866" w:rsidP="006974FB">
            <w:pPr>
              <w:tabs>
                <w:tab w:val="num" w:pos="784"/>
              </w:tabs>
              <w:spacing w:after="0"/>
              <w:ind w:firstLine="217"/>
              <w:jc w:val="both"/>
              <w:rPr>
                <w:rFonts w:eastAsia="Times New Roman"/>
                <w:szCs w:val="24"/>
              </w:rPr>
            </w:pPr>
            <w:r w:rsidRPr="00C25E37">
              <w:rPr>
                <w:rFonts w:eastAsia="Times New Roman"/>
                <w:szCs w:val="24"/>
              </w:rPr>
              <w:t>1.1.</w:t>
            </w:r>
            <w:r w:rsidRPr="00C25E37">
              <w:rPr>
                <w:rFonts w:eastAsia="Times New Roman"/>
                <w:szCs w:val="24"/>
              </w:rPr>
              <w:tab/>
            </w:r>
            <w:proofErr w:type="spellStart"/>
            <w:r w:rsidRPr="00C25E37">
              <w:rPr>
                <w:rFonts w:eastAsia="Times New Roman"/>
                <w:szCs w:val="24"/>
              </w:rPr>
              <w:t>VoIP</w:t>
            </w:r>
            <w:proofErr w:type="spellEnd"/>
            <w:r w:rsidRPr="00C25E37">
              <w:rPr>
                <w:rFonts w:eastAsia="Times New Roman"/>
                <w:szCs w:val="24"/>
              </w:rPr>
              <w:t xml:space="preserve"> telefono aparatas bus naudojamas </w:t>
            </w:r>
            <w:proofErr w:type="spellStart"/>
            <w:r w:rsidRPr="00C25E37">
              <w:rPr>
                <w:rFonts w:eastAsia="Times New Roman"/>
                <w:szCs w:val="24"/>
              </w:rPr>
              <w:t>Cisco</w:t>
            </w:r>
            <w:proofErr w:type="spellEnd"/>
            <w:r w:rsidRPr="00C25E37">
              <w:rPr>
                <w:rFonts w:eastAsia="Times New Roman"/>
                <w:szCs w:val="24"/>
              </w:rPr>
              <w:t xml:space="preserve"> technologijomis paremtame ir </w:t>
            </w:r>
            <w:r>
              <w:rPr>
                <w:rFonts w:eastAsia="Times New Roman"/>
                <w:szCs w:val="24"/>
              </w:rPr>
              <w:t xml:space="preserve">pirkėjo </w:t>
            </w:r>
            <w:r w:rsidRPr="00C25E37">
              <w:rPr>
                <w:rFonts w:eastAsia="Times New Roman"/>
                <w:szCs w:val="24"/>
              </w:rPr>
              <w:t>valdomame tinkle</w:t>
            </w:r>
            <w:r>
              <w:rPr>
                <w:rFonts w:eastAsia="Times New Roman"/>
                <w:szCs w:val="24"/>
              </w:rPr>
              <w:t>.</w:t>
            </w:r>
          </w:p>
          <w:p w14:paraId="7C68F678" w14:textId="77777777" w:rsidR="00550866" w:rsidRPr="00C25E37" w:rsidRDefault="00550866" w:rsidP="006974FB">
            <w:pPr>
              <w:tabs>
                <w:tab w:val="num" w:pos="784"/>
              </w:tabs>
              <w:spacing w:after="0"/>
              <w:ind w:firstLine="217"/>
              <w:jc w:val="both"/>
              <w:rPr>
                <w:rFonts w:eastAsia="Times New Roman"/>
                <w:szCs w:val="24"/>
              </w:rPr>
            </w:pPr>
            <w:r w:rsidRPr="00C25E37">
              <w:rPr>
                <w:rFonts w:eastAsia="Times New Roman"/>
                <w:szCs w:val="24"/>
              </w:rPr>
              <w:t>1.2.</w:t>
            </w:r>
            <w:r w:rsidRPr="00C25E37">
              <w:rPr>
                <w:rFonts w:eastAsia="Times New Roman"/>
                <w:szCs w:val="24"/>
              </w:rPr>
              <w:tab/>
            </w:r>
            <w:proofErr w:type="spellStart"/>
            <w:r w:rsidRPr="00C25E37">
              <w:rPr>
                <w:rFonts w:eastAsia="Times New Roman"/>
                <w:szCs w:val="24"/>
              </w:rPr>
              <w:t>VoIP</w:t>
            </w:r>
            <w:proofErr w:type="spellEnd"/>
            <w:r w:rsidRPr="00C25E37">
              <w:rPr>
                <w:rFonts w:eastAsia="Times New Roman"/>
                <w:szCs w:val="24"/>
              </w:rPr>
              <w:t xml:space="preserve"> telefono aparatas privalo turėti:</w:t>
            </w:r>
          </w:p>
          <w:p w14:paraId="61C4602A" w14:textId="77777777" w:rsidR="00550866" w:rsidRPr="00C25E37" w:rsidRDefault="00550866" w:rsidP="006974FB">
            <w:pPr>
              <w:tabs>
                <w:tab w:val="num" w:pos="784"/>
              </w:tabs>
              <w:spacing w:after="0"/>
              <w:ind w:firstLine="217"/>
              <w:jc w:val="both"/>
              <w:rPr>
                <w:rFonts w:eastAsia="Times New Roman"/>
                <w:szCs w:val="24"/>
              </w:rPr>
            </w:pPr>
            <w:r w:rsidRPr="00C25E37">
              <w:rPr>
                <w:rFonts w:eastAsia="Times New Roman"/>
                <w:szCs w:val="24"/>
              </w:rPr>
              <w:t>1.2.1.</w:t>
            </w:r>
            <w:r w:rsidRPr="00C25E37">
              <w:rPr>
                <w:rFonts w:eastAsia="Times New Roman"/>
                <w:szCs w:val="24"/>
              </w:rPr>
              <w:tab/>
              <w:t>viso formato skaitmenų klaviatūrą (0-9, #, *);</w:t>
            </w:r>
          </w:p>
          <w:p w14:paraId="45AA0DCA" w14:textId="77777777" w:rsidR="00550866" w:rsidRPr="00C25E37" w:rsidRDefault="00550866" w:rsidP="006974FB">
            <w:pPr>
              <w:tabs>
                <w:tab w:val="num" w:pos="784"/>
              </w:tabs>
              <w:spacing w:after="0"/>
              <w:ind w:firstLine="217"/>
              <w:jc w:val="both"/>
              <w:rPr>
                <w:rFonts w:eastAsia="Times New Roman"/>
                <w:szCs w:val="24"/>
              </w:rPr>
            </w:pPr>
            <w:r w:rsidRPr="00C25E37">
              <w:rPr>
                <w:rFonts w:eastAsia="Times New Roman"/>
                <w:szCs w:val="24"/>
              </w:rPr>
              <w:t>1.2.2.</w:t>
            </w:r>
            <w:r w:rsidRPr="00C25E37">
              <w:rPr>
                <w:rFonts w:eastAsia="Times New Roman"/>
                <w:szCs w:val="24"/>
              </w:rPr>
              <w:tab/>
              <w:t>ne mažiau kaip 4 programuojamus funkcijų mygtukus;</w:t>
            </w:r>
          </w:p>
          <w:p w14:paraId="27DFD2C1" w14:textId="77777777" w:rsidR="00550866" w:rsidRPr="00C25E37" w:rsidRDefault="00550866" w:rsidP="006974FB">
            <w:pPr>
              <w:tabs>
                <w:tab w:val="num" w:pos="784"/>
              </w:tabs>
              <w:spacing w:after="0"/>
              <w:ind w:firstLine="217"/>
              <w:jc w:val="both"/>
              <w:rPr>
                <w:rFonts w:eastAsia="Times New Roman"/>
                <w:szCs w:val="24"/>
              </w:rPr>
            </w:pPr>
            <w:r w:rsidRPr="00C25E37">
              <w:rPr>
                <w:rFonts w:eastAsia="Times New Roman"/>
                <w:szCs w:val="24"/>
              </w:rPr>
              <w:t>1.2.3.</w:t>
            </w:r>
            <w:r w:rsidRPr="00C25E37">
              <w:rPr>
                <w:rFonts w:eastAsia="Times New Roman"/>
                <w:szCs w:val="24"/>
              </w:rPr>
              <w:tab/>
              <w:t>ne mažiau kaip 5 programuojamus linijų mygtukus;</w:t>
            </w:r>
          </w:p>
          <w:p w14:paraId="50A4FDD2" w14:textId="77777777" w:rsidR="00550866" w:rsidRPr="00C25E37" w:rsidRDefault="00550866" w:rsidP="006974FB">
            <w:pPr>
              <w:tabs>
                <w:tab w:val="num" w:pos="784"/>
              </w:tabs>
              <w:spacing w:after="0"/>
              <w:ind w:firstLine="217"/>
              <w:jc w:val="both"/>
              <w:rPr>
                <w:rFonts w:eastAsia="Times New Roman"/>
                <w:szCs w:val="24"/>
              </w:rPr>
            </w:pPr>
            <w:r w:rsidRPr="00C25E37">
              <w:rPr>
                <w:rFonts w:eastAsia="Times New Roman"/>
                <w:szCs w:val="24"/>
              </w:rPr>
              <w:t>1.2.4.</w:t>
            </w:r>
            <w:r w:rsidRPr="00C25E37">
              <w:rPr>
                <w:rFonts w:eastAsia="Times New Roman"/>
                <w:szCs w:val="24"/>
              </w:rPr>
              <w:tab/>
              <w:t>meniu valdymo mygtukus, leidžiančius keisti telefono nustatymus, peržiūrėti praleistus/gautus/iškviestus bei rinktus numerius, pasiekti balso paštą;</w:t>
            </w:r>
          </w:p>
          <w:p w14:paraId="64AA349B" w14:textId="77777777" w:rsidR="00550866" w:rsidRPr="00C25E37" w:rsidRDefault="00550866" w:rsidP="006974FB">
            <w:pPr>
              <w:tabs>
                <w:tab w:val="num" w:pos="784"/>
              </w:tabs>
              <w:spacing w:after="0"/>
              <w:ind w:firstLine="217"/>
              <w:jc w:val="both"/>
              <w:rPr>
                <w:rFonts w:eastAsia="Times New Roman"/>
                <w:szCs w:val="24"/>
              </w:rPr>
            </w:pPr>
            <w:r w:rsidRPr="00C25E37">
              <w:rPr>
                <w:rFonts w:eastAsia="Times New Roman"/>
                <w:szCs w:val="24"/>
              </w:rPr>
              <w:t>1.2.5.</w:t>
            </w:r>
            <w:r w:rsidRPr="00C25E37">
              <w:rPr>
                <w:rFonts w:eastAsia="Times New Roman"/>
                <w:szCs w:val="24"/>
              </w:rPr>
              <w:tab/>
              <w:t>garso reguliavimo mygtuką leidžiantis nustatyti pokalbio bei skambučio garsumą;</w:t>
            </w:r>
          </w:p>
          <w:p w14:paraId="70B11DE9" w14:textId="77777777" w:rsidR="00550866" w:rsidRPr="00C25E37" w:rsidRDefault="00550866" w:rsidP="006974FB">
            <w:pPr>
              <w:tabs>
                <w:tab w:val="num" w:pos="784"/>
              </w:tabs>
              <w:spacing w:after="0"/>
              <w:ind w:firstLine="217"/>
              <w:jc w:val="both"/>
              <w:rPr>
                <w:rFonts w:eastAsia="Times New Roman"/>
                <w:szCs w:val="24"/>
              </w:rPr>
            </w:pPr>
            <w:r w:rsidRPr="00C25E37">
              <w:rPr>
                <w:rFonts w:eastAsia="Times New Roman"/>
                <w:szCs w:val="24"/>
              </w:rPr>
              <w:t>1.2.6.</w:t>
            </w:r>
            <w:r w:rsidRPr="00C25E37">
              <w:rPr>
                <w:rFonts w:eastAsia="Times New Roman"/>
                <w:szCs w:val="24"/>
              </w:rPr>
              <w:tab/>
              <w:t>integruotą ne mažesnį kaip 5 colių (12,7 cm) spalvinį ekraną. Rezoliucija ne mažesnė kaip 800 x 480 taškų. Ekrane turi būti rodomas skambinančiojo pavadinimas (numeris) ir renkamas numeris;</w:t>
            </w:r>
          </w:p>
          <w:p w14:paraId="55D55A4C" w14:textId="77777777" w:rsidR="00550866" w:rsidRPr="00C25E37" w:rsidDel="005205DC" w:rsidRDefault="00550866" w:rsidP="006974FB">
            <w:pPr>
              <w:tabs>
                <w:tab w:val="left" w:pos="731"/>
                <w:tab w:val="num" w:pos="784"/>
              </w:tabs>
              <w:spacing w:after="0"/>
              <w:ind w:firstLine="217"/>
              <w:jc w:val="both"/>
              <w:rPr>
                <w:rFonts w:eastAsia="Times New Roman"/>
                <w:szCs w:val="24"/>
              </w:rPr>
            </w:pPr>
            <w:r w:rsidRPr="00C25E37">
              <w:rPr>
                <w:rFonts w:eastAsia="Times New Roman"/>
                <w:szCs w:val="24"/>
              </w:rPr>
              <w:t>1.2.7.</w:t>
            </w:r>
            <w:r w:rsidRPr="00C25E37">
              <w:rPr>
                <w:rFonts w:eastAsia="Times New Roman"/>
                <w:szCs w:val="24"/>
              </w:rPr>
              <w:tab/>
              <w:t>ragelį, spalvotą ekraną, integruotą vaizdo kamerą</w:t>
            </w:r>
            <w:r>
              <w:rPr>
                <w:rFonts w:eastAsia="Times New Roman"/>
                <w:szCs w:val="24"/>
              </w:rPr>
              <w:t>.</w:t>
            </w:r>
          </w:p>
        </w:tc>
        <w:tc>
          <w:tcPr>
            <w:tcW w:w="1422" w:type="pct"/>
          </w:tcPr>
          <w:sdt>
            <w:sdtPr>
              <w:rPr>
                <w:i/>
                <w:iCs/>
                <w:lang w:eastAsia="lt-LT"/>
              </w:rPr>
              <w:id w:val="-45142428"/>
              <w:placeholder>
                <w:docPart w:val="CAD8F5FE4E144E478C4307F3B3CEF075"/>
              </w:placeholder>
              <w:temporary/>
              <w:showingPlcHdr/>
            </w:sdtPr>
            <w:sdtContent>
              <w:p w14:paraId="112C9C89" w14:textId="311584F2" w:rsidR="00550866" w:rsidRPr="00C25E37" w:rsidRDefault="00550866" w:rsidP="00550866">
                <w:pPr>
                  <w:tabs>
                    <w:tab w:val="num" w:pos="612"/>
                  </w:tabs>
                  <w:spacing w:after="0"/>
                  <w:jc w:val="center"/>
                  <w:rPr>
                    <w:rFonts w:eastAsia="Times New Roman"/>
                    <w:szCs w:val="24"/>
                  </w:rPr>
                </w:pPr>
                <w:r w:rsidRPr="00096EF8">
                  <w:rPr>
                    <w:rStyle w:val="Vietosrezervavimoenklotekstas"/>
                    <w:i/>
                    <w:iCs/>
                    <w:szCs w:val="24"/>
                  </w:rPr>
                  <w:t>/įrašyti/</w:t>
                </w:r>
              </w:p>
            </w:sdtContent>
          </w:sdt>
          <w:p w14:paraId="6DEC3D98" w14:textId="77777777" w:rsidR="00F23B3C" w:rsidRDefault="00F23B3C"/>
        </w:tc>
      </w:tr>
      <w:tr w:rsidR="00550866" w:rsidRPr="00C25E37" w:rsidDel="005205DC" w14:paraId="6520F452" w14:textId="777DE84B" w:rsidTr="006C2003">
        <w:tc>
          <w:tcPr>
            <w:tcW w:w="277" w:type="pct"/>
          </w:tcPr>
          <w:p w14:paraId="19156A48" w14:textId="77777777" w:rsidR="00550866" w:rsidRPr="00C25E37" w:rsidRDefault="00550866" w:rsidP="00550866">
            <w:pPr>
              <w:tabs>
                <w:tab w:val="num" w:pos="612"/>
              </w:tabs>
              <w:spacing w:after="0"/>
              <w:jc w:val="both"/>
              <w:rPr>
                <w:rFonts w:eastAsia="Times New Roman"/>
                <w:szCs w:val="24"/>
              </w:rPr>
            </w:pPr>
            <w:r>
              <w:rPr>
                <w:rFonts w:eastAsia="Times New Roman"/>
                <w:szCs w:val="24"/>
              </w:rPr>
              <w:t>2.</w:t>
            </w:r>
          </w:p>
        </w:tc>
        <w:tc>
          <w:tcPr>
            <w:tcW w:w="686" w:type="pct"/>
          </w:tcPr>
          <w:p w14:paraId="659B05A0" w14:textId="77777777" w:rsidR="00550866" w:rsidRPr="00C25E37" w:rsidRDefault="00550866" w:rsidP="00550866">
            <w:pPr>
              <w:tabs>
                <w:tab w:val="num" w:pos="612"/>
              </w:tabs>
              <w:spacing w:after="0"/>
              <w:jc w:val="both"/>
              <w:rPr>
                <w:rFonts w:eastAsia="Times New Roman"/>
                <w:szCs w:val="24"/>
              </w:rPr>
            </w:pPr>
            <w:r>
              <w:rPr>
                <w:rFonts w:eastAsia="Times New Roman"/>
                <w:szCs w:val="24"/>
              </w:rPr>
              <w:t>Reikalavimai maitinimo šaltiniui</w:t>
            </w:r>
          </w:p>
        </w:tc>
        <w:tc>
          <w:tcPr>
            <w:tcW w:w="2615" w:type="pct"/>
          </w:tcPr>
          <w:p w14:paraId="0733B12E" w14:textId="77777777" w:rsidR="00550866" w:rsidRPr="00C25E37" w:rsidRDefault="00550866" w:rsidP="006974FB">
            <w:pPr>
              <w:tabs>
                <w:tab w:val="num" w:pos="784"/>
              </w:tabs>
              <w:spacing w:after="0"/>
              <w:ind w:firstLine="217"/>
              <w:jc w:val="both"/>
              <w:rPr>
                <w:rFonts w:eastAsia="Times New Roman"/>
                <w:szCs w:val="24"/>
              </w:rPr>
            </w:pPr>
            <w:r w:rsidRPr="00C25E37">
              <w:rPr>
                <w:rFonts w:eastAsia="Times New Roman"/>
                <w:szCs w:val="24"/>
              </w:rPr>
              <w:t xml:space="preserve">Maitinimas: maitinimo šaltinis gali būti vidinis (integruotas) ir užtikrinantis TEMPEST filtravimą. Turi būti pateikti elektros maitinimo kabeliai </w:t>
            </w:r>
            <w:proofErr w:type="spellStart"/>
            <w:r w:rsidRPr="00C25E37">
              <w:rPr>
                <w:rFonts w:eastAsia="Times New Roman"/>
                <w:szCs w:val="24"/>
              </w:rPr>
              <w:t>VoIP</w:t>
            </w:r>
            <w:proofErr w:type="spellEnd"/>
            <w:r w:rsidRPr="00C25E37">
              <w:rPr>
                <w:rFonts w:eastAsia="Times New Roman"/>
                <w:szCs w:val="24"/>
              </w:rPr>
              <w:t xml:space="preserve"> </w:t>
            </w:r>
            <w:r w:rsidRPr="00C25E37">
              <w:rPr>
                <w:rFonts w:eastAsia="Times New Roman"/>
                <w:szCs w:val="24"/>
              </w:rPr>
              <w:lastRenderedPageBreak/>
              <w:t>telefono prijungimui prie nepertraukiamo maitinimo šaltinio (angl. UPS) ir tiesiogiai prie elektros maitinimo tinklo (230 V, 50 Hz).</w:t>
            </w:r>
          </w:p>
        </w:tc>
        <w:tc>
          <w:tcPr>
            <w:tcW w:w="1422" w:type="pct"/>
          </w:tcPr>
          <w:sdt>
            <w:sdtPr>
              <w:rPr>
                <w:i/>
                <w:iCs/>
                <w:lang w:eastAsia="lt-LT"/>
              </w:rPr>
              <w:id w:val="-763217650"/>
              <w:placeholder>
                <w:docPart w:val="AE08CA0BBC844D2FA5EFFA17E2AC3909"/>
              </w:placeholder>
              <w:temporary/>
              <w:showingPlcHdr/>
            </w:sdtPr>
            <w:sdtContent>
              <w:p w14:paraId="34456BC0" w14:textId="158B8618" w:rsidR="00550866" w:rsidRPr="00C25E37" w:rsidRDefault="00550866" w:rsidP="00550866">
                <w:pPr>
                  <w:tabs>
                    <w:tab w:val="num" w:pos="612"/>
                  </w:tabs>
                  <w:spacing w:after="0"/>
                  <w:jc w:val="center"/>
                  <w:rPr>
                    <w:rFonts w:eastAsia="Times New Roman"/>
                    <w:szCs w:val="24"/>
                  </w:rPr>
                </w:pPr>
                <w:r w:rsidRPr="00096EF8">
                  <w:rPr>
                    <w:rStyle w:val="Vietosrezervavimoenklotekstas"/>
                    <w:i/>
                    <w:iCs/>
                    <w:szCs w:val="24"/>
                  </w:rPr>
                  <w:t>/įrašyti/</w:t>
                </w:r>
              </w:p>
            </w:sdtContent>
          </w:sdt>
          <w:p w14:paraId="1B03DC0B" w14:textId="77777777" w:rsidR="00F23B3C" w:rsidRDefault="00F23B3C"/>
        </w:tc>
      </w:tr>
      <w:tr w:rsidR="00550866" w:rsidRPr="00C25E37" w:rsidDel="005205DC" w14:paraId="131CDCEB" w14:textId="66436ACE" w:rsidTr="006C2003">
        <w:tc>
          <w:tcPr>
            <w:tcW w:w="277" w:type="pct"/>
          </w:tcPr>
          <w:p w14:paraId="3C49D9FC" w14:textId="77777777" w:rsidR="00550866" w:rsidRPr="00B04B51" w:rsidRDefault="00550866" w:rsidP="00F44844">
            <w:pPr>
              <w:pStyle w:val="Sraopastraipa"/>
              <w:numPr>
                <w:ilvl w:val="0"/>
                <w:numId w:val="13"/>
              </w:numPr>
              <w:suppressAutoHyphens w:val="0"/>
              <w:spacing w:after="0"/>
              <w:contextualSpacing/>
              <w:jc w:val="both"/>
              <w:rPr>
                <w:rFonts w:eastAsia="Times New Roman"/>
                <w:szCs w:val="24"/>
              </w:rPr>
            </w:pPr>
          </w:p>
        </w:tc>
        <w:tc>
          <w:tcPr>
            <w:tcW w:w="686" w:type="pct"/>
          </w:tcPr>
          <w:p w14:paraId="783C7D79" w14:textId="77777777" w:rsidR="00550866" w:rsidRPr="00C25E37" w:rsidRDefault="00550866" w:rsidP="00550866">
            <w:pPr>
              <w:tabs>
                <w:tab w:val="num" w:pos="589"/>
              </w:tabs>
              <w:spacing w:after="0"/>
              <w:jc w:val="both"/>
              <w:rPr>
                <w:rFonts w:eastAsia="Times New Roman"/>
                <w:szCs w:val="24"/>
              </w:rPr>
            </w:pPr>
            <w:r w:rsidRPr="00C25E37">
              <w:rPr>
                <w:rFonts w:eastAsia="Times New Roman"/>
                <w:szCs w:val="24"/>
              </w:rPr>
              <w:t>Reikalavimai kodeksams</w:t>
            </w:r>
          </w:p>
          <w:p w14:paraId="43A67E7F" w14:textId="77777777" w:rsidR="00550866" w:rsidRPr="00C25E37" w:rsidRDefault="00550866" w:rsidP="00550866">
            <w:pPr>
              <w:tabs>
                <w:tab w:val="num" w:pos="612"/>
              </w:tabs>
              <w:spacing w:after="0"/>
              <w:jc w:val="both"/>
              <w:rPr>
                <w:rFonts w:eastAsia="Times New Roman"/>
                <w:szCs w:val="24"/>
              </w:rPr>
            </w:pPr>
          </w:p>
        </w:tc>
        <w:tc>
          <w:tcPr>
            <w:tcW w:w="2615" w:type="pct"/>
          </w:tcPr>
          <w:p w14:paraId="654FAB92" w14:textId="77777777" w:rsidR="00550866" w:rsidRPr="00C25E37" w:rsidRDefault="00550866" w:rsidP="006974FB">
            <w:pPr>
              <w:tabs>
                <w:tab w:val="num" w:pos="784"/>
              </w:tabs>
              <w:spacing w:after="0"/>
              <w:ind w:firstLine="217"/>
              <w:jc w:val="both"/>
              <w:rPr>
                <w:rFonts w:eastAsia="Times New Roman"/>
                <w:szCs w:val="24"/>
              </w:rPr>
            </w:pPr>
            <w:r>
              <w:rPr>
                <w:rFonts w:eastAsia="Times New Roman"/>
                <w:szCs w:val="24"/>
              </w:rPr>
              <w:t xml:space="preserve">3.1. </w:t>
            </w:r>
            <w:r w:rsidRPr="00C25E37">
              <w:rPr>
                <w:rFonts w:eastAsia="Times New Roman"/>
                <w:szCs w:val="24"/>
              </w:rPr>
              <w:t>privalo palaikyti balso kodeksus: G.711a, G.711, G.722, G.729a;</w:t>
            </w:r>
          </w:p>
          <w:p w14:paraId="3C75ED49" w14:textId="77777777" w:rsidR="00550866" w:rsidRPr="00C25E37" w:rsidRDefault="00550866" w:rsidP="006974FB">
            <w:pPr>
              <w:tabs>
                <w:tab w:val="num" w:pos="784"/>
              </w:tabs>
              <w:spacing w:after="0"/>
              <w:ind w:firstLine="217"/>
              <w:jc w:val="both"/>
              <w:rPr>
                <w:rFonts w:eastAsia="Times New Roman"/>
                <w:szCs w:val="24"/>
              </w:rPr>
            </w:pPr>
            <w:r>
              <w:rPr>
                <w:rFonts w:eastAsia="Times New Roman"/>
                <w:szCs w:val="24"/>
              </w:rPr>
              <w:t xml:space="preserve">3.2. </w:t>
            </w:r>
            <w:r w:rsidRPr="00C25E37">
              <w:rPr>
                <w:rFonts w:eastAsia="Times New Roman"/>
                <w:szCs w:val="24"/>
              </w:rPr>
              <w:t>privalo palaikyti vaizdo kodeksą: H.264/AVC.</w:t>
            </w:r>
          </w:p>
        </w:tc>
        <w:tc>
          <w:tcPr>
            <w:tcW w:w="1422" w:type="pct"/>
          </w:tcPr>
          <w:sdt>
            <w:sdtPr>
              <w:rPr>
                <w:i/>
                <w:iCs/>
                <w:lang w:eastAsia="lt-LT"/>
              </w:rPr>
              <w:id w:val="-1007904925"/>
              <w:placeholder>
                <w:docPart w:val="A1D2E89EDCA1442FA7A3A297DD7720BD"/>
              </w:placeholder>
              <w:temporary/>
              <w:showingPlcHdr/>
            </w:sdtPr>
            <w:sdtContent>
              <w:p w14:paraId="43655AAB" w14:textId="0D061A50" w:rsidR="00550866" w:rsidRDefault="00550866" w:rsidP="00550866">
                <w:pPr>
                  <w:tabs>
                    <w:tab w:val="num" w:pos="589"/>
                  </w:tabs>
                  <w:spacing w:after="0"/>
                  <w:jc w:val="center"/>
                  <w:rPr>
                    <w:rFonts w:eastAsia="Times New Roman"/>
                    <w:szCs w:val="24"/>
                  </w:rPr>
                </w:pPr>
                <w:r w:rsidRPr="00096EF8">
                  <w:rPr>
                    <w:rStyle w:val="Vietosrezervavimoenklotekstas"/>
                    <w:i/>
                    <w:iCs/>
                    <w:szCs w:val="24"/>
                  </w:rPr>
                  <w:t>/įrašyti/</w:t>
                </w:r>
              </w:p>
            </w:sdtContent>
          </w:sdt>
          <w:p w14:paraId="7E1D5428" w14:textId="77777777" w:rsidR="00F23B3C" w:rsidRDefault="00F23B3C"/>
        </w:tc>
      </w:tr>
      <w:tr w:rsidR="00550866" w:rsidRPr="00C25E37" w:rsidDel="005205DC" w14:paraId="59DB9713" w14:textId="2254394D" w:rsidTr="006C2003">
        <w:tc>
          <w:tcPr>
            <w:tcW w:w="277" w:type="pct"/>
          </w:tcPr>
          <w:p w14:paraId="5553DD37" w14:textId="77777777" w:rsidR="00550866" w:rsidRPr="004F100E" w:rsidRDefault="00550866" w:rsidP="00F44844">
            <w:pPr>
              <w:pStyle w:val="Sraopastraipa"/>
              <w:numPr>
                <w:ilvl w:val="0"/>
                <w:numId w:val="13"/>
              </w:numPr>
              <w:suppressAutoHyphens w:val="0"/>
              <w:spacing w:after="0"/>
              <w:contextualSpacing/>
              <w:jc w:val="both"/>
              <w:rPr>
                <w:rFonts w:eastAsia="Times New Roman"/>
                <w:szCs w:val="24"/>
              </w:rPr>
            </w:pPr>
          </w:p>
        </w:tc>
        <w:tc>
          <w:tcPr>
            <w:tcW w:w="686" w:type="pct"/>
          </w:tcPr>
          <w:p w14:paraId="0D5A6984" w14:textId="77777777" w:rsidR="00550866" w:rsidRPr="00C25E37" w:rsidRDefault="00550866" w:rsidP="00550866">
            <w:pPr>
              <w:tabs>
                <w:tab w:val="num" w:pos="589"/>
              </w:tabs>
              <w:spacing w:after="0"/>
              <w:jc w:val="both"/>
              <w:rPr>
                <w:rFonts w:eastAsia="Times New Roman"/>
                <w:szCs w:val="24"/>
              </w:rPr>
            </w:pPr>
            <w:r>
              <w:rPr>
                <w:rFonts w:eastAsia="Times New Roman"/>
                <w:szCs w:val="24"/>
              </w:rPr>
              <w:t>Vaizdas</w:t>
            </w:r>
          </w:p>
        </w:tc>
        <w:tc>
          <w:tcPr>
            <w:tcW w:w="2615" w:type="pct"/>
          </w:tcPr>
          <w:p w14:paraId="608E9AF5" w14:textId="77777777" w:rsidR="00550866" w:rsidRPr="00C25E37" w:rsidRDefault="00550866" w:rsidP="006974FB">
            <w:pPr>
              <w:tabs>
                <w:tab w:val="num" w:pos="784"/>
              </w:tabs>
              <w:spacing w:after="0"/>
              <w:ind w:firstLine="217"/>
              <w:jc w:val="both"/>
              <w:rPr>
                <w:rFonts w:eastAsia="Times New Roman"/>
                <w:szCs w:val="24"/>
              </w:rPr>
            </w:pPr>
            <w:r w:rsidRPr="00C25E37">
              <w:rPr>
                <w:rFonts w:eastAsia="Times New Roman"/>
                <w:szCs w:val="24"/>
              </w:rPr>
              <w:t>Vaizdo kamera: ne prastesnės kokybės kaip 720p HD</w:t>
            </w:r>
          </w:p>
        </w:tc>
        <w:tc>
          <w:tcPr>
            <w:tcW w:w="1422" w:type="pct"/>
          </w:tcPr>
          <w:sdt>
            <w:sdtPr>
              <w:rPr>
                <w:i/>
                <w:iCs/>
                <w:lang w:eastAsia="lt-LT"/>
              </w:rPr>
              <w:id w:val="828170879"/>
              <w:placeholder>
                <w:docPart w:val="970B672B2CCF4C3887A80EAB71036D87"/>
              </w:placeholder>
              <w:temporary/>
              <w:showingPlcHdr/>
            </w:sdtPr>
            <w:sdtContent>
              <w:p w14:paraId="1426F706" w14:textId="7815D0D1" w:rsidR="00550866" w:rsidRPr="00C25E37" w:rsidRDefault="00550866" w:rsidP="00550866">
                <w:pPr>
                  <w:tabs>
                    <w:tab w:val="num" w:pos="589"/>
                  </w:tabs>
                  <w:spacing w:after="0"/>
                  <w:jc w:val="center"/>
                  <w:rPr>
                    <w:rFonts w:eastAsia="Times New Roman"/>
                    <w:szCs w:val="24"/>
                  </w:rPr>
                </w:pPr>
                <w:r w:rsidRPr="00390EEB">
                  <w:rPr>
                    <w:rStyle w:val="Vietosrezervavimoenklotekstas"/>
                    <w:i/>
                    <w:iCs/>
                    <w:szCs w:val="24"/>
                  </w:rPr>
                  <w:t>/įrašyti/</w:t>
                </w:r>
              </w:p>
            </w:sdtContent>
          </w:sdt>
          <w:p w14:paraId="46326B48" w14:textId="77777777" w:rsidR="00F23B3C" w:rsidRDefault="00F23B3C"/>
        </w:tc>
      </w:tr>
      <w:tr w:rsidR="00550866" w:rsidRPr="00C25E37" w:rsidDel="005205DC" w14:paraId="52D22EAB" w14:textId="35DF4F90" w:rsidTr="006C2003">
        <w:tc>
          <w:tcPr>
            <w:tcW w:w="277" w:type="pct"/>
          </w:tcPr>
          <w:p w14:paraId="583F8739" w14:textId="77777777" w:rsidR="00550866" w:rsidRPr="004F100E" w:rsidRDefault="00550866" w:rsidP="00F44844">
            <w:pPr>
              <w:pStyle w:val="Sraopastraipa"/>
              <w:numPr>
                <w:ilvl w:val="0"/>
                <w:numId w:val="13"/>
              </w:numPr>
              <w:suppressAutoHyphens w:val="0"/>
              <w:spacing w:after="0"/>
              <w:contextualSpacing/>
              <w:jc w:val="both"/>
              <w:rPr>
                <w:rFonts w:eastAsia="Times New Roman"/>
                <w:szCs w:val="24"/>
              </w:rPr>
            </w:pPr>
          </w:p>
        </w:tc>
        <w:tc>
          <w:tcPr>
            <w:tcW w:w="686" w:type="pct"/>
          </w:tcPr>
          <w:p w14:paraId="18336EF3" w14:textId="77777777" w:rsidR="00550866" w:rsidRPr="00C25E37" w:rsidRDefault="00550866" w:rsidP="00550866">
            <w:pPr>
              <w:tabs>
                <w:tab w:val="num" w:pos="589"/>
              </w:tabs>
              <w:spacing w:after="0"/>
              <w:jc w:val="both"/>
              <w:rPr>
                <w:rFonts w:eastAsia="Times New Roman"/>
                <w:szCs w:val="24"/>
              </w:rPr>
            </w:pPr>
            <w:r>
              <w:rPr>
                <w:rFonts w:eastAsia="Times New Roman"/>
                <w:szCs w:val="24"/>
              </w:rPr>
              <w:t>Garsas</w:t>
            </w:r>
          </w:p>
        </w:tc>
        <w:tc>
          <w:tcPr>
            <w:tcW w:w="2615" w:type="pct"/>
          </w:tcPr>
          <w:p w14:paraId="08342092" w14:textId="77777777" w:rsidR="00550866" w:rsidRPr="00C25E37" w:rsidRDefault="00550866" w:rsidP="006974FB">
            <w:pPr>
              <w:tabs>
                <w:tab w:val="num" w:pos="784"/>
              </w:tabs>
              <w:spacing w:after="0"/>
              <w:ind w:firstLine="217"/>
              <w:jc w:val="both"/>
              <w:rPr>
                <w:rFonts w:eastAsia="Times New Roman"/>
                <w:szCs w:val="24"/>
              </w:rPr>
            </w:pPr>
            <w:r w:rsidRPr="00C25E37">
              <w:rPr>
                <w:rFonts w:eastAsia="Times New Roman"/>
                <w:szCs w:val="24"/>
              </w:rPr>
              <w:t xml:space="preserve">Garso kokybė: ne prastesnė kaip plačiajuostė (angl. </w:t>
            </w:r>
            <w:proofErr w:type="spellStart"/>
            <w:r w:rsidRPr="00C25E37">
              <w:rPr>
                <w:rFonts w:eastAsia="Times New Roman"/>
                <w:szCs w:val="24"/>
              </w:rPr>
              <w:t>Wideband</w:t>
            </w:r>
            <w:proofErr w:type="spellEnd"/>
            <w:r w:rsidRPr="00C25E37">
              <w:rPr>
                <w:rFonts w:eastAsia="Times New Roman"/>
                <w:szCs w:val="24"/>
              </w:rPr>
              <w:t>).</w:t>
            </w:r>
          </w:p>
        </w:tc>
        <w:tc>
          <w:tcPr>
            <w:tcW w:w="1422" w:type="pct"/>
          </w:tcPr>
          <w:sdt>
            <w:sdtPr>
              <w:rPr>
                <w:i/>
                <w:iCs/>
                <w:lang w:eastAsia="lt-LT"/>
              </w:rPr>
              <w:id w:val="-1090382333"/>
              <w:placeholder>
                <w:docPart w:val="A4879C650F8C4CA5AA715A1C1B205B2B"/>
              </w:placeholder>
              <w:temporary/>
              <w:showingPlcHdr/>
            </w:sdtPr>
            <w:sdtContent>
              <w:p w14:paraId="52FC0B7F" w14:textId="60CCF154" w:rsidR="00550866" w:rsidRPr="00C25E37" w:rsidRDefault="00550866" w:rsidP="00550866">
                <w:pPr>
                  <w:tabs>
                    <w:tab w:val="num" w:pos="589"/>
                  </w:tabs>
                  <w:spacing w:after="0"/>
                  <w:jc w:val="center"/>
                  <w:rPr>
                    <w:rFonts w:eastAsia="Times New Roman"/>
                    <w:szCs w:val="24"/>
                  </w:rPr>
                </w:pPr>
                <w:r w:rsidRPr="00390EEB">
                  <w:rPr>
                    <w:rStyle w:val="Vietosrezervavimoenklotekstas"/>
                    <w:i/>
                    <w:iCs/>
                    <w:szCs w:val="24"/>
                  </w:rPr>
                  <w:t>/įrašyti/</w:t>
                </w:r>
              </w:p>
            </w:sdtContent>
          </w:sdt>
          <w:p w14:paraId="174A809A" w14:textId="77777777" w:rsidR="00F23B3C" w:rsidRDefault="00F23B3C"/>
        </w:tc>
      </w:tr>
      <w:tr w:rsidR="00550866" w:rsidRPr="00C25E37" w:rsidDel="005205DC" w14:paraId="0F172082" w14:textId="2A51EC37" w:rsidTr="006C2003">
        <w:tc>
          <w:tcPr>
            <w:tcW w:w="277" w:type="pct"/>
          </w:tcPr>
          <w:p w14:paraId="645547B6" w14:textId="77777777" w:rsidR="00550866" w:rsidRPr="004F100E" w:rsidRDefault="00550866" w:rsidP="00F44844">
            <w:pPr>
              <w:pStyle w:val="Sraopastraipa"/>
              <w:numPr>
                <w:ilvl w:val="0"/>
                <w:numId w:val="13"/>
              </w:numPr>
              <w:suppressAutoHyphens w:val="0"/>
              <w:spacing w:after="0"/>
              <w:contextualSpacing/>
              <w:jc w:val="both"/>
              <w:rPr>
                <w:rFonts w:eastAsia="Times New Roman"/>
                <w:szCs w:val="24"/>
              </w:rPr>
            </w:pPr>
          </w:p>
        </w:tc>
        <w:tc>
          <w:tcPr>
            <w:tcW w:w="686" w:type="pct"/>
          </w:tcPr>
          <w:p w14:paraId="36ACF90B" w14:textId="77777777" w:rsidR="00550866" w:rsidRPr="00C25E37" w:rsidRDefault="00550866" w:rsidP="00550866">
            <w:pPr>
              <w:tabs>
                <w:tab w:val="num" w:pos="589"/>
              </w:tabs>
              <w:spacing w:after="0"/>
              <w:jc w:val="both"/>
              <w:rPr>
                <w:rFonts w:eastAsia="Times New Roman"/>
                <w:szCs w:val="24"/>
              </w:rPr>
            </w:pPr>
            <w:r w:rsidRPr="00C25E37">
              <w:rPr>
                <w:rFonts w:eastAsia="Times New Roman"/>
                <w:szCs w:val="24"/>
              </w:rPr>
              <w:t>Prijungimas prie tinklo</w:t>
            </w:r>
          </w:p>
        </w:tc>
        <w:tc>
          <w:tcPr>
            <w:tcW w:w="2615" w:type="pct"/>
          </w:tcPr>
          <w:p w14:paraId="24DAF25D" w14:textId="77777777" w:rsidR="00550866" w:rsidRPr="00B04B51" w:rsidRDefault="00550866" w:rsidP="006974FB">
            <w:pPr>
              <w:pStyle w:val="Sraopastraipa"/>
              <w:numPr>
                <w:ilvl w:val="1"/>
                <w:numId w:val="13"/>
              </w:numPr>
              <w:tabs>
                <w:tab w:val="num" w:pos="784"/>
              </w:tabs>
              <w:suppressAutoHyphens w:val="0"/>
              <w:spacing w:after="0"/>
              <w:ind w:left="37" w:firstLine="217"/>
              <w:contextualSpacing/>
              <w:jc w:val="both"/>
              <w:rPr>
                <w:rFonts w:eastAsia="Times New Roman"/>
                <w:szCs w:val="24"/>
              </w:rPr>
            </w:pPr>
            <w:proofErr w:type="spellStart"/>
            <w:r w:rsidRPr="00B04B51">
              <w:rPr>
                <w:rFonts w:eastAsia="Times New Roman"/>
                <w:szCs w:val="24"/>
              </w:rPr>
              <w:t>VoIP</w:t>
            </w:r>
            <w:proofErr w:type="spellEnd"/>
            <w:r w:rsidRPr="00B04B51">
              <w:rPr>
                <w:rFonts w:eastAsia="Times New Roman"/>
                <w:szCs w:val="24"/>
              </w:rPr>
              <w:t xml:space="preserve"> telefono aparatas turi būti jungiamas prie duomenų ir balso perdavimo tinklo per </w:t>
            </w:r>
            <w:proofErr w:type="spellStart"/>
            <w:r w:rsidRPr="00B04B51">
              <w:rPr>
                <w:rFonts w:eastAsia="Times New Roman"/>
                <w:szCs w:val="24"/>
              </w:rPr>
              <w:t>daugiamodes</w:t>
            </w:r>
            <w:proofErr w:type="spellEnd"/>
            <w:r w:rsidRPr="00B04B51">
              <w:rPr>
                <w:rFonts w:eastAsia="Times New Roman"/>
                <w:szCs w:val="24"/>
              </w:rPr>
              <w:t xml:space="preserve"> (angl. </w:t>
            </w:r>
            <w:proofErr w:type="spellStart"/>
            <w:r w:rsidRPr="00B04B51">
              <w:rPr>
                <w:rFonts w:eastAsia="Times New Roman"/>
                <w:szCs w:val="24"/>
              </w:rPr>
              <w:t>multimode</w:t>
            </w:r>
            <w:proofErr w:type="spellEnd"/>
            <w:r w:rsidRPr="00B04B51">
              <w:rPr>
                <w:rFonts w:eastAsia="Times New Roman"/>
                <w:szCs w:val="24"/>
              </w:rPr>
              <w:t xml:space="preserve">) dvigubas (angl. </w:t>
            </w:r>
            <w:proofErr w:type="spellStart"/>
            <w:r w:rsidRPr="00B04B51">
              <w:rPr>
                <w:rFonts w:eastAsia="Times New Roman"/>
                <w:szCs w:val="24"/>
              </w:rPr>
              <w:t>duplex</w:t>
            </w:r>
            <w:proofErr w:type="spellEnd"/>
            <w:r w:rsidRPr="00B04B51">
              <w:rPr>
                <w:rFonts w:eastAsia="Times New Roman"/>
                <w:szCs w:val="24"/>
              </w:rPr>
              <w:t>) LC 1000BaseSX tipo optines jungtis;</w:t>
            </w:r>
          </w:p>
          <w:p w14:paraId="7E90ABAE" w14:textId="77777777" w:rsidR="00550866" w:rsidRPr="00B04B51" w:rsidRDefault="00550866" w:rsidP="006974FB">
            <w:pPr>
              <w:pStyle w:val="Sraopastraipa"/>
              <w:numPr>
                <w:ilvl w:val="1"/>
                <w:numId w:val="13"/>
              </w:numPr>
              <w:tabs>
                <w:tab w:val="num" w:pos="784"/>
              </w:tabs>
              <w:suppressAutoHyphens w:val="0"/>
              <w:spacing w:after="0"/>
              <w:ind w:left="37" w:firstLine="217"/>
              <w:contextualSpacing/>
              <w:jc w:val="both"/>
              <w:rPr>
                <w:rFonts w:eastAsia="Times New Roman"/>
                <w:szCs w:val="24"/>
              </w:rPr>
            </w:pPr>
            <w:r w:rsidRPr="00B04B51">
              <w:rPr>
                <w:rFonts w:eastAsia="Times New Roman"/>
                <w:szCs w:val="24"/>
              </w:rPr>
              <w:t xml:space="preserve">telefone turi būti integruotas ne lėtesnis kaip </w:t>
            </w:r>
            <w:proofErr w:type="spellStart"/>
            <w:r w:rsidRPr="00B04B51">
              <w:rPr>
                <w:rFonts w:eastAsia="Times New Roman"/>
                <w:szCs w:val="24"/>
              </w:rPr>
              <w:t>Gigabit</w:t>
            </w:r>
            <w:proofErr w:type="spellEnd"/>
            <w:r w:rsidRPr="00B04B51">
              <w:rPr>
                <w:rFonts w:eastAsia="Times New Roman"/>
                <w:szCs w:val="24"/>
              </w:rPr>
              <w:t xml:space="preserve"> </w:t>
            </w:r>
            <w:proofErr w:type="spellStart"/>
            <w:r w:rsidRPr="00B04B51">
              <w:rPr>
                <w:rFonts w:eastAsia="Times New Roman"/>
                <w:szCs w:val="24"/>
              </w:rPr>
              <w:t>Ethernet</w:t>
            </w:r>
            <w:proofErr w:type="spellEnd"/>
            <w:r w:rsidRPr="00B04B51">
              <w:rPr>
                <w:rFonts w:eastAsia="Times New Roman"/>
                <w:szCs w:val="24"/>
              </w:rPr>
              <w:t xml:space="preserve"> komutatorius, palaikantis 802.1Q VLAN žymėjimą ir turintis ne mažiau kaip 2 (du) 1000BaseSX </w:t>
            </w:r>
            <w:proofErr w:type="spellStart"/>
            <w:r w:rsidRPr="00B04B51">
              <w:rPr>
                <w:rFonts w:eastAsia="Times New Roman"/>
                <w:szCs w:val="24"/>
              </w:rPr>
              <w:t>daugiamodžius</w:t>
            </w:r>
            <w:proofErr w:type="spellEnd"/>
            <w:r w:rsidRPr="00B04B51">
              <w:rPr>
                <w:rFonts w:eastAsia="Times New Roman"/>
                <w:szCs w:val="24"/>
              </w:rPr>
              <w:t xml:space="preserve"> (angl. </w:t>
            </w:r>
            <w:proofErr w:type="spellStart"/>
            <w:r w:rsidRPr="00B04B51">
              <w:rPr>
                <w:rFonts w:eastAsia="Times New Roman"/>
                <w:szCs w:val="24"/>
              </w:rPr>
              <w:t>multimode</w:t>
            </w:r>
            <w:proofErr w:type="spellEnd"/>
            <w:r w:rsidRPr="00B04B51">
              <w:rPr>
                <w:rFonts w:eastAsia="Times New Roman"/>
                <w:szCs w:val="24"/>
              </w:rPr>
              <w:t xml:space="preserve">) dvigubus (angl. </w:t>
            </w:r>
            <w:proofErr w:type="spellStart"/>
            <w:r w:rsidRPr="00B04B51">
              <w:rPr>
                <w:rFonts w:eastAsia="Times New Roman"/>
                <w:szCs w:val="24"/>
              </w:rPr>
              <w:t>duplex</w:t>
            </w:r>
            <w:proofErr w:type="spellEnd"/>
            <w:r w:rsidRPr="00B04B51">
              <w:rPr>
                <w:rFonts w:eastAsia="Times New Roman"/>
                <w:szCs w:val="24"/>
              </w:rPr>
              <w:t>) LC tipo prievadus (</w:t>
            </w:r>
            <w:proofErr w:type="spellStart"/>
            <w:r w:rsidRPr="00B04B51">
              <w:rPr>
                <w:rFonts w:eastAsia="Times New Roman"/>
                <w:szCs w:val="24"/>
              </w:rPr>
              <w:t>VoIP</w:t>
            </w:r>
            <w:proofErr w:type="spellEnd"/>
            <w:r w:rsidRPr="00B04B51">
              <w:rPr>
                <w:rFonts w:eastAsia="Times New Roman"/>
                <w:szCs w:val="24"/>
              </w:rPr>
              <w:t xml:space="preserve"> telefono ir kompiuterio prijungimui prie duomenų ir balso perdavimo tinklo).</w:t>
            </w:r>
          </w:p>
        </w:tc>
        <w:tc>
          <w:tcPr>
            <w:tcW w:w="1422" w:type="pct"/>
          </w:tcPr>
          <w:sdt>
            <w:sdtPr>
              <w:rPr>
                <w:i/>
                <w:iCs/>
                <w:lang w:eastAsia="lt-LT"/>
              </w:rPr>
              <w:id w:val="901263147"/>
              <w:placeholder>
                <w:docPart w:val="941965890BB14FF29F8721A18A653E02"/>
              </w:placeholder>
              <w:temporary/>
              <w:showingPlcHdr/>
            </w:sdtPr>
            <w:sdtContent>
              <w:p w14:paraId="23DFD518" w14:textId="613FEEEB" w:rsidR="00550866" w:rsidRPr="006C2003" w:rsidRDefault="00550866" w:rsidP="00550866">
                <w:pPr>
                  <w:tabs>
                    <w:tab w:val="left" w:pos="604"/>
                  </w:tabs>
                  <w:suppressAutoHyphens w:val="0"/>
                  <w:spacing w:after="0"/>
                  <w:ind w:left="37"/>
                  <w:contextualSpacing/>
                  <w:jc w:val="center"/>
                  <w:rPr>
                    <w:rFonts w:eastAsia="Times New Roman"/>
                    <w:szCs w:val="24"/>
                  </w:rPr>
                </w:pPr>
                <w:r w:rsidRPr="00390EEB">
                  <w:rPr>
                    <w:rStyle w:val="Vietosrezervavimoenklotekstas"/>
                    <w:i/>
                    <w:iCs/>
                    <w:szCs w:val="24"/>
                  </w:rPr>
                  <w:t>/įrašyti/</w:t>
                </w:r>
              </w:p>
            </w:sdtContent>
          </w:sdt>
          <w:p w14:paraId="20344673" w14:textId="77777777" w:rsidR="00F23B3C" w:rsidRDefault="00F23B3C"/>
        </w:tc>
      </w:tr>
      <w:tr w:rsidR="00550866" w:rsidRPr="00C25E37" w:rsidDel="005205DC" w14:paraId="188FB759" w14:textId="5CFECEC3" w:rsidTr="006C2003">
        <w:tc>
          <w:tcPr>
            <w:tcW w:w="277" w:type="pct"/>
          </w:tcPr>
          <w:p w14:paraId="0546DD18" w14:textId="77777777" w:rsidR="00550866" w:rsidRPr="004F100E" w:rsidRDefault="00550866" w:rsidP="00F44844">
            <w:pPr>
              <w:pStyle w:val="Sraopastraipa"/>
              <w:numPr>
                <w:ilvl w:val="0"/>
                <w:numId w:val="13"/>
              </w:numPr>
              <w:suppressAutoHyphens w:val="0"/>
              <w:spacing w:after="0"/>
              <w:contextualSpacing/>
              <w:jc w:val="both"/>
              <w:rPr>
                <w:rFonts w:eastAsia="Times New Roman"/>
                <w:szCs w:val="24"/>
              </w:rPr>
            </w:pPr>
          </w:p>
        </w:tc>
        <w:tc>
          <w:tcPr>
            <w:tcW w:w="686" w:type="pct"/>
          </w:tcPr>
          <w:p w14:paraId="0A9C883C" w14:textId="77777777" w:rsidR="00550866" w:rsidRPr="00C25E37" w:rsidRDefault="00550866" w:rsidP="00550866">
            <w:pPr>
              <w:tabs>
                <w:tab w:val="num" w:pos="589"/>
              </w:tabs>
              <w:spacing w:after="0"/>
              <w:jc w:val="both"/>
              <w:rPr>
                <w:rFonts w:eastAsia="Times New Roman"/>
                <w:szCs w:val="24"/>
              </w:rPr>
            </w:pPr>
            <w:r w:rsidRPr="00C25E37">
              <w:rPr>
                <w:rFonts w:eastAsia="Times New Roman"/>
                <w:szCs w:val="24"/>
              </w:rPr>
              <w:t>Palaikomi tinklo protokolai</w:t>
            </w:r>
          </w:p>
        </w:tc>
        <w:tc>
          <w:tcPr>
            <w:tcW w:w="2615" w:type="pct"/>
          </w:tcPr>
          <w:p w14:paraId="32232736" w14:textId="77777777" w:rsidR="00550866" w:rsidRPr="00C25E37" w:rsidRDefault="00550866" w:rsidP="006974FB">
            <w:pPr>
              <w:tabs>
                <w:tab w:val="num" w:pos="784"/>
              </w:tabs>
              <w:spacing w:after="0"/>
              <w:ind w:firstLine="217"/>
              <w:jc w:val="both"/>
              <w:rPr>
                <w:rFonts w:eastAsia="Times New Roman"/>
                <w:szCs w:val="24"/>
              </w:rPr>
            </w:pPr>
            <w:r>
              <w:rPr>
                <w:rFonts w:eastAsia="Times New Roman"/>
                <w:szCs w:val="24"/>
              </w:rPr>
              <w:t>7</w:t>
            </w:r>
            <w:r w:rsidRPr="00C25E37">
              <w:rPr>
                <w:rFonts w:eastAsia="Times New Roman"/>
                <w:szCs w:val="24"/>
              </w:rPr>
              <w:t>.1.</w:t>
            </w:r>
            <w:r w:rsidRPr="00C25E37">
              <w:rPr>
                <w:rFonts w:eastAsia="Times New Roman"/>
                <w:szCs w:val="24"/>
              </w:rPr>
              <w:tab/>
            </w:r>
            <w:proofErr w:type="spellStart"/>
            <w:r w:rsidRPr="00C25E37">
              <w:rPr>
                <w:rFonts w:eastAsia="Times New Roman"/>
                <w:szCs w:val="24"/>
              </w:rPr>
              <w:t>Session</w:t>
            </w:r>
            <w:proofErr w:type="spellEnd"/>
            <w:r w:rsidRPr="00C25E37">
              <w:rPr>
                <w:rFonts w:eastAsia="Times New Roman"/>
                <w:szCs w:val="24"/>
              </w:rPr>
              <w:t xml:space="preserve"> </w:t>
            </w:r>
            <w:proofErr w:type="spellStart"/>
            <w:r w:rsidRPr="00C25E37">
              <w:rPr>
                <w:rFonts w:eastAsia="Times New Roman"/>
                <w:szCs w:val="24"/>
              </w:rPr>
              <w:t>Initiation</w:t>
            </w:r>
            <w:proofErr w:type="spellEnd"/>
            <w:r w:rsidRPr="00C25E37">
              <w:rPr>
                <w:rFonts w:eastAsia="Times New Roman"/>
                <w:szCs w:val="24"/>
              </w:rPr>
              <w:t xml:space="preserve"> </w:t>
            </w:r>
            <w:proofErr w:type="spellStart"/>
            <w:r w:rsidRPr="00C25E37">
              <w:rPr>
                <w:rFonts w:eastAsia="Times New Roman"/>
                <w:szCs w:val="24"/>
              </w:rPr>
              <w:t>Protocol</w:t>
            </w:r>
            <w:proofErr w:type="spellEnd"/>
            <w:r w:rsidRPr="00C25E37">
              <w:rPr>
                <w:rFonts w:eastAsia="Times New Roman"/>
                <w:szCs w:val="24"/>
              </w:rPr>
              <w:t xml:space="preserve"> (SIP);</w:t>
            </w:r>
          </w:p>
          <w:p w14:paraId="09A40C0D" w14:textId="77777777" w:rsidR="00550866" w:rsidRPr="00C25E37" w:rsidRDefault="00550866" w:rsidP="006974FB">
            <w:pPr>
              <w:tabs>
                <w:tab w:val="num" w:pos="784"/>
              </w:tabs>
              <w:spacing w:after="0"/>
              <w:ind w:firstLine="217"/>
              <w:jc w:val="both"/>
              <w:rPr>
                <w:rFonts w:eastAsia="Times New Roman"/>
                <w:szCs w:val="24"/>
              </w:rPr>
            </w:pPr>
            <w:r>
              <w:rPr>
                <w:rFonts w:eastAsia="Times New Roman"/>
                <w:szCs w:val="24"/>
              </w:rPr>
              <w:t>7</w:t>
            </w:r>
            <w:r w:rsidRPr="00C25E37">
              <w:rPr>
                <w:rFonts w:eastAsia="Times New Roman"/>
                <w:szCs w:val="24"/>
              </w:rPr>
              <w:t>.2.</w:t>
            </w:r>
            <w:r w:rsidRPr="00C25E37">
              <w:rPr>
                <w:rFonts w:eastAsia="Times New Roman"/>
                <w:szCs w:val="24"/>
              </w:rPr>
              <w:tab/>
            </w:r>
            <w:proofErr w:type="spellStart"/>
            <w:r w:rsidRPr="00C25E37">
              <w:rPr>
                <w:rFonts w:eastAsia="Times New Roman"/>
                <w:szCs w:val="24"/>
              </w:rPr>
              <w:t>Session</w:t>
            </w:r>
            <w:proofErr w:type="spellEnd"/>
            <w:r w:rsidRPr="00C25E37">
              <w:rPr>
                <w:rFonts w:eastAsia="Times New Roman"/>
                <w:szCs w:val="24"/>
              </w:rPr>
              <w:t xml:space="preserve"> </w:t>
            </w:r>
            <w:proofErr w:type="spellStart"/>
            <w:r w:rsidRPr="00C25E37">
              <w:rPr>
                <w:rFonts w:eastAsia="Times New Roman"/>
                <w:szCs w:val="24"/>
              </w:rPr>
              <w:t>Description</w:t>
            </w:r>
            <w:proofErr w:type="spellEnd"/>
            <w:r w:rsidRPr="00C25E37">
              <w:rPr>
                <w:rFonts w:eastAsia="Times New Roman"/>
                <w:szCs w:val="24"/>
              </w:rPr>
              <w:t xml:space="preserve"> </w:t>
            </w:r>
            <w:proofErr w:type="spellStart"/>
            <w:r w:rsidRPr="00C25E37">
              <w:rPr>
                <w:rFonts w:eastAsia="Times New Roman"/>
                <w:szCs w:val="24"/>
              </w:rPr>
              <w:t>Protocol</w:t>
            </w:r>
            <w:proofErr w:type="spellEnd"/>
            <w:r w:rsidRPr="00C25E37">
              <w:rPr>
                <w:rFonts w:eastAsia="Times New Roman"/>
                <w:szCs w:val="24"/>
              </w:rPr>
              <w:t xml:space="preserve"> (SDP);</w:t>
            </w:r>
          </w:p>
          <w:p w14:paraId="756F027F" w14:textId="77777777" w:rsidR="00550866" w:rsidRPr="00C25E37" w:rsidRDefault="00550866" w:rsidP="006974FB">
            <w:pPr>
              <w:tabs>
                <w:tab w:val="num" w:pos="784"/>
              </w:tabs>
              <w:spacing w:after="0"/>
              <w:ind w:firstLine="217"/>
              <w:jc w:val="both"/>
              <w:rPr>
                <w:rFonts w:eastAsia="Times New Roman"/>
                <w:szCs w:val="24"/>
              </w:rPr>
            </w:pPr>
            <w:r>
              <w:rPr>
                <w:rFonts w:eastAsia="Times New Roman"/>
                <w:szCs w:val="24"/>
              </w:rPr>
              <w:t>7</w:t>
            </w:r>
            <w:r w:rsidRPr="00C25E37">
              <w:rPr>
                <w:rFonts w:eastAsia="Times New Roman"/>
                <w:szCs w:val="24"/>
              </w:rPr>
              <w:t>.3.</w:t>
            </w:r>
            <w:r w:rsidRPr="00C25E37">
              <w:rPr>
                <w:rFonts w:eastAsia="Times New Roman"/>
                <w:szCs w:val="24"/>
              </w:rPr>
              <w:tab/>
              <w:t>IPv4 ir IPv6;</w:t>
            </w:r>
          </w:p>
          <w:p w14:paraId="3EBFAFAF" w14:textId="77777777" w:rsidR="00550866" w:rsidRPr="00C25E37" w:rsidRDefault="00550866" w:rsidP="006974FB">
            <w:pPr>
              <w:tabs>
                <w:tab w:val="num" w:pos="784"/>
              </w:tabs>
              <w:spacing w:after="0"/>
              <w:ind w:firstLine="217"/>
              <w:jc w:val="both"/>
              <w:rPr>
                <w:rFonts w:eastAsia="Times New Roman"/>
                <w:szCs w:val="24"/>
              </w:rPr>
            </w:pPr>
            <w:r>
              <w:rPr>
                <w:rFonts w:eastAsia="Times New Roman"/>
                <w:szCs w:val="24"/>
              </w:rPr>
              <w:t>7</w:t>
            </w:r>
            <w:r w:rsidRPr="00C25E37">
              <w:rPr>
                <w:rFonts w:eastAsia="Times New Roman"/>
                <w:szCs w:val="24"/>
              </w:rPr>
              <w:t>.4.</w:t>
            </w:r>
            <w:r w:rsidRPr="00C25E37">
              <w:rPr>
                <w:rFonts w:eastAsia="Times New Roman"/>
                <w:szCs w:val="24"/>
              </w:rPr>
              <w:tab/>
            </w:r>
            <w:proofErr w:type="spellStart"/>
            <w:r w:rsidRPr="00C25E37">
              <w:rPr>
                <w:rFonts w:eastAsia="Times New Roman"/>
                <w:szCs w:val="24"/>
              </w:rPr>
              <w:t>User</w:t>
            </w:r>
            <w:proofErr w:type="spellEnd"/>
            <w:r w:rsidRPr="00C25E37">
              <w:rPr>
                <w:rFonts w:eastAsia="Times New Roman"/>
                <w:szCs w:val="24"/>
              </w:rPr>
              <w:t xml:space="preserve"> </w:t>
            </w:r>
            <w:proofErr w:type="spellStart"/>
            <w:r w:rsidRPr="00C25E37">
              <w:rPr>
                <w:rFonts w:eastAsia="Times New Roman"/>
                <w:szCs w:val="24"/>
              </w:rPr>
              <w:t>Datagram</w:t>
            </w:r>
            <w:proofErr w:type="spellEnd"/>
            <w:r w:rsidRPr="00C25E37">
              <w:rPr>
                <w:rFonts w:eastAsia="Times New Roman"/>
                <w:szCs w:val="24"/>
              </w:rPr>
              <w:t xml:space="preserve"> </w:t>
            </w:r>
            <w:proofErr w:type="spellStart"/>
            <w:r w:rsidRPr="00C25E37">
              <w:rPr>
                <w:rFonts w:eastAsia="Times New Roman"/>
                <w:szCs w:val="24"/>
              </w:rPr>
              <w:t>Protocol</w:t>
            </w:r>
            <w:proofErr w:type="spellEnd"/>
            <w:r w:rsidRPr="00C25E37">
              <w:rPr>
                <w:rFonts w:eastAsia="Times New Roman"/>
                <w:szCs w:val="24"/>
              </w:rPr>
              <w:t xml:space="preserve"> (UDP);</w:t>
            </w:r>
          </w:p>
          <w:p w14:paraId="5AC395A1" w14:textId="77777777" w:rsidR="00550866" w:rsidRPr="00C25E37" w:rsidRDefault="00550866" w:rsidP="006974FB">
            <w:pPr>
              <w:tabs>
                <w:tab w:val="num" w:pos="784"/>
              </w:tabs>
              <w:spacing w:after="0"/>
              <w:ind w:firstLine="217"/>
              <w:jc w:val="both"/>
              <w:rPr>
                <w:rFonts w:eastAsia="Times New Roman"/>
                <w:szCs w:val="24"/>
              </w:rPr>
            </w:pPr>
            <w:r>
              <w:rPr>
                <w:rFonts w:eastAsia="Times New Roman"/>
                <w:szCs w:val="24"/>
              </w:rPr>
              <w:t>7</w:t>
            </w:r>
            <w:r w:rsidRPr="00C25E37">
              <w:rPr>
                <w:rFonts w:eastAsia="Times New Roman"/>
                <w:szCs w:val="24"/>
              </w:rPr>
              <w:t>.5.</w:t>
            </w:r>
            <w:r w:rsidRPr="00C25E37">
              <w:rPr>
                <w:rFonts w:eastAsia="Times New Roman"/>
                <w:szCs w:val="24"/>
              </w:rPr>
              <w:tab/>
            </w:r>
            <w:proofErr w:type="spellStart"/>
            <w:r w:rsidRPr="00C25E37">
              <w:rPr>
                <w:rFonts w:eastAsia="Times New Roman"/>
                <w:szCs w:val="24"/>
              </w:rPr>
              <w:t>Dynamic</w:t>
            </w:r>
            <w:proofErr w:type="spellEnd"/>
            <w:r w:rsidRPr="00C25E37">
              <w:rPr>
                <w:rFonts w:eastAsia="Times New Roman"/>
                <w:szCs w:val="24"/>
              </w:rPr>
              <w:t xml:space="preserve"> </w:t>
            </w:r>
            <w:proofErr w:type="spellStart"/>
            <w:r w:rsidRPr="00C25E37">
              <w:rPr>
                <w:rFonts w:eastAsia="Times New Roman"/>
                <w:szCs w:val="24"/>
              </w:rPr>
              <w:t>Host</w:t>
            </w:r>
            <w:proofErr w:type="spellEnd"/>
            <w:r w:rsidRPr="00C25E37">
              <w:rPr>
                <w:rFonts w:eastAsia="Times New Roman"/>
                <w:szCs w:val="24"/>
              </w:rPr>
              <w:t xml:space="preserve"> </w:t>
            </w:r>
            <w:proofErr w:type="spellStart"/>
            <w:r w:rsidRPr="00C25E37">
              <w:rPr>
                <w:rFonts w:eastAsia="Times New Roman"/>
                <w:szCs w:val="24"/>
              </w:rPr>
              <w:t>Configuration</w:t>
            </w:r>
            <w:proofErr w:type="spellEnd"/>
            <w:r w:rsidRPr="00C25E37">
              <w:rPr>
                <w:rFonts w:eastAsia="Times New Roman"/>
                <w:szCs w:val="24"/>
              </w:rPr>
              <w:t xml:space="preserve"> </w:t>
            </w:r>
            <w:proofErr w:type="spellStart"/>
            <w:r w:rsidRPr="00C25E37">
              <w:rPr>
                <w:rFonts w:eastAsia="Times New Roman"/>
                <w:szCs w:val="24"/>
              </w:rPr>
              <w:t>Protocol</w:t>
            </w:r>
            <w:proofErr w:type="spellEnd"/>
            <w:r w:rsidRPr="00C25E37">
              <w:rPr>
                <w:rFonts w:eastAsia="Times New Roman"/>
                <w:szCs w:val="24"/>
              </w:rPr>
              <w:t xml:space="preserve"> (DHCP);</w:t>
            </w:r>
          </w:p>
          <w:p w14:paraId="1C501F27" w14:textId="77777777" w:rsidR="00550866" w:rsidRPr="00C25E37" w:rsidRDefault="00550866" w:rsidP="006974FB">
            <w:pPr>
              <w:tabs>
                <w:tab w:val="num" w:pos="784"/>
              </w:tabs>
              <w:spacing w:after="0"/>
              <w:ind w:firstLine="217"/>
              <w:jc w:val="both"/>
              <w:rPr>
                <w:rFonts w:eastAsia="Times New Roman"/>
                <w:szCs w:val="24"/>
              </w:rPr>
            </w:pPr>
            <w:r>
              <w:rPr>
                <w:rFonts w:eastAsia="Times New Roman"/>
                <w:szCs w:val="24"/>
              </w:rPr>
              <w:t>7</w:t>
            </w:r>
            <w:r w:rsidRPr="00C25E37">
              <w:rPr>
                <w:rFonts w:eastAsia="Times New Roman"/>
                <w:szCs w:val="24"/>
              </w:rPr>
              <w:t>.6.</w:t>
            </w:r>
            <w:r w:rsidRPr="00C25E37">
              <w:rPr>
                <w:rFonts w:eastAsia="Times New Roman"/>
                <w:szCs w:val="24"/>
              </w:rPr>
              <w:tab/>
            </w:r>
            <w:proofErr w:type="spellStart"/>
            <w:r w:rsidRPr="00C25E37">
              <w:rPr>
                <w:rFonts w:eastAsia="Times New Roman"/>
                <w:szCs w:val="24"/>
              </w:rPr>
              <w:t>Gratuitous</w:t>
            </w:r>
            <w:proofErr w:type="spellEnd"/>
            <w:r w:rsidRPr="00C25E37">
              <w:rPr>
                <w:rFonts w:eastAsia="Times New Roman"/>
                <w:szCs w:val="24"/>
              </w:rPr>
              <w:t xml:space="preserve"> </w:t>
            </w:r>
            <w:proofErr w:type="spellStart"/>
            <w:r w:rsidRPr="00C25E37">
              <w:rPr>
                <w:rFonts w:eastAsia="Times New Roman"/>
                <w:szCs w:val="24"/>
              </w:rPr>
              <w:t>Address</w:t>
            </w:r>
            <w:proofErr w:type="spellEnd"/>
            <w:r w:rsidRPr="00C25E37">
              <w:rPr>
                <w:rFonts w:eastAsia="Times New Roman"/>
                <w:szCs w:val="24"/>
              </w:rPr>
              <w:t xml:space="preserve"> </w:t>
            </w:r>
            <w:proofErr w:type="spellStart"/>
            <w:r w:rsidRPr="00C25E37">
              <w:rPr>
                <w:rFonts w:eastAsia="Times New Roman"/>
                <w:szCs w:val="24"/>
              </w:rPr>
              <w:t>Resolution</w:t>
            </w:r>
            <w:proofErr w:type="spellEnd"/>
            <w:r w:rsidRPr="00C25E37">
              <w:rPr>
                <w:rFonts w:eastAsia="Times New Roman"/>
                <w:szCs w:val="24"/>
              </w:rPr>
              <w:t xml:space="preserve"> </w:t>
            </w:r>
            <w:proofErr w:type="spellStart"/>
            <w:r w:rsidRPr="00C25E37">
              <w:rPr>
                <w:rFonts w:eastAsia="Times New Roman"/>
                <w:szCs w:val="24"/>
              </w:rPr>
              <w:t>Protocol</w:t>
            </w:r>
            <w:proofErr w:type="spellEnd"/>
            <w:r w:rsidRPr="00C25E37">
              <w:rPr>
                <w:rFonts w:eastAsia="Times New Roman"/>
                <w:szCs w:val="24"/>
              </w:rPr>
              <w:t xml:space="preserve"> (GARP);</w:t>
            </w:r>
          </w:p>
          <w:p w14:paraId="48C7D097" w14:textId="77777777" w:rsidR="00550866" w:rsidRPr="00C25E37" w:rsidRDefault="00550866" w:rsidP="006974FB">
            <w:pPr>
              <w:tabs>
                <w:tab w:val="num" w:pos="784"/>
              </w:tabs>
              <w:spacing w:after="0"/>
              <w:ind w:firstLine="217"/>
              <w:jc w:val="both"/>
              <w:rPr>
                <w:rFonts w:eastAsia="Times New Roman"/>
                <w:szCs w:val="24"/>
              </w:rPr>
            </w:pPr>
            <w:r>
              <w:rPr>
                <w:rFonts w:eastAsia="Times New Roman"/>
                <w:szCs w:val="24"/>
              </w:rPr>
              <w:t>7</w:t>
            </w:r>
            <w:r w:rsidRPr="00C25E37">
              <w:rPr>
                <w:rFonts w:eastAsia="Times New Roman"/>
                <w:szCs w:val="24"/>
              </w:rPr>
              <w:t>.7.</w:t>
            </w:r>
            <w:r w:rsidRPr="00C25E37">
              <w:rPr>
                <w:rFonts w:eastAsia="Times New Roman"/>
                <w:szCs w:val="24"/>
              </w:rPr>
              <w:tab/>
            </w:r>
            <w:proofErr w:type="spellStart"/>
            <w:r w:rsidRPr="00C25E37">
              <w:rPr>
                <w:rFonts w:eastAsia="Times New Roman"/>
                <w:szCs w:val="24"/>
              </w:rPr>
              <w:t>Domain</w:t>
            </w:r>
            <w:proofErr w:type="spellEnd"/>
            <w:r w:rsidRPr="00C25E37">
              <w:rPr>
                <w:rFonts w:eastAsia="Times New Roman"/>
                <w:szCs w:val="24"/>
              </w:rPr>
              <w:t xml:space="preserve"> Name System (DNS);</w:t>
            </w:r>
          </w:p>
          <w:p w14:paraId="349A1E40" w14:textId="77777777" w:rsidR="00550866" w:rsidRPr="00C25E37" w:rsidRDefault="00550866" w:rsidP="006974FB">
            <w:pPr>
              <w:tabs>
                <w:tab w:val="num" w:pos="784"/>
              </w:tabs>
              <w:spacing w:after="0"/>
              <w:ind w:firstLine="217"/>
              <w:jc w:val="both"/>
              <w:rPr>
                <w:rFonts w:eastAsia="Times New Roman"/>
                <w:szCs w:val="24"/>
              </w:rPr>
            </w:pPr>
            <w:r>
              <w:rPr>
                <w:rFonts w:eastAsia="Times New Roman"/>
                <w:szCs w:val="24"/>
              </w:rPr>
              <w:lastRenderedPageBreak/>
              <w:t>7</w:t>
            </w:r>
            <w:r w:rsidRPr="00C25E37">
              <w:rPr>
                <w:rFonts w:eastAsia="Times New Roman"/>
                <w:szCs w:val="24"/>
              </w:rPr>
              <w:t>.8.</w:t>
            </w:r>
            <w:r w:rsidRPr="00C25E37">
              <w:rPr>
                <w:rFonts w:eastAsia="Times New Roman"/>
                <w:szCs w:val="24"/>
              </w:rPr>
              <w:tab/>
            </w:r>
            <w:proofErr w:type="spellStart"/>
            <w:r w:rsidRPr="00C25E37">
              <w:rPr>
                <w:rFonts w:eastAsia="Times New Roman"/>
                <w:szCs w:val="24"/>
              </w:rPr>
              <w:t>Trivial</w:t>
            </w:r>
            <w:proofErr w:type="spellEnd"/>
            <w:r w:rsidRPr="00C25E37">
              <w:rPr>
                <w:rFonts w:eastAsia="Times New Roman"/>
                <w:szCs w:val="24"/>
              </w:rPr>
              <w:t xml:space="preserve"> File </w:t>
            </w:r>
            <w:proofErr w:type="spellStart"/>
            <w:r w:rsidRPr="00C25E37">
              <w:rPr>
                <w:rFonts w:eastAsia="Times New Roman"/>
                <w:szCs w:val="24"/>
              </w:rPr>
              <w:t>Transfer</w:t>
            </w:r>
            <w:proofErr w:type="spellEnd"/>
            <w:r w:rsidRPr="00C25E37">
              <w:rPr>
                <w:rFonts w:eastAsia="Times New Roman"/>
                <w:szCs w:val="24"/>
              </w:rPr>
              <w:t xml:space="preserve"> </w:t>
            </w:r>
            <w:proofErr w:type="spellStart"/>
            <w:r w:rsidRPr="00C25E37">
              <w:rPr>
                <w:rFonts w:eastAsia="Times New Roman"/>
                <w:szCs w:val="24"/>
              </w:rPr>
              <w:t>Protocol</w:t>
            </w:r>
            <w:proofErr w:type="spellEnd"/>
            <w:r w:rsidRPr="00C25E37">
              <w:rPr>
                <w:rFonts w:eastAsia="Times New Roman"/>
                <w:szCs w:val="24"/>
              </w:rPr>
              <w:t xml:space="preserve"> (TFTP);</w:t>
            </w:r>
          </w:p>
          <w:p w14:paraId="17875E96" w14:textId="77777777" w:rsidR="00550866" w:rsidRPr="00C25E37" w:rsidRDefault="00550866" w:rsidP="006974FB">
            <w:pPr>
              <w:tabs>
                <w:tab w:val="num" w:pos="784"/>
              </w:tabs>
              <w:spacing w:after="0"/>
              <w:ind w:firstLine="217"/>
              <w:jc w:val="both"/>
              <w:rPr>
                <w:rFonts w:eastAsia="Times New Roman"/>
                <w:szCs w:val="24"/>
              </w:rPr>
            </w:pPr>
            <w:r>
              <w:rPr>
                <w:rFonts w:eastAsia="Times New Roman"/>
                <w:szCs w:val="24"/>
              </w:rPr>
              <w:t>7</w:t>
            </w:r>
            <w:r w:rsidRPr="00C25E37">
              <w:rPr>
                <w:rFonts w:eastAsia="Times New Roman"/>
                <w:szCs w:val="24"/>
              </w:rPr>
              <w:t>.9.</w:t>
            </w:r>
            <w:r w:rsidRPr="00C25E37">
              <w:rPr>
                <w:rFonts w:eastAsia="Times New Roman"/>
                <w:szCs w:val="24"/>
              </w:rPr>
              <w:tab/>
            </w:r>
            <w:proofErr w:type="spellStart"/>
            <w:r w:rsidRPr="00C25E37">
              <w:rPr>
                <w:rFonts w:eastAsia="Times New Roman"/>
                <w:szCs w:val="24"/>
              </w:rPr>
              <w:t>Secure</w:t>
            </w:r>
            <w:proofErr w:type="spellEnd"/>
            <w:r w:rsidRPr="00C25E37">
              <w:rPr>
                <w:rFonts w:eastAsia="Times New Roman"/>
                <w:szCs w:val="24"/>
              </w:rPr>
              <w:t xml:space="preserve"> </w:t>
            </w:r>
            <w:proofErr w:type="spellStart"/>
            <w:r w:rsidRPr="00C25E37">
              <w:rPr>
                <w:rFonts w:eastAsia="Times New Roman"/>
                <w:szCs w:val="24"/>
              </w:rPr>
              <w:t>Hypertext</w:t>
            </w:r>
            <w:proofErr w:type="spellEnd"/>
            <w:r w:rsidRPr="00C25E37">
              <w:rPr>
                <w:rFonts w:eastAsia="Times New Roman"/>
                <w:szCs w:val="24"/>
              </w:rPr>
              <w:t xml:space="preserve"> </w:t>
            </w:r>
            <w:proofErr w:type="spellStart"/>
            <w:r w:rsidRPr="00C25E37">
              <w:rPr>
                <w:rFonts w:eastAsia="Times New Roman"/>
                <w:szCs w:val="24"/>
              </w:rPr>
              <w:t>Transfer</w:t>
            </w:r>
            <w:proofErr w:type="spellEnd"/>
            <w:r w:rsidRPr="00C25E37">
              <w:rPr>
                <w:rFonts w:eastAsia="Times New Roman"/>
                <w:szCs w:val="24"/>
              </w:rPr>
              <w:t xml:space="preserve"> </w:t>
            </w:r>
            <w:proofErr w:type="spellStart"/>
            <w:r w:rsidRPr="00C25E37">
              <w:rPr>
                <w:rFonts w:eastAsia="Times New Roman"/>
                <w:szCs w:val="24"/>
              </w:rPr>
              <w:t>Protocol</w:t>
            </w:r>
            <w:proofErr w:type="spellEnd"/>
            <w:r w:rsidRPr="00C25E37">
              <w:rPr>
                <w:rFonts w:eastAsia="Times New Roman"/>
                <w:szCs w:val="24"/>
              </w:rPr>
              <w:t xml:space="preserve"> (HTTPS);</w:t>
            </w:r>
          </w:p>
          <w:p w14:paraId="3F445218" w14:textId="77777777" w:rsidR="00550866" w:rsidRPr="00C25E37" w:rsidRDefault="00550866" w:rsidP="006974FB">
            <w:pPr>
              <w:tabs>
                <w:tab w:val="num" w:pos="462"/>
                <w:tab w:val="num" w:pos="784"/>
              </w:tabs>
              <w:spacing w:after="0"/>
              <w:ind w:firstLine="217"/>
              <w:jc w:val="both"/>
              <w:rPr>
                <w:rFonts w:eastAsia="Times New Roman"/>
                <w:szCs w:val="24"/>
              </w:rPr>
            </w:pPr>
            <w:r>
              <w:rPr>
                <w:rFonts w:eastAsia="Times New Roman"/>
                <w:szCs w:val="24"/>
              </w:rPr>
              <w:t>7</w:t>
            </w:r>
            <w:r w:rsidRPr="00C25E37">
              <w:rPr>
                <w:rFonts w:eastAsia="Times New Roman"/>
                <w:szCs w:val="24"/>
              </w:rPr>
              <w:t>.10.</w:t>
            </w:r>
            <w:r w:rsidRPr="00C25E37">
              <w:rPr>
                <w:rFonts w:eastAsia="Times New Roman"/>
                <w:szCs w:val="24"/>
              </w:rPr>
              <w:tab/>
              <w:t>VLAN;</w:t>
            </w:r>
          </w:p>
          <w:p w14:paraId="3B0E4600" w14:textId="77777777" w:rsidR="00550866" w:rsidRPr="00C25E37" w:rsidRDefault="00550866" w:rsidP="006974FB">
            <w:pPr>
              <w:tabs>
                <w:tab w:val="num" w:pos="462"/>
                <w:tab w:val="num" w:pos="784"/>
              </w:tabs>
              <w:spacing w:after="0"/>
              <w:ind w:firstLine="217"/>
              <w:jc w:val="both"/>
              <w:rPr>
                <w:rFonts w:eastAsia="Times New Roman"/>
                <w:szCs w:val="24"/>
              </w:rPr>
            </w:pPr>
            <w:r>
              <w:rPr>
                <w:rFonts w:eastAsia="Times New Roman"/>
                <w:szCs w:val="24"/>
              </w:rPr>
              <w:t>7</w:t>
            </w:r>
            <w:r w:rsidRPr="00C25E37">
              <w:rPr>
                <w:rFonts w:eastAsia="Times New Roman"/>
                <w:szCs w:val="24"/>
              </w:rPr>
              <w:t>.11.</w:t>
            </w:r>
            <w:r w:rsidRPr="00C25E37">
              <w:rPr>
                <w:rFonts w:eastAsia="Times New Roman"/>
                <w:szCs w:val="24"/>
              </w:rPr>
              <w:tab/>
            </w:r>
            <w:proofErr w:type="spellStart"/>
            <w:r w:rsidRPr="00C25E37">
              <w:rPr>
                <w:rFonts w:eastAsia="Times New Roman"/>
                <w:szCs w:val="24"/>
              </w:rPr>
              <w:t>Real</w:t>
            </w:r>
            <w:proofErr w:type="spellEnd"/>
            <w:r w:rsidRPr="00C25E37">
              <w:rPr>
                <w:rFonts w:eastAsia="Times New Roman"/>
                <w:szCs w:val="24"/>
              </w:rPr>
              <w:t xml:space="preserve">-Time </w:t>
            </w:r>
            <w:proofErr w:type="spellStart"/>
            <w:r w:rsidRPr="00C25E37">
              <w:rPr>
                <w:rFonts w:eastAsia="Times New Roman"/>
                <w:szCs w:val="24"/>
              </w:rPr>
              <w:t>Transport</w:t>
            </w:r>
            <w:proofErr w:type="spellEnd"/>
            <w:r w:rsidRPr="00C25E37">
              <w:rPr>
                <w:rFonts w:eastAsia="Times New Roman"/>
                <w:szCs w:val="24"/>
              </w:rPr>
              <w:t xml:space="preserve"> </w:t>
            </w:r>
            <w:proofErr w:type="spellStart"/>
            <w:r w:rsidRPr="00C25E37">
              <w:rPr>
                <w:rFonts w:eastAsia="Times New Roman"/>
                <w:szCs w:val="24"/>
              </w:rPr>
              <w:t>Protocol</w:t>
            </w:r>
            <w:proofErr w:type="spellEnd"/>
            <w:r w:rsidRPr="00C25E37">
              <w:rPr>
                <w:rFonts w:eastAsia="Times New Roman"/>
                <w:szCs w:val="24"/>
              </w:rPr>
              <w:t xml:space="preserve"> (RTP);</w:t>
            </w:r>
          </w:p>
          <w:p w14:paraId="2DA03B54" w14:textId="77777777" w:rsidR="00550866" w:rsidRPr="00C25E37" w:rsidRDefault="00550866" w:rsidP="006974FB">
            <w:pPr>
              <w:tabs>
                <w:tab w:val="num" w:pos="462"/>
                <w:tab w:val="num" w:pos="784"/>
              </w:tabs>
              <w:spacing w:after="0"/>
              <w:ind w:firstLine="217"/>
              <w:jc w:val="both"/>
              <w:rPr>
                <w:rFonts w:eastAsia="Times New Roman"/>
                <w:szCs w:val="24"/>
              </w:rPr>
            </w:pPr>
            <w:r>
              <w:rPr>
                <w:rFonts w:eastAsia="Times New Roman"/>
                <w:szCs w:val="24"/>
              </w:rPr>
              <w:t>7</w:t>
            </w:r>
            <w:r w:rsidRPr="00C25E37">
              <w:rPr>
                <w:rFonts w:eastAsia="Times New Roman"/>
                <w:szCs w:val="24"/>
              </w:rPr>
              <w:t>.12.</w:t>
            </w:r>
            <w:r w:rsidRPr="00C25E37">
              <w:rPr>
                <w:rFonts w:eastAsia="Times New Roman"/>
                <w:szCs w:val="24"/>
              </w:rPr>
              <w:tab/>
            </w:r>
            <w:proofErr w:type="spellStart"/>
            <w:r w:rsidRPr="00C25E37">
              <w:rPr>
                <w:rFonts w:eastAsia="Times New Roman"/>
                <w:szCs w:val="24"/>
              </w:rPr>
              <w:t>Real</w:t>
            </w:r>
            <w:proofErr w:type="spellEnd"/>
            <w:r w:rsidRPr="00C25E37">
              <w:rPr>
                <w:rFonts w:eastAsia="Times New Roman"/>
                <w:szCs w:val="24"/>
              </w:rPr>
              <w:t xml:space="preserve">-Time </w:t>
            </w:r>
            <w:proofErr w:type="spellStart"/>
            <w:r w:rsidRPr="00C25E37">
              <w:rPr>
                <w:rFonts w:eastAsia="Times New Roman"/>
                <w:szCs w:val="24"/>
              </w:rPr>
              <w:t>Control</w:t>
            </w:r>
            <w:proofErr w:type="spellEnd"/>
            <w:r w:rsidRPr="00C25E37">
              <w:rPr>
                <w:rFonts w:eastAsia="Times New Roman"/>
                <w:szCs w:val="24"/>
              </w:rPr>
              <w:t xml:space="preserve"> </w:t>
            </w:r>
            <w:proofErr w:type="spellStart"/>
            <w:r w:rsidRPr="00C25E37">
              <w:rPr>
                <w:rFonts w:eastAsia="Times New Roman"/>
                <w:szCs w:val="24"/>
              </w:rPr>
              <w:t>Protocol</w:t>
            </w:r>
            <w:proofErr w:type="spellEnd"/>
            <w:r w:rsidRPr="00C25E37">
              <w:rPr>
                <w:rFonts w:eastAsia="Times New Roman"/>
                <w:szCs w:val="24"/>
              </w:rPr>
              <w:t xml:space="preserve"> (RTCP);</w:t>
            </w:r>
          </w:p>
          <w:p w14:paraId="7710CA5F" w14:textId="77777777" w:rsidR="00550866" w:rsidRPr="00C25E37" w:rsidRDefault="00550866" w:rsidP="006974FB">
            <w:pPr>
              <w:tabs>
                <w:tab w:val="num" w:pos="462"/>
                <w:tab w:val="num" w:pos="784"/>
              </w:tabs>
              <w:spacing w:after="0"/>
              <w:ind w:firstLine="217"/>
              <w:jc w:val="both"/>
              <w:rPr>
                <w:rFonts w:eastAsia="Times New Roman"/>
                <w:szCs w:val="24"/>
              </w:rPr>
            </w:pPr>
            <w:r>
              <w:rPr>
                <w:rFonts w:eastAsia="Times New Roman"/>
                <w:szCs w:val="24"/>
              </w:rPr>
              <w:t>7</w:t>
            </w:r>
            <w:r w:rsidRPr="00C25E37">
              <w:rPr>
                <w:rFonts w:eastAsia="Times New Roman"/>
                <w:szCs w:val="24"/>
              </w:rPr>
              <w:t>.13.</w:t>
            </w:r>
            <w:r w:rsidRPr="00C25E37">
              <w:rPr>
                <w:rFonts w:eastAsia="Times New Roman"/>
                <w:szCs w:val="24"/>
              </w:rPr>
              <w:tab/>
            </w:r>
            <w:proofErr w:type="spellStart"/>
            <w:r w:rsidRPr="00C25E37">
              <w:rPr>
                <w:rFonts w:eastAsia="Times New Roman"/>
                <w:szCs w:val="24"/>
              </w:rPr>
              <w:t>Cisco</w:t>
            </w:r>
            <w:proofErr w:type="spellEnd"/>
            <w:r w:rsidRPr="00C25E37">
              <w:rPr>
                <w:rFonts w:eastAsia="Times New Roman"/>
                <w:szCs w:val="24"/>
              </w:rPr>
              <w:t xml:space="preserve"> </w:t>
            </w:r>
            <w:proofErr w:type="spellStart"/>
            <w:r w:rsidRPr="00C25E37">
              <w:rPr>
                <w:rFonts w:eastAsia="Times New Roman"/>
                <w:szCs w:val="24"/>
              </w:rPr>
              <w:t>Peer</w:t>
            </w:r>
            <w:proofErr w:type="spellEnd"/>
            <w:r w:rsidRPr="00C25E37">
              <w:rPr>
                <w:rFonts w:eastAsia="Times New Roman"/>
                <w:szCs w:val="24"/>
              </w:rPr>
              <w:t>-to-</w:t>
            </w:r>
            <w:proofErr w:type="spellStart"/>
            <w:r w:rsidRPr="00C25E37">
              <w:rPr>
                <w:rFonts w:eastAsia="Times New Roman"/>
                <w:szCs w:val="24"/>
              </w:rPr>
              <w:t>Peer</w:t>
            </w:r>
            <w:proofErr w:type="spellEnd"/>
            <w:r w:rsidRPr="00C25E37">
              <w:rPr>
                <w:rFonts w:eastAsia="Times New Roman"/>
                <w:szCs w:val="24"/>
              </w:rPr>
              <w:t xml:space="preserve"> </w:t>
            </w:r>
            <w:proofErr w:type="spellStart"/>
            <w:r w:rsidRPr="00C25E37">
              <w:rPr>
                <w:rFonts w:eastAsia="Times New Roman"/>
                <w:szCs w:val="24"/>
              </w:rPr>
              <w:t>Distribution</w:t>
            </w:r>
            <w:proofErr w:type="spellEnd"/>
            <w:r w:rsidRPr="00C25E37">
              <w:rPr>
                <w:rFonts w:eastAsia="Times New Roman"/>
                <w:szCs w:val="24"/>
              </w:rPr>
              <w:t xml:space="preserve"> </w:t>
            </w:r>
            <w:proofErr w:type="spellStart"/>
            <w:r w:rsidRPr="00C25E37">
              <w:rPr>
                <w:rFonts w:eastAsia="Times New Roman"/>
                <w:szCs w:val="24"/>
              </w:rPr>
              <w:t>Protocol</w:t>
            </w:r>
            <w:proofErr w:type="spellEnd"/>
            <w:r w:rsidRPr="00C25E37">
              <w:rPr>
                <w:rFonts w:eastAsia="Times New Roman"/>
                <w:szCs w:val="24"/>
              </w:rPr>
              <w:t xml:space="preserve"> (PPDP);</w:t>
            </w:r>
          </w:p>
          <w:p w14:paraId="5A309BF1" w14:textId="77777777" w:rsidR="00550866" w:rsidRPr="00C25E37" w:rsidRDefault="00550866" w:rsidP="006974FB">
            <w:pPr>
              <w:tabs>
                <w:tab w:val="num" w:pos="462"/>
                <w:tab w:val="num" w:pos="784"/>
              </w:tabs>
              <w:spacing w:after="0"/>
              <w:ind w:firstLine="217"/>
              <w:jc w:val="both"/>
              <w:rPr>
                <w:rFonts w:eastAsia="Times New Roman"/>
                <w:szCs w:val="24"/>
              </w:rPr>
            </w:pPr>
            <w:r>
              <w:rPr>
                <w:rFonts w:eastAsia="Times New Roman"/>
                <w:szCs w:val="24"/>
              </w:rPr>
              <w:t>7</w:t>
            </w:r>
            <w:r w:rsidRPr="00C25E37">
              <w:rPr>
                <w:rFonts w:eastAsia="Times New Roman"/>
                <w:szCs w:val="24"/>
              </w:rPr>
              <w:t>.14.</w:t>
            </w:r>
            <w:r w:rsidRPr="00C25E37">
              <w:rPr>
                <w:rFonts w:eastAsia="Times New Roman"/>
                <w:szCs w:val="24"/>
              </w:rPr>
              <w:tab/>
            </w:r>
            <w:proofErr w:type="spellStart"/>
            <w:r w:rsidRPr="00C25E37">
              <w:rPr>
                <w:rFonts w:eastAsia="Times New Roman"/>
                <w:szCs w:val="24"/>
              </w:rPr>
              <w:t>Cisco</w:t>
            </w:r>
            <w:proofErr w:type="spellEnd"/>
            <w:r w:rsidRPr="00C25E37">
              <w:rPr>
                <w:rFonts w:eastAsia="Times New Roman"/>
                <w:szCs w:val="24"/>
              </w:rPr>
              <w:t xml:space="preserve"> </w:t>
            </w:r>
            <w:proofErr w:type="spellStart"/>
            <w:r w:rsidRPr="00C25E37">
              <w:rPr>
                <w:rFonts w:eastAsia="Times New Roman"/>
                <w:szCs w:val="24"/>
              </w:rPr>
              <w:t>Discovery</w:t>
            </w:r>
            <w:proofErr w:type="spellEnd"/>
            <w:r w:rsidRPr="00C25E37">
              <w:rPr>
                <w:rFonts w:eastAsia="Times New Roman"/>
                <w:szCs w:val="24"/>
              </w:rPr>
              <w:t xml:space="preserve"> </w:t>
            </w:r>
            <w:proofErr w:type="spellStart"/>
            <w:r w:rsidRPr="00C25E37">
              <w:rPr>
                <w:rFonts w:eastAsia="Times New Roman"/>
                <w:szCs w:val="24"/>
              </w:rPr>
              <w:t>Protocol</w:t>
            </w:r>
            <w:proofErr w:type="spellEnd"/>
            <w:r w:rsidRPr="00C25E37">
              <w:rPr>
                <w:rFonts w:eastAsia="Times New Roman"/>
                <w:szCs w:val="24"/>
              </w:rPr>
              <w:t xml:space="preserve"> (CDP);</w:t>
            </w:r>
          </w:p>
          <w:p w14:paraId="15DB4917" w14:textId="77777777" w:rsidR="00550866" w:rsidRPr="00C25E37" w:rsidRDefault="00550866" w:rsidP="006974FB">
            <w:pPr>
              <w:tabs>
                <w:tab w:val="num" w:pos="462"/>
                <w:tab w:val="num" w:pos="784"/>
              </w:tabs>
              <w:spacing w:after="0"/>
              <w:ind w:firstLine="217"/>
              <w:jc w:val="both"/>
              <w:rPr>
                <w:rFonts w:eastAsia="Times New Roman"/>
                <w:szCs w:val="24"/>
              </w:rPr>
            </w:pPr>
            <w:r>
              <w:rPr>
                <w:rFonts w:eastAsia="Times New Roman"/>
                <w:szCs w:val="24"/>
              </w:rPr>
              <w:t>7</w:t>
            </w:r>
            <w:r w:rsidRPr="00C25E37">
              <w:rPr>
                <w:rFonts w:eastAsia="Times New Roman"/>
                <w:szCs w:val="24"/>
              </w:rPr>
              <w:t>.15.</w:t>
            </w:r>
            <w:r w:rsidRPr="00C25E37">
              <w:rPr>
                <w:rFonts w:eastAsia="Times New Roman"/>
                <w:szCs w:val="24"/>
              </w:rPr>
              <w:tab/>
              <w:t>LLDP (</w:t>
            </w:r>
            <w:proofErr w:type="spellStart"/>
            <w:r w:rsidRPr="00C25E37">
              <w:rPr>
                <w:rFonts w:eastAsia="Times New Roman"/>
                <w:szCs w:val="24"/>
              </w:rPr>
              <w:t>including</w:t>
            </w:r>
            <w:proofErr w:type="spellEnd"/>
            <w:r w:rsidRPr="00C25E37">
              <w:rPr>
                <w:rFonts w:eastAsia="Times New Roman"/>
                <w:szCs w:val="24"/>
              </w:rPr>
              <w:t xml:space="preserve"> LLDP-MED).</w:t>
            </w:r>
          </w:p>
        </w:tc>
        <w:tc>
          <w:tcPr>
            <w:tcW w:w="1422" w:type="pct"/>
          </w:tcPr>
          <w:sdt>
            <w:sdtPr>
              <w:rPr>
                <w:i/>
                <w:iCs/>
                <w:lang w:eastAsia="lt-LT"/>
              </w:rPr>
              <w:id w:val="-1942908944"/>
              <w:placeholder>
                <w:docPart w:val="6819EB0F9DF14785A083E097530043DB"/>
              </w:placeholder>
              <w:temporary/>
              <w:showingPlcHdr/>
            </w:sdtPr>
            <w:sdtContent>
              <w:p w14:paraId="364EEEE6" w14:textId="2C9E52DB" w:rsidR="00550866" w:rsidRDefault="00550866" w:rsidP="00550866">
                <w:pPr>
                  <w:tabs>
                    <w:tab w:val="num" w:pos="604"/>
                  </w:tabs>
                  <w:spacing w:after="0"/>
                  <w:jc w:val="center"/>
                  <w:rPr>
                    <w:rFonts w:eastAsia="Times New Roman"/>
                    <w:szCs w:val="24"/>
                  </w:rPr>
                </w:pPr>
                <w:r w:rsidRPr="00390EEB">
                  <w:rPr>
                    <w:rStyle w:val="Vietosrezervavimoenklotekstas"/>
                    <w:i/>
                    <w:iCs/>
                    <w:szCs w:val="24"/>
                  </w:rPr>
                  <w:t>/įrašyti/</w:t>
                </w:r>
              </w:p>
            </w:sdtContent>
          </w:sdt>
          <w:p w14:paraId="107F6D97" w14:textId="77777777" w:rsidR="00F23B3C" w:rsidRDefault="00F23B3C"/>
        </w:tc>
      </w:tr>
      <w:tr w:rsidR="00550866" w:rsidRPr="00C25E37" w:rsidDel="005205DC" w14:paraId="084D2DBA" w14:textId="0D2FC227" w:rsidTr="006C2003">
        <w:tc>
          <w:tcPr>
            <w:tcW w:w="277" w:type="pct"/>
          </w:tcPr>
          <w:p w14:paraId="5C798974" w14:textId="77777777" w:rsidR="00550866" w:rsidRPr="004F100E" w:rsidRDefault="00550866" w:rsidP="00F44844">
            <w:pPr>
              <w:pStyle w:val="Sraopastraipa"/>
              <w:numPr>
                <w:ilvl w:val="0"/>
                <w:numId w:val="13"/>
              </w:numPr>
              <w:suppressAutoHyphens w:val="0"/>
              <w:spacing w:after="0"/>
              <w:contextualSpacing/>
              <w:jc w:val="both"/>
              <w:rPr>
                <w:rFonts w:eastAsia="Times New Roman"/>
                <w:szCs w:val="24"/>
              </w:rPr>
            </w:pPr>
          </w:p>
        </w:tc>
        <w:tc>
          <w:tcPr>
            <w:tcW w:w="686" w:type="pct"/>
          </w:tcPr>
          <w:p w14:paraId="3D9B02DA" w14:textId="77777777" w:rsidR="00550866" w:rsidRPr="00C25E37" w:rsidRDefault="00550866" w:rsidP="00550866">
            <w:pPr>
              <w:tabs>
                <w:tab w:val="num" w:pos="589"/>
              </w:tabs>
              <w:spacing w:after="0"/>
              <w:jc w:val="both"/>
              <w:rPr>
                <w:rFonts w:eastAsia="Times New Roman"/>
                <w:szCs w:val="24"/>
              </w:rPr>
            </w:pPr>
            <w:r w:rsidRPr="00C25E37">
              <w:rPr>
                <w:rFonts w:eastAsia="Times New Roman"/>
                <w:szCs w:val="24"/>
              </w:rPr>
              <w:t>Eksploatacijos temperatūra ir santykinė drėgmė</w:t>
            </w:r>
          </w:p>
        </w:tc>
        <w:tc>
          <w:tcPr>
            <w:tcW w:w="2615" w:type="pct"/>
          </w:tcPr>
          <w:p w14:paraId="7EC94B9E" w14:textId="77777777" w:rsidR="00550866" w:rsidRPr="00C25E37" w:rsidRDefault="00550866" w:rsidP="006974FB">
            <w:pPr>
              <w:tabs>
                <w:tab w:val="num" w:pos="462"/>
                <w:tab w:val="num" w:pos="784"/>
              </w:tabs>
              <w:spacing w:after="0"/>
              <w:ind w:firstLine="217"/>
              <w:jc w:val="both"/>
              <w:rPr>
                <w:rFonts w:eastAsia="Times New Roman"/>
                <w:szCs w:val="24"/>
              </w:rPr>
            </w:pPr>
            <w:r>
              <w:rPr>
                <w:rFonts w:eastAsia="Times New Roman"/>
                <w:szCs w:val="24"/>
              </w:rPr>
              <w:t>8</w:t>
            </w:r>
            <w:r w:rsidRPr="00C25E37">
              <w:rPr>
                <w:rFonts w:eastAsia="Times New Roman"/>
                <w:szCs w:val="24"/>
              </w:rPr>
              <w:t>.1.</w:t>
            </w:r>
            <w:r w:rsidRPr="00C25E37">
              <w:rPr>
                <w:rFonts w:eastAsia="Times New Roman"/>
                <w:szCs w:val="24"/>
              </w:rPr>
              <w:tab/>
              <w:t>eksploatacijos temperatūra turi būti ne mažesniame diapazone kaip nuo +5°C iki +40°C;</w:t>
            </w:r>
          </w:p>
          <w:p w14:paraId="0B66F838" w14:textId="77777777" w:rsidR="00550866" w:rsidRPr="00C25E37" w:rsidRDefault="00550866" w:rsidP="006974FB">
            <w:pPr>
              <w:tabs>
                <w:tab w:val="num" w:pos="462"/>
                <w:tab w:val="num" w:pos="784"/>
              </w:tabs>
              <w:spacing w:after="0"/>
              <w:ind w:firstLine="217"/>
              <w:jc w:val="both"/>
              <w:rPr>
                <w:rFonts w:eastAsia="Times New Roman"/>
                <w:szCs w:val="24"/>
              </w:rPr>
            </w:pPr>
            <w:r>
              <w:rPr>
                <w:rFonts w:eastAsia="Times New Roman"/>
                <w:szCs w:val="24"/>
              </w:rPr>
              <w:t>8</w:t>
            </w:r>
            <w:r w:rsidRPr="00C25E37">
              <w:rPr>
                <w:rFonts w:eastAsia="Times New Roman"/>
                <w:szCs w:val="24"/>
              </w:rPr>
              <w:t>.2.</w:t>
            </w:r>
            <w:r w:rsidRPr="00C25E37">
              <w:rPr>
                <w:rFonts w:eastAsia="Times New Roman"/>
                <w:szCs w:val="24"/>
              </w:rPr>
              <w:tab/>
              <w:t>eksploatacijos santykinė drėgmė ne mažesniame diapazone kaip nuo 20 iki 90 proc. be kondensacijos.</w:t>
            </w:r>
          </w:p>
        </w:tc>
        <w:tc>
          <w:tcPr>
            <w:tcW w:w="1422" w:type="pct"/>
          </w:tcPr>
          <w:sdt>
            <w:sdtPr>
              <w:rPr>
                <w:i/>
                <w:iCs/>
                <w:lang w:eastAsia="lt-LT"/>
              </w:rPr>
              <w:id w:val="1578017809"/>
              <w:placeholder>
                <w:docPart w:val="807F5C78B9284423BEFD8ADEDE606B40"/>
              </w:placeholder>
              <w:temporary/>
              <w:showingPlcHdr/>
            </w:sdtPr>
            <w:sdtContent>
              <w:p w14:paraId="7C38086A" w14:textId="3AB072D5" w:rsidR="00550866" w:rsidRDefault="00550866" w:rsidP="00550866">
                <w:pPr>
                  <w:tabs>
                    <w:tab w:val="num" w:pos="462"/>
                  </w:tabs>
                  <w:spacing w:after="0"/>
                  <w:jc w:val="center"/>
                  <w:rPr>
                    <w:rFonts w:eastAsia="Times New Roman"/>
                    <w:szCs w:val="24"/>
                  </w:rPr>
                </w:pPr>
                <w:r w:rsidRPr="00341DB6">
                  <w:rPr>
                    <w:rStyle w:val="Vietosrezervavimoenklotekstas"/>
                    <w:i/>
                    <w:iCs/>
                    <w:szCs w:val="24"/>
                  </w:rPr>
                  <w:t>/įrašyti/</w:t>
                </w:r>
              </w:p>
            </w:sdtContent>
          </w:sdt>
          <w:p w14:paraId="039BFC19" w14:textId="77777777" w:rsidR="00F23B3C" w:rsidRDefault="00F23B3C"/>
        </w:tc>
      </w:tr>
      <w:tr w:rsidR="00550866" w:rsidRPr="00C25E37" w:rsidDel="005205DC" w14:paraId="4F3E48D0" w14:textId="0CA7B7D5" w:rsidTr="006C2003">
        <w:tc>
          <w:tcPr>
            <w:tcW w:w="277" w:type="pct"/>
          </w:tcPr>
          <w:p w14:paraId="13DFE096" w14:textId="77777777" w:rsidR="00550866" w:rsidRPr="004F100E" w:rsidRDefault="00550866" w:rsidP="00F44844">
            <w:pPr>
              <w:pStyle w:val="Sraopastraipa"/>
              <w:numPr>
                <w:ilvl w:val="0"/>
                <w:numId w:val="13"/>
              </w:numPr>
              <w:suppressAutoHyphens w:val="0"/>
              <w:spacing w:after="0"/>
              <w:contextualSpacing/>
              <w:jc w:val="both"/>
              <w:rPr>
                <w:rFonts w:eastAsia="Times New Roman"/>
                <w:szCs w:val="24"/>
              </w:rPr>
            </w:pPr>
          </w:p>
        </w:tc>
        <w:tc>
          <w:tcPr>
            <w:tcW w:w="686" w:type="pct"/>
          </w:tcPr>
          <w:p w14:paraId="0EB78DD2" w14:textId="77777777" w:rsidR="00550866" w:rsidRPr="00C25E37" w:rsidRDefault="00550866" w:rsidP="00550866">
            <w:pPr>
              <w:tabs>
                <w:tab w:val="num" w:pos="589"/>
              </w:tabs>
              <w:spacing w:after="0"/>
              <w:jc w:val="both"/>
              <w:rPr>
                <w:rFonts w:eastAsia="Times New Roman"/>
                <w:szCs w:val="24"/>
              </w:rPr>
            </w:pPr>
            <w:r w:rsidRPr="00C25E37">
              <w:rPr>
                <w:rFonts w:eastAsia="Times New Roman"/>
                <w:szCs w:val="24"/>
              </w:rPr>
              <w:t>Sandėliavimo temperatūra</w:t>
            </w:r>
          </w:p>
        </w:tc>
        <w:tc>
          <w:tcPr>
            <w:tcW w:w="2615" w:type="pct"/>
          </w:tcPr>
          <w:p w14:paraId="32C87506" w14:textId="77777777" w:rsidR="00550866" w:rsidRPr="00C25E37" w:rsidRDefault="00550866" w:rsidP="006974FB">
            <w:pPr>
              <w:tabs>
                <w:tab w:val="num" w:pos="784"/>
              </w:tabs>
              <w:spacing w:after="0"/>
              <w:ind w:firstLine="217"/>
              <w:jc w:val="both"/>
              <w:rPr>
                <w:rFonts w:eastAsia="Times New Roman"/>
                <w:szCs w:val="24"/>
              </w:rPr>
            </w:pPr>
            <w:r w:rsidRPr="00C25E37">
              <w:rPr>
                <w:rFonts w:eastAsia="Times New Roman"/>
                <w:szCs w:val="24"/>
              </w:rPr>
              <w:t>ne mažesniame diapazone kaip nuo -10°C iki 60°C</w:t>
            </w:r>
          </w:p>
        </w:tc>
        <w:tc>
          <w:tcPr>
            <w:tcW w:w="1422" w:type="pct"/>
          </w:tcPr>
          <w:sdt>
            <w:sdtPr>
              <w:rPr>
                <w:i/>
                <w:iCs/>
                <w:lang w:eastAsia="lt-LT"/>
              </w:rPr>
              <w:id w:val="-796370817"/>
              <w:placeholder>
                <w:docPart w:val="EB7A468FF8A444289B1AB94A13BBB5BF"/>
              </w:placeholder>
              <w:temporary/>
              <w:showingPlcHdr/>
            </w:sdtPr>
            <w:sdtContent>
              <w:p w14:paraId="19441A75" w14:textId="26D51B78" w:rsidR="00550866" w:rsidRPr="00C25E37" w:rsidRDefault="00550866" w:rsidP="00550866">
                <w:pPr>
                  <w:tabs>
                    <w:tab w:val="num" w:pos="589"/>
                  </w:tabs>
                  <w:spacing w:after="0"/>
                  <w:jc w:val="center"/>
                  <w:rPr>
                    <w:rFonts w:eastAsia="Times New Roman"/>
                    <w:szCs w:val="24"/>
                  </w:rPr>
                </w:pPr>
                <w:r w:rsidRPr="00341DB6">
                  <w:rPr>
                    <w:rStyle w:val="Vietosrezervavimoenklotekstas"/>
                    <w:i/>
                    <w:iCs/>
                    <w:szCs w:val="24"/>
                  </w:rPr>
                  <w:t>/įrašyti/</w:t>
                </w:r>
              </w:p>
            </w:sdtContent>
          </w:sdt>
          <w:p w14:paraId="1222EE14" w14:textId="77777777" w:rsidR="00F23B3C" w:rsidRDefault="00F23B3C"/>
        </w:tc>
      </w:tr>
      <w:tr w:rsidR="00550866" w:rsidRPr="00C25E37" w:rsidDel="005205DC" w14:paraId="51AF00E7" w14:textId="64B7B732" w:rsidTr="006C2003">
        <w:tc>
          <w:tcPr>
            <w:tcW w:w="277" w:type="pct"/>
          </w:tcPr>
          <w:p w14:paraId="237C210A" w14:textId="77777777" w:rsidR="00550866" w:rsidRPr="004F100E" w:rsidRDefault="00550866" w:rsidP="00F44844">
            <w:pPr>
              <w:pStyle w:val="Sraopastraipa"/>
              <w:numPr>
                <w:ilvl w:val="0"/>
                <w:numId w:val="13"/>
              </w:numPr>
              <w:suppressAutoHyphens w:val="0"/>
              <w:spacing w:after="0"/>
              <w:contextualSpacing/>
              <w:jc w:val="both"/>
              <w:rPr>
                <w:rFonts w:eastAsia="Times New Roman"/>
                <w:szCs w:val="24"/>
              </w:rPr>
            </w:pPr>
          </w:p>
        </w:tc>
        <w:tc>
          <w:tcPr>
            <w:tcW w:w="686" w:type="pct"/>
          </w:tcPr>
          <w:p w14:paraId="6C0C4F6D" w14:textId="77777777" w:rsidR="00550866" w:rsidRPr="00C25E37" w:rsidRDefault="00550866" w:rsidP="00550866">
            <w:pPr>
              <w:tabs>
                <w:tab w:val="num" w:pos="589"/>
              </w:tabs>
              <w:spacing w:after="0"/>
              <w:jc w:val="both"/>
              <w:rPr>
                <w:rFonts w:eastAsia="Times New Roman"/>
                <w:szCs w:val="24"/>
              </w:rPr>
            </w:pPr>
            <w:r w:rsidRPr="00C25E37">
              <w:rPr>
                <w:rFonts w:eastAsia="Times New Roman"/>
                <w:szCs w:val="24"/>
              </w:rPr>
              <w:t>Priedai</w:t>
            </w:r>
          </w:p>
        </w:tc>
        <w:tc>
          <w:tcPr>
            <w:tcW w:w="2615" w:type="pct"/>
          </w:tcPr>
          <w:p w14:paraId="2F4FFDC9" w14:textId="77777777" w:rsidR="00550866" w:rsidRPr="00C25E37" w:rsidRDefault="00550866" w:rsidP="006974FB">
            <w:pPr>
              <w:tabs>
                <w:tab w:val="left" w:pos="731"/>
                <w:tab w:val="num" w:pos="784"/>
              </w:tabs>
              <w:spacing w:after="0"/>
              <w:ind w:firstLine="217"/>
              <w:jc w:val="both"/>
              <w:rPr>
                <w:rFonts w:eastAsia="Times New Roman"/>
                <w:szCs w:val="24"/>
              </w:rPr>
            </w:pPr>
            <w:r>
              <w:rPr>
                <w:rFonts w:eastAsia="Times New Roman"/>
                <w:szCs w:val="24"/>
              </w:rPr>
              <w:t>10</w:t>
            </w:r>
            <w:r w:rsidRPr="00C25E37">
              <w:rPr>
                <w:rFonts w:eastAsia="Times New Roman"/>
                <w:szCs w:val="24"/>
              </w:rPr>
              <w:t>.1.</w:t>
            </w:r>
            <w:r w:rsidRPr="00C25E37">
              <w:rPr>
                <w:rFonts w:eastAsia="Times New Roman"/>
                <w:szCs w:val="24"/>
              </w:rPr>
              <w:tab/>
              <w:t xml:space="preserve">privalo būti pateikti, ne mažiau kaip 1 vnt. </w:t>
            </w:r>
            <w:proofErr w:type="spellStart"/>
            <w:r w:rsidRPr="00C25E37">
              <w:rPr>
                <w:rFonts w:eastAsia="Times New Roman"/>
                <w:szCs w:val="24"/>
              </w:rPr>
              <w:t>daugiamodis</w:t>
            </w:r>
            <w:proofErr w:type="spellEnd"/>
            <w:r w:rsidRPr="00C25E37">
              <w:rPr>
                <w:rFonts w:eastAsia="Times New Roman"/>
                <w:szCs w:val="24"/>
              </w:rPr>
              <w:t xml:space="preserve"> (angl. </w:t>
            </w:r>
            <w:proofErr w:type="spellStart"/>
            <w:r w:rsidRPr="00C25E37">
              <w:rPr>
                <w:rFonts w:eastAsia="Times New Roman"/>
                <w:szCs w:val="24"/>
              </w:rPr>
              <w:t>multimode</w:t>
            </w:r>
            <w:proofErr w:type="spellEnd"/>
            <w:r w:rsidRPr="00C25E37">
              <w:rPr>
                <w:rFonts w:eastAsia="Times New Roman"/>
                <w:szCs w:val="24"/>
              </w:rPr>
              <w:t xml:space="preserve">) optinis komutacinis (angl. </w:t>
            </w:r>
            <w:proofErr w:type="spellStart"/>
            <w:r w:rsidRPr="00C25E37">
              <w:rPr>
                <w:rFonts w:eastAsia="Times New Roman"/>
                <w:szCs w:val="24"/>
              </w:rPr>
              <w:t>patch</w:t>
            </w:r>
            <w:proofErr w:type="spellEnd"/>
            <w:r w:rsidRPr="00C25E37">
              <w:rPr>
                <w:rFonts w:eastAsia="Times New Roman"/>
                <w:szCs w:val="24"/>
              </w:rPr>
              <w:t xml:space="preserve">) kabelis su dvigubomis (angl. </w:t>
            </w:r>
            <w:proofErr w:type="spellStart"/>
            <w:r w:rsidRPr="00C25E37">
              <w:rPr>
                <w:rFonts w:eastAsia="Times New Roman"/>
                <w:szCs w:val="24"/>
              </w:rPr>
              <w:t>duplex</w:t>
            </w:r>
            <w:proofErr w:type="spellEnd"/>
            <w:r w:rsidRPr="00C25E37">
              <w:rPr>
                <w:rFonts w:eastAsia="Times New Roman"/>
                <w:szCs w:val="24"/>
              </w:rPr>
              <w:t xml:space="preserve">) LC jungtimis viename gale ir SC jungtimis kitame gale. Optinio kabelio ilgis 1 m. Optinio kabelio klasė (angl. </w:t>
            </w:r>
            <w:proofErr w:type="spellStart"/>
            <w:r w:rsidRPr="00C25E37">
              <w:rPr>
                <w:rFonts w:eastAsia="Times New Roman"/>
                <w:szCs w:val="24"/>
              </w:rPr>
              <w:t>optical</w:t>
            </w:r>
            <w:proofErr w:type="spellEnd"/>
            <w:r w:rsidRPr="00C25E37">
              <w:rPr>
                <w:rFonts w:eastAsia="Times New Roman"/>
                <w:szCs w:val="24"/>
              </w:rPr>
              <w:t xml:space="preserve"> </w:t>
            </w:r>
            <w:proofErr w:type="spellStart"/>
            <w:r w:rsidRPr="00C25E37">
              <w:rPr>
                <w:rFonts w:eastAsia="Times New Roman"/>
                <w:szCs w:val="24"/>
              </w:rPr>
              <w:t>mode</w:t>
            </w:r>
            <w:proofErr w:type="spellEnd"/>
            <w:r w:rsidRPr="00C25E37">
              <w:rPr>
                <w:rFonts w:eastAsia="Times New Roman"/>
                <w:szCs w:val="24"/>
              </w:rPr>
              <w:t>): ne prastesnė kaip OM3;</w:t>
            </w:r>
          </w:p>
          <w:p w14:paraId="2AC7E528" w14:textId="77777777" w:rsidR="00550866" w:rsidRPr="00C25E37" w:rsidRDefault="00550866" w:rsidP="006974FB">
            <w:pPr>
              <w:tabs>
                <w:tab w:val="left" w:pos="731"/>
                <w:tab w:val="num" w:pos="784"/>
              </w:tabs>
              <w:spacing w:after="0"/>
              <w:ind w:firstLine="217"/>
              <w:jc w:val="both"/>
              <w:rPr>
                <w:rFonts w:eastAsia="Times New Roman"/>
                <w:szCs w:val="24"/>
              </w:rPr>
            </w:pPr>
            <w:r>
              <w:rPr>
                <w:rFonts w:eastAsia="Times New Roman"/>
                <w:szCs w:val="24"/>
              </w:rPr>
              <w:t>10</w:t>
            </w:r>
            <w:r w:rsidRPr="00C25E37">
              <w:rPr>
                <w:rFonts w:eastAsia="Times New Roman"/>
                <w:szCs w:val="24"/>
              </w:rPr>
              <w:t>.2.</w:t>
            </w:r>
            <w:r w:rsidRPr="00C25E37">
              <w:rPr>
                <w:rFonts w:eastAsia="Times New Roman"/>
                <w:szCs w:val="24"/>
              </w:rPr>
              <w:tab/>
              <w:t xml:space="preserve">privalo būti pateiktas, ne mažiau kaip 1 vnt. </w:t>
            </w:r>
            <w:proofErr w:type="spellStart"/>
            <w:r w:rsidRPr="00C25E37">
              <w:rPr>
                <w:rFonts w:eastAsia="Times New Roman"/>
                <w:szCs w:val="24"/>
              </w:rPr>
              <w:t>daugiamodis</w:t>
            </w:r>
            <w:proofErr w:type="spellEnd"/>
            <w:r w:rsidRPr="00C25E37">
              <w:rPr>
                <w:rFonts w:eastAsia="Times New Roman"/>
                <w:szCs w:val="24"/>
              </w:rPr>
              <w:t xml:space="preserve"> (angl. </w:t>
            </w:r>
            <w:proofErr w:type="spellStart"/>
            <w:r w:rsidRPr="00C25E37">
              <w:rPr>
                <w:rFonts w:eastAsia="Times New Roman"/>
                <w:szCs w:val="24"/>
              </w:rPr>
              <w:t>multimode</w:t>
            </w:r>
            <w:proofErr w:type="spellEnd"/>
            <w:r w:rsidRPr="00C25E37">
              <w:rPr>
                <w:rFonts w:eastAsia="Times New Roman"/>
                <w:szCs w:val="24"/>
              </w:rPr>
              <w:t xml:space="preserve">) optinis komutacinis (angl. </w:t>
            </w:r>
            <w:proofErr w:type="spellStart"/>
            <w:r w:rsidRPr="00C25E37">
              <w:rPr>
                <w:rFonts w:eastAsia="Times New Roman"/>
                <w:szCs w:val="24"/>
              </w:rPr>
              <w:t>patch</w:t>
            </w:r>
            <w:proofErr w:type="spellEnd"/>
            <w:r w:rsidRPr="00C25E37">
              <w:rPr>
                <w:rFonts w:eastAsia="Times New Roman"/>
                <w:szCs w:val="24"/>
              </w:rPr>
              <w:t xml:space="preserve">) kabelis su dvigubomis (angl. </w:t>
            </w:r>
            <w:proofErr w:type="spellStart"/>
            <w:r w:rsidRPr="00C25E37">
              <w:rPr>
                <w:rFonts w:eastAsia="Times New Roman"/>
                <w:szCs w:val="24"/>
              </w:rPr>
              <w:t>duplex</w:t>
            </w:r>
            <w:proofErr w:type="spellEnd"/>
            <w:r w:rsidRPr="00C25E37">
              <w:rPr>
                <w:rFonts w:eastAsia="Times New Roman"/>
                <w:szCs w:val="24"/>
              </w:rPr>
              <w:t xml:space="preserve">) LC jungtimis viename gale ir SC jungtimis kitame gale. Optinio kabelio ilgis 3 m. Optinio kabelio klasė (angl. </w:t>
            </w:r>
            <w:proofErr w:type="spellStart"/>
            <w:r w:rsidRPr="00C25E37">
              <w:rPr>
                <w:rFonts w:eastAsia="Times New Roman"/>
                <w:szCs w:val="24"/>
              </w:rPr>
              <w:t>optical</w:t>
            </w:r>
            <w:proofErr w:type="spellEnd"/>
            <w:r w:rsidRPr="00C25E37">
              <w:rPr>
                <w:rFonts w:eastAsia="Times New Roman"/>
                <w:szCs w:val="24"/>
              </w:rPr>
              <w:t xml:space="preserve"> </w:t>
            </w:r>
            <w:proofErr w:type="spellStart"/>
            <w:r w:rsidRPr="00C25E37">
              <w:rPr>
                <w:rFonts w:eastAsia="Times New Roman"/>
                <w:szCs w:val="24"/>
              </w:rPr>
              <w:t>mode</w:t>
            </w:r>
            <w:proofErr w:type="spellEnd"/>
            <w:r w:rsidRPr="00C25E37">
              <w:rPr>
                <w:rFonts w:eastAsia="Times New Roman"/>
                <w:szCs w:val="24"/>
              </w:rPr>
              <w:t>): ne prastesnė kaip OM3.</w:t>
            </w:r>
          </w:p>
        </w:tc>
        <w:tc>
          <w:tcPr>
            <w:tcW w:w="1422" w:type="pct"/>
          </w:tcPr>
          <w:sdt>
            <w:sdtPr>
              <w:rPr>
                <w:i/>
                <w:iCs/>
                <w:lang w:eastAsia="lt-LT"/>
              </w:rPr>
              <w:id w:val="1010023196"/>
              <w:placeholder>
                <w:docPart w:val="47CC56486A3D4250A64B393FCB104E74"/>
              </w:placeholder>
              <w:temporary/>
              <w:showingPlcHdr/>
            </w:sdtPr>
            <w:sdtContent>
              <w:p w14:paraId="76FBD7F2" w14:textId="41796F07" w:rsidR="00550866" w:rsidRDefault="00550866" w:rsidP="00550866">
                <w:pPr>
                  <w:tabs>
                    <w:tab w:val="num" w:pos="612"/>
                    <w:tab w:val="left" w:pos="731"/>
                  </w:tabs>
                  <w:spacing w:after="0"/>
                  <w:jc w:val="center"/>
                  <w:rPr>
                    <w:rFonts w:eastAsia="Times New Roman"/>
                    <w:szCs w:val="24"/>
                  </w:rPr>
                </w:pPr>
                <w:r w:rsidRPr="00341DB6">
                  <w:rPr>
                    <w:rStyle w:val="Vietosrezervavimoenklotekstas"/>
                    <w:i/>
                    <w:iCs/>
                    <w:szCs w:val="24"/>
                  </w:rPr>
                  <w:t>/įrašyti/</w:t>
                </w:r>
              </w:p>
            </w:sdtContent>
          </w:sdt>
          <w:p w14:paraId="61142212" w14:textId="77777777" w:rsidR="00F23B3C" w:rsidRDefault="00F23B3C"/>
        </w:tc>
      </w:tr>
      <w:tr w:rsidR="00550866" w:rsidRPr="00C25E37" w:rsidDel="005205DC" w14:paraId="13611D90" w14:textId="36985680" w:rsidTr="006C2003">
        <w:tc>
          <w:tcPr>
            <w:tcW w:w="277" w:type="pct"/>
          </w:tcPr>
          <w:p w14:paraId="41C281CC" w14:textId="77777777" w:rsidR="00550866" w:rsidRPr="004F100E" w:rsidRDefault="00550866" w:rsidP="00F44844">
            <w:pPr>
              <w:pStyle w:val="Sraopastraipa"/>
              <w:numPr>
                <w:ilvl w:val="0"/>
                <w:numId w:val="13"/>
              </w:numPr>
              <w:suppressAutoHyphens w:val="0"/>
              <w:spacing w:after="0"/>
              <w:contextualSpacing/>
              <w:jc w:val="both"/>
              <w:rPr>
                <w:rFonts w:eastAsia="Times New Roman"/>
                <w:szCs w:val="24"/>
              </w:rPr>
            </w:pPr>
          </w:p>
        </w:tc>
        <w:tc>
          <w:tcPr>
            <w:tcW w:w="686" w:type="pct"/>
          </w:tcPr>
          <w:p w14:paraId="5DFA4DD1" w14:textId="77777777" w:rsidR="00550866" w:rsidRPr="00C25E37" w:rsidRDefault="00550866" w:rsidP="00550866">
            <w:pPr>
              <w:tabs>
                <w:tab w:val="num" w:pos="589"/>
              </w:tabs>
              <w:spacing w:after="0"/>
              <w:jc w:val="both"/>
              <w:rPr>
                <w:rFonts w:eastAsia="Times New Roman"/>
                <w:szCs w:val="24"/>
              </w:rPr>
            </w:pPr>
            <w:r w:rsidRPr="00C25E37">
              <w:rPr>
                <w:rFonts w:eastAsia="Times New Roman"/>
                <w:szCs w:val="24"/>
              </w:rPr>
              <w:t>Meniu kalbos pasirinkimas</w:t>
            </w:r>
          </w:p>
        </w:tc>
        <w:tc>
          <w:tcPr>
            <w:tcW w:w="2615" w:type="pct"/>
          </w:tcPr>
          <w:p w14:paraId="66883B8A" w14:textId="77777777" w:rsidR="00550866" w:rsidRPr="00C25E37" w:rsidRDefault="00550866" w:rsidP="006974FB">
            <w:pPr>
              <w:tabs>
                <w:tab w:val="num" w:pos="784"/>
              </w:tabs>
              <w:spacing w:after="0"/>
              <w:ind w:firstLine="217"/>
              <w:jc w:val="both"/>
              <w:rPr>
                <w:rFonts w:eastAsia="Times New Roman"/>
                <w:szCs w:val="24"/>
              </w:rPr>
            </w:pPr>
            <w:r w:rsidRPr="00C25E37">
              <w:rPr>
                <w:rFonts w:eastAsia="Times New Roman"/>
                <w:szCs w:val="24"/>
              </w:rPr>
              <w:t>turi turėti galimybę pasirinkti meniu lietuvių ir anglų kalbomis</w:t>
            </w:r>
          </w:p>
        </w:tc>
        <w:tc>
          <w:tcPr>
            <w:tcW w:w="1422" w:type="pct"/>
          </w:tcPr>
          <w:sdt>
            <w:sdtPr>
              <w:rPr>
                <w:i/>
                <w:iCs/>
                <w:lang w:eastAsia="lt-LT"/>
              </w:rPr>
              <w:id w:val="-635174239"/>
              <w:placeholder>
                <w:docPart w:val="F8EACB0CB0CB458A89200F9655EE9180"/>
              </w:placeholder>
              <w:temporary/>
              <w:showingPlcHdr/>
            </w:sdtPr>
            <w:sdtContent>
              <w:p w14:paraId="0D3B4272" w14:textId="1A1E6A13" w:rsidR="00550866" w:rsidRPr="00C25E37" w:rsidRDefault="00550866" w:rsidP="00550866">
                <w:pPr>
                  <w:tabs>
                    <w:tab w:val="num" w:pos="589"/>
                  </w:tabs>
                  <w:spacing w:after="0"/>
                  <w:jc w:val="center"/>
                  <w:rPr>
                    <w:rFonts w:eastAsia="Times New Roman"/>
                    <w:szCs w:val="24"/>
                  </w:rPr>
                </w:pPr>
                <w:r w:rsidRPr="00341DB6">
                  <w:rPr>
                    <w:rStyle w:val="Vietosrezervavimoenklotekstas"/>
                    <w:i/>
                    <w:iCs/>
                    <w:szCs w:val="24"/>
                  </w:rPr>
                  <w:t>/įrašyti/</w:t>
                </w:r>
              </w:p>
            </w:sdtContent>
          </w:sdt>
          <w:p w14:paraId="5C6BFE34" w14:textId="77777777" w:rsidR="00F23B3C" w:rsidRDefault="00F23B3C"/>
        </w:tc>
      </w:tr>
      <w:tr w:rsidR="003B276D" w:rsidRPr="00C25E37" w:rsidDel="005205DC" w14:paraId="7F0D6203" w14:textId="3570D001" w:rsidTr="006C2003">
        <w:tc>
          <w:tcPr>
            <w:tcW w:w="277" w:type="pct"/>
          </w:tcPr>
          <w:p w14:paraId="0FB7DD88" w14:textId="77777777" w:rsidR="003B276D" w:rsidRPr="004F100E" w:rsidRDefault="003B276D" w:rsidP="00F44844">
            <w:pPr>
              <w:pStyle w:val="Sraopastraipa"/>
              <w:numPr>
                <w:ilvl w:val="0"/>
                <w:numId w:val="13"/>
              </w:numPr>
              <w:suppressAutoHyphens w:val="0"/>
              <w:spacing w:after="0"/>
              <w:contextualSpacing/>
              <w:jc w:val="both"/>
              <w:rPr>
                <w:rFonts w:eastAsia="Times New Roman"/>
                <w:szCs w:val="24"/>
              </w:rPr>
            </w:pPr>
          </w:p>
        </w:tc>
        <w:tc>
          <w:tcPr>
            <w:tcW w:w="686" w:type="pct"/>
          </w:tcPr>
          <w:p w14:paraId="1BBA5112" w14:textId="77777777" w:rsidR="003B276D" w:rsidRPr="00C25E37" w:rsidRDefault="003B276D" w:rsidP="009E2775">
            <w:pPr>
              <w:tabs>
                <w:tab w:val="num" w:pos="589"/>
              </w:tabs>
              <w:spacing w:after="0"/>
              <w:jc w:val="both"/>
              <w:rPr>
                <w:rFonts w:eastAsia="Times New Roman"/>
                <w:szCs w:val="24"/>
              </w:rPr>
            </w:pPr>
            <w:r w:rsidRPr="00C25E37">
              <w:rPr>
                <w:rFonts w:eastAsia="Times New Roman"/>
                <w:szCs w:val="24"/>
              </w:rPr>
              <w:t>Naudojimo instrukcija</w:t>
            </w:r>
          </w:p>
        </w:tc>
        <w:tc>
          <w:tcPr>
            <w:tcW w:w="2615" w:type="pct"/>
          </w:tcPr>
          <w:p w14:paraId="55C4EEE3" w14:textId="77777777" w:rsidR="003B276D" w:rsidRPr="00C25E37" w:rsidRDefault="003B276D" w:rsidP="006974FB">
            <w:pPr>
              <w:tabs>
                <w:tab w:val="num" w:pos="784"/>
              </w:tabs>
              <w:spacing w:after="0"/>
              <w:ind w:firstLine="217"/>
              <w:jc w:val="both"/>
              <w:rPr>
                <w:rFonts w:eastAsia="Times New Roman"/>
                <w:szCs w:val="24"/>
              </w:rPr>
            </w:pPr>
            <w:r w:rsidRPr="00C25E37">
              <w:rPr>
                <w:rFonts w:eastAsia="Times New Roman"/>
                <w:szCs w:val="24"/>
              </w:rPr>
              <w:t>turi būti pateikta naudojimo instrukcija lietuvių arba anglų kalba</w:t>
            </w:r>
          </w:p>
        </w:tc>
        <w:tc>
          <w:tcPr>
            <w:tcW w:w="1422" w:type="pct"/>
          </w:tcPr>
          <w:p w14:paraId="43E87FDE" w14:textId="78A1DA9C" w:rsidR="003B276D" w:rsidRPr="00C25E37" w:rsidRDefault="0054162E" w:rsidP="009E2775">
            <w:pPr>
              <w:tabs>
                <w:tab w:val="num" w:pos="589"/>
              </w:tabs>
              <w:spacing w:after="0"/>
              <w:jc w:val="both"/>
              <w:rPr>
                <w:rFonts w:eastAsia="Times New Roman"/>
                <w:szCs w:val="24"/>
              </w:rPr>
            </w:pPr>
            <w:r w:rsidRPr="00066AA6">
              <w:rPr>
                <w:i/>
                <w:iCs/>
                <w:lang w:eastAsia="lt-LT"/>
              </w:rPr>
              <w:t>Informacija pateikta 1.3. punkte</w:t>
            </w:r>
            <w:r>
              <w:rPr>
                <w:i/>
                <w:iCs/>
                <w:lang w:eastAsia="lt-LT"/>
              </w:rPr>
              <w:t>.</w:t>
            </w:r>
          </w:p>
        </w:tc>
      </w:tr>
      <w:tr w:rsidR="003B276D" w:rsidRPr="00C25E37" w:rsidDel="005205DC" w14:paraId="46B7A6C3" w14:textId="497E48C1" w:rsidTr="006C2003">
        <w:tc>
          <w:tcPr>
            <w:tcW w:w="277" w:type="pct"/>
          </w:tcPr>
          <w:p w14:paraId="3F760E57" w14:textId="77777777" w:rsidR="003B276D" w:rsidRPr="004F100E" w:rsidRDefault="003B276D" w:rsidP="00F44844">
            <w:pPr>
              <w:pStyle w:val="Sraopastraipa"/>
              <w:numPr>
                <w:ilvl w:val="0"/>
                <w:numId w:val="13"/>
              </w:numPr>
              <w:suppressAutoHyphens w:val="0"/>
              <w:spacing w:after="0"/>
              <w:contextualSpacing/>
              <w:jc w:val="both"/>
              <w:rPr>
                <w:rFonts w:eastAsia="Times New Roman"/>
                <w:szCs w:val="24"/>
              </w:rPr>
            </w:pPr>
          </w:p>
        </w:tc>
        <w:tc>
          <w:tcPr>
            <w:tcW w:w="686" w:type="pct"/>
          </w:tcPr>
          <w:p w14:paraId="2F11062F" w14:textId="77777777" w:rsidR="003B276D" w:rsidRPr="00C25E37" w:rsidRDefault="003B276D" w:rsidP="009E2775">
            <w:pPr>
              <w:tabs>
                <w:tab w:val="num" w:pos="589"/>
              </w:tabs>
              <w:spacing w:after="0"/>
              <w:jc w:val="both"/>
              <w:rPr>
                <w:rFonts w:eastAsia="Times New Roman"/>
                <w:szCs w:val="24"/>
              </w:rPr>
            </w:pPr>
            <w:r w:rsidRPr="00C25E37">
              <w:rPr>
                <w:rFonts w:eastAsia="Times New Roman"/>
                <w:szCs w:val="24"/>
              </w:rPr>
              <w:t>Apsauga nuo informatyvaus elektromagnetinio spinduliavimo (angl. TEMPEST)</w:t>
            </w:r>
          </w:p>
        </w:tc>
        <w:tc>
          <w:tcPr>
            <w:tcW w:w="2615" w:type="pct"/>
          </w:tcPr>
          <w:p w14:paraId="3B27061A" w14:textId="77777777" w:rsidR="003B276D" w:rsidRPr="00C25E37" w:rsidRDefault="003B276D" w:rsidP="006974FB">
            <w:pPr>
              <w:tabs>
                <w:tab w:val="left" w:pos="731"/>
                <w:tab w:val="num" w:pos="784"/>
              </w:tabs>
              <w:spacing w:after="0"/>
              <w:ind w:firstLine="217"/>
              <w:jc w:val="both"/>
              <w:rPr>
                <w:rFonts w:eastAsia="Times New Roman"/>
                <w:szCs w:val="24"/>
              </w:rPr>
            </w:pPr>
            <w:r>
              <w:rPr>
                <w:rFonts w:eastAsia="Times New Roman"/>
                <w:szCs w:val="24"/>
              </w:rPr>
              <w:t>13</w:t>
            </w:r>
            <w:r w:rsidRPr="00C25E37">
              <w:rPr>
                <w:rFonts w:eastAsia="Times New Roman"/>
                <w:szCs w:val="24"/>
              </w:rPr>
              <w:t>.1.</w:t>
            </w:r>
            <w:r w:rsidRPr="00C25E37">
              <w:rPr>
                <w:rFonts w:eastAsia="Times New Roman"/>
                <w:szCs w:val="24"/>
              </w:rPr>
              <w:tab/>
              <w:t>Tiekėjas privalo pateikti laboratorijos, kurioje atliekami TEMPEST įrangos matavimai, akreditacijos (patvirtinimo) pažymėjimą. Laboratorija privalo būti akredituota (patvirtinta) NATO šalies nacionalinės saugumo agentūros funkcijas atliekančios įstaigos ar jos įgaliotos įstaigos;</w:t>
            </w:r>
          </w:p>
          <w:p w14:paraId="5F9BD77F" w14:textId="4A6B0210" w:rsidR="003B276D" w:rsidRDefault="003B276D" w:rsidP="006974FB">
            <w:pPr>
              <w:tabs>
                <w:tab w:val="num" w:pos="447"/>
                <w:tab w:val="left" w:pos="731"/>
                <w:tab w:val="num" w:pos="784"/>
              </w:tabs>
              <w:spacing w:after="0"/>
              <w:ind w:firstLine="217"/>
              <w:jc w:val="both"/>
              <w:rPr>
                <w:rFonts w:eastAsia="Times New Roman"/>
                <w:szCs w:val="24"/>
              </w:rPr>
            </w:pPr>
            <w:r>
              <w:rPr>
                <w:rFonts w:eastAsia="Times New Roman"/>
                <w:szCs w:val="24"/>
              </w:rPr>
              <w:t>13</w:t>
            </w:r>
            <w:r w:rsidRPr="00C25E37">
              <w:rPr>
                <w:rFonts w:eastAsia="Times New Roman"/>
                <w:szCs w:val="24"/>
              </w:rPr>
              <w:t>.2.</w:t>
            </w:r>
            <w:r w:rsidR="0054162E">
              <w:rPr>
                <w:rFonts w:eastAsia="Times New Roman"/>
                <w:szCs w:val="24"/>
              </w:rPr>
              <w:t xml:space="preserve"> </w:t>
            </w:r>
            <w:r w:rsidRPr="000D0D45">
              <w:rPr>
                <w:rFonts w:eastAsia="Times New Roman"/>
                <w:szCs w:val="24"/>
              </w:rPr>
              <w:t xml:space="preserve">Visa siūloma TEMPEST įranga privalo būti identifikuota – jai turi būti suteiktas pavadinimas, o internete arba pateiktuose dokumentuose turi būti nurodyta įrangos specifikacija ir informacija, patvirtinanti atitiktį aktualios redakcijos NATO SDIP-27 </w:t>
            </w:r>
            <w:proofErr w:type="spellStart"/>
            <w:r w:rsidRPr="000D0D45">
              <w:rPr>
                <w:rFonts w:eastAsia="Times New Roman"/>
                <w:szCs w:val="24"/>
              </w:rPr>
              <w:t>Level</w:t>
            </w:r>
            <w:proofErr w:type="spellEnd"/>
            <w:r w:rsidRPr="000D0D45">
              <w:rPr>
                <w:rFonts w:eastAsia="Times New Roman"/>
                <w:szCs w:val="24"/>
              </w:rPr>
              <w:t xml:space="preserve"> A arba </w:t>
            </w:r>
            <w:proofErr w:type="spellStart"/>
            <w:r w:rsidRPr="000D0D45">
              <w:rPr>
                <w:rFonts w:eastAsia="Times New Roman"/>
                <w:szCs w:val="24"/>
              </w:rPr>
              <w:t>Level</w:t>
            </w:r>
            <w:proofErr w:type="spellEnd"/>
            <w:r w:rsidRPr="000D0D45">
              <w:rPr>
                <w:rFonts w:eastAsia="Times New Roman"/>
                <w:szCs w:val="24"/>
              </w:rPr>
              <w:t xml:space="preserve"> B reikalavimams. Ši informacija turi būti pateikta po Sutarties pasirašymo.“</w:t>
            </w:r>
          </w:p>
          <w:p w14:paraId="78A709A3" w14:textId="77777777" w:rsidR="003B276D" w:rsidRPr="006B614B" w:rsidRDefault="003B276D" w:rsidP="006974FB">
            <w:pPr>
              <w:tabs>
                <w:tab w:val="left" w:pos="142"/>
                <w:tab w:val="left" w:pos="709"/>
                <w:tab w:val="num" w:pos="784"/>
                <w:tab w:val="left" w:pos="851"/>
                <w:tab w:val="left" w:pos="1276"/>
              </w:tabs>
              <w:spacing w:after="0" w:line="240" w:lineRule="auto"/>
              <w:ind w:firstLine="217"/>
              <w:jc w:val="both"/>
              <w:rPr>
                <w:rFonts w:eastAsia="Times New Roman"/>
              </w:rPr>
            </w:pPr>
            <w:r>
              <w:rPr>
                <w:rFonts w:eastAsia="Times New Roman"/>
              </w:rPr>
              <w:t xml:space="preserve">13.3. </w:t>
            </w:r>
            <w:r w:rsidRPr="006B614B">
              <w:rPr>
                <w:rFonts w:eastAsia="Times New Roman"/>
              </w:rPr>
              <w:t>Pirkėjas, įsigydamas TEMPEST įrangą, turi teisę iki pirkimo sutarties pasirašymo arba po įrangos įsigijimo patikrinti, ar tiekėjo pateikta sertifikuota TEMPEST įranga atitinka deklaruojamą apsaugos nuo TEMPEST lygį/zoną, atliekant kontrolinius matavimus sertifikuotoje TEMPEST laboratorijoje.</w:t>
            </w:r>
          </w:p>
          <w:p w14:paraId="3B299EA3" w14:textId="77777777" w:rsidR="003B276D" w:rsidRPr="00C25E37" w:rsidRDefault="003B276D" w:rsidP="006974FB">
            <w:pPr>
              <w:tabs>
                <w:tab w:val="num" w:pos="447"/>
                <w:tab w:val="left" w:pos="731"/>
                <w:tab w:val="num" w:pos="784"/>
              </w:tabs>
              <w:spacing w:after="0"/>
              <w:ind w:firstLine="217"/>
              <w:jc w:val="both"/>
              <w:rPr>
                <w:rFonts w:eastAsia="Times New Roman"/>
                <w:szCs w:val="24"/>
              </w:rPr>
            </w:pPr>
            <w:r w:rsidRPr="000D385B">
              <w:rPr>
                <w:rFonts w:eastAsia="Times New Roman"/>
                <w:szCs w:val="24"/>
              </w:rPr>
              <w:t>Jeigu laboratorijos atliktų bandymų metu</w:t>
            </w:r>
            <w:r>
              <w:rPr>
                <w:rFonts w:eastAsia="Times New Roman"/>
                <w:szCs w:val="24"/>
              </w:rPr>
              <w:t xml:space="preserve"> </w:t>
            </w:r>
            <w:r w:rsidRPr="000D385B">
              <w:rPr>
                <w:rFonts w:eastAsia="Times New Roman"/>
                <w:szCs w:val="24"/>
              </w:rPr>
              <w:t>nustatoma, kad įranga neatitinka aktualios redakcijos, pasiūlymo pateikimo metu galiojusių NATO SDIP-27 A/B lygio reikalavimų, tai laikoma reikalavimų neatitikimu ir sutarties sąlygų pažeidimu. Tokiu atveju neatitinkanti įranga grąžinama tiekėjui, o tiekėjas įsipareigoja ją savo lėšomis pakeisti kita, lygiaverte ir aktualios redakcijos NATO SDIP-27 A/B lygio reikalavimus atitinkančia įranga.</w:t>
            </w:r>
          </w:p>
        </w:tc>
        <w:tc>
          <w:tcPr>
            <w:tcW w:w="1422" w:type="pct"/>
          </w:tcPr>
          <w:sdt>
            <w:sdtPr>
              <w:rPr>
                <w:i/>
                <w:iCs/>
                <w:lang w:eastAsia="lt-LT"/>
              </w:rPr>
              <w:id w:val="-270782005"/>
              <w:placeholder>
                <w:docPart w:val="78B80B2EE36F40D2AF181447C8C2D5A0"/>
              </w:placeholder>
              <w:temporary/>
              <w:showingPlcHdr/>
            </w:sdtPr>
            <w:sdtContent>
              <w:p w14:paraId="3EA1E36F" w14:textId="77777777" w:rsidR="00550866" w:rsidRDefault="00550866" w:rsidP="00550866">
                <w:pPr>
                  <w:snapToGrid w:val="0"/>
                  <w:spacing w:after="0" w:line="240" w:lineRule="auto"/>
                  <w:jc w:val="center"/>
                  <w:rPr>
                    <w:i/>
                    <w:iCs/>
                    <w:lang w:eastAsia="lt-LT"/>
                  </w:rPr>
                </w:pPr>
                <w:r w:rsidRPr="00D9718E">
                  <w:rPr>
                    <w:rStyle w:val="Vietosrezervavimoenklotekstas"/>
                    <w:i/>
                    <w:iCs/>
                    <w:szCs w:val="24"/>
                  </w:rPr>
                  <w:t>/įrašyti/</w:t>
                </w:r>
              </w:p>
            </w:sdtContent>
          </w:sdt>
          <w:p w14:paraId="32216AC5" w14:textId="77777777" w:rsidR="0054162E" w:rsidRDefault="0054162E" w:rsidP="009E2775">
            <w:pPr>
              <w:tabs>
                <w:tab w:val="num" w:pos="612"/>
                <w:tab w:val="left" w:pos="731"/>
              </w:tabs>
              <w:spacing w:after="0"/>
              <w:jc w:val="both"/>
              <w:rPr>
                <w:i/>
                <w:iCs/>
                <w:lang w:eastAsia="lt-LT"/>
              </w:rPr>
            </w:pPr>
          </w:p>
          <w:p w14:paraId="5F363A2E" w14:textId="77777777" w:rsidR="0054162E" w:rsidRDefault="0054162E" w:rsidP="009E2775">
            <w:pPr>
              <w:tabs>
                <w:tab w:val="num" w:pos="612"/>
                <w:tab w:val="left" w:pos="731"/>
              </w:tabs>
              <w:spacing w:after="0"/>
              <w:jc w:val="both"/>
              <w:rPr>
                <w:i/>
                <w:iCs/>
                <w:lang w:eastAsia="lt-LT"/>
              </w:rPr>
            </w:pPr>
          </w:p>
          <w:p w14:paraId="0CB9FD8A" w14:textId="7C2E9FBC" w:rsidR="003B276D" w:rsidRDefault="0054162E" w:rsidP="009E2775">
            <w:pPr>
              <w:tabs>
                <w:tab w:val="num" w:pos="612"/>
                <w:tab w:val="left" w:pos="731"/>
              </w:tabs>
              <w:spacing w:after="0"/>
              <w:jc w:val="both"/>
              <w:rPr>
                <w:rFonts w:eastAsia="Times New Roman"/>
                <w:szCs w:val="24"/>
              </w:rPr>
            </w:pPr>
            <w:r w:rsidRPr="00066AA6">
              <w:rPr>
                <w:i/>
                <w:iCs/>
                <w:lang w:eastAsia="lt-LT"/>
              </w:rPr>
              <w:t xml:space="preserve">Informacija </w:t>
            </w:r>
            <w:r>
              <w:rPr>
                <w:i/>
                <w:iCs/>
                <w:lang w:eastAsia="lt-LT"/>
              </w:rPr>
              <w:t xml:space="preserve">dėl 13.2 punkto </w:t>
            </w:r>
            <w:r w:rsidRPr="00066AA6">
              <w:rPr>
                <w:i/>
                <w:iCs/>
                <w:lang w:eastAsia="lt-LT"/>
              </w:rPr>
              <w:t>pateikta 1.</w:t>
            </w:r>
            <w:r>
              <w:rPr>
                <w:i/>
                <w:iCs/>
                <w:lang w:eastAsia="lt-LT"/>
              </w:rPr>
              <w:t>4</w:t>
            </w:r>
            <w:r w:rsidRPr="00066AA6">
              <w:rPr>
                <w:i/>
                <w:iCs/>
                <w:lang w:eastAsia="lt-LT"/>
              </w:rPr>
              <w:t>. punkte</w:t>
            </w:r>
            <w:r>
              <w:rPr>
                <w:i/>
                <w:iCs/>
                <w:lang w:eastAsia="lt-LT"/>
              </w:rPr>
              <w:t>.</w:t>
            </w:r>
          </w:p>
        </w:tc>
      </w:tr>
      <w:tr w:rsidR="003B276D" w:rsidRPr="00C25E37" w:rsidDel="005205DC" w14:paraId="7DD82181" w14:textId="56406069" w:rsidTr="006C2003">
        <w:tc>
          <w:tcPr>
            <w:tcW w:w="277" w:type="pct"/>
          </w:tcPr>
          <w:p w14:paraId="0E854EA0" w14:textId="77777777" w:rsidR="003B276D" w:rsidRPr="004F100E" w:rsidRDefault="003B276D" w:rsidP="00F44844">
            <w:pPr>
              <w:pStyle w:val="Sraopastraipa"/>
              <w:numPr>
                <w:ilvl w:val="0"/>
                <w:numId w:val="13"/>
              </w:numPr>
              <w:suppressAutoHyphens w:val="0"/>
              <w:spacing w:after="0"/>
              <w:contextualSpacing/>
              <w:jc w:val="both"/>
              <w:rPr>
                <w:rFonts w:eastAsia="Times New Roman"/>
                <w:szCs w:val="24"/>
              </w:rPr>
            </w:pPr>
          </w:p>
        </w:tc>
        <w:tc>
          <w:tcPr>
            <w:tcW w:w="686" w:type="pct"/>
          </w:tcPr>
          <w:p w14:paraId="2B26040D" w14:textId="77777777" w:rsidR="003B276D" w:rsidRPr="00C25E37" w:rsidRDefault="003B276D" w:rsidP="009E2775">
            <w:pPr>
              <w:tabs>
                <w:tab w:val="num" w:pos="589"/>
              </w:tabs>
              <w:spacing w:after="0"/>
              <w:jc w:val="both"/>
              <w:rPr>
                <w:rFonts w:eastAsia="Times New Roman"/>
                <w:szCs w:val="24"/>
              </w:rPr>
            </w:pPr>
            <w:r w:rsidRPr="00C25E37">
              <w:rPr>
                <w:rFonts w:eastAsia="Times New Roman"/>
                <w:szCs w:val="24"/>
              </w:rPr>
              <w:t>Licencijos</w:t>
            </w:r>
          </w:p>
        </w:tc>
        <w:tc>
          <w:tcPr>
            <w:tcW w:w="2615" w:type="pct"/>
          </w:tcPr>
          <w:p w14:paraId="6C763BD7" w14:textId="77777777" w:rsidR="003B276D" w:rsidRPr="00C25E37" w:rsidRDefault="003B276D" w:rsidP="006974FB">
            <w:pPr>
              <w:tabs>
                <w:tab w:val="num" w:pos="447"/>
                <w:tab w:val="left" w:pos="731"/>
                <w:tab w:val="num" w:pos="784"/>
              </w:tabs>
              <w:spacing w:after="0"/>
              <w:ind w:firstLine="217"/>
              <w:jc w:val="both"/>
              <w:rPr>
                <w:rFonts w:eastAsia="Times New Roman"/>
                <w:szCs w:val="24"/>
              </w:rPr>
            </w:pPr>
            <w:r>
              <w:rPr>
                <w:rFonts w:eastAsia="Times New Roman"/>
                <w:szCs w:val="24"/>
              </w:rPr>
              <w:t>14</w:t>
            </w:r>
            <w:r w:rsidRPr="00C25E37">
              <w:rPr>
                <w:rFonts w:eastAsia="Times New Roman"/>
                <w:szCs w:val="24"/>
              </w:rPr>
              <w:t>.1.</w:t>
            </w:r>
            <w:r w:rsidRPr="00C25E37">
              <w:rPr>
                <w:rFonts w:eastAsia="Times New Roman"/>
                <w:szCs w:val="24"/>
              </w:rPr>
              <w:tab/>
              <w:t xml:space="preserve">į siūlomos įrangos kainą turi būti įtrauktos visos licencijas, programinis bei aparatinis (angl. </w:t>
            </w:r>
            <w:proofErr w:type="spellStart"/>
            <w:r w:rsidRPr="00C25E37">
              <w:rPr>
                <w:rFonts w:eastAsia="Times New Roman"/>
                <w:szCs w:val="24"/>
              </w:rPr>
              <w:t>software</w:t>
            </w:r>
            <w:proofErr w:type="spellEnd"/>
            <w:r w:rsidRPr="00C25E37">
              <w:rPr>
                <w:rFonts w:eastAsia="Times New Roman"/>
                <w:szCs w:val="24"/>
              </w:rPr>
              <w:t xml:space="preserve">, </w:t>
            </w:r>
            <w:proofErr w:type="spellStart"/>
            <w:r w:rsidRPr="00C25E37">
              <w:rPr>
                <w:rFonts w:eastAsia="Times New Roman"/>
                <w:szCs w:val="24"/>
              </w:rPr>
              <w:t>hardware</w:t>
            </w:r>
            <w:proofErr w:type="spellEnd"/>
            <w:r w:rsidRPr="00C25E37">
              <w:rPr>
                <w:rFonts w:eastAsia="Times New Roman"/>
                <w:szCs w:val="24"/>
              </w:rPr>
              <w:t>) aprūpinimas, įrangos veikimui užtikrinti. Įrangos funkcionavimui ir reikalaujamiems funkcionalumams užtikrinti reikalingos licencijos turi būti suteikiamos neribotam laikui;</w:t>
            </w:r>
          </w:p>
          <w:p w14:paraId="0EE28E23" w14:textId="77777777" w:rsidR="003B276D" w:rsidRPr="00C25E37" w:rsidRDefault="003B276D" w:rsidP="006974FB">
            <w:pPr>
              <w:tabs>
                <w:tab w:val="num" w:pos="447"/>
                <w:tab w:val="left" w:pos="731"/>
                <w:tab w:val="num" w:pos="784"/>
              </w:tabs>
              <w:spacing w:after="0"/>
              <w:ind w:firstLine="217"/>
              <w:jc w:val="both"/>
              <w:rPr>
                <w:rFonts w:eastAsia="Times New Roman"/>
                <w:szCs w:val="24"/>
              </w:rPr>
            </w:pPr>
            <w:r>
              <w:rPr>
                <w:rFonts w:eastAsia="Times New Roman"/>
                <w:szCs w:val="24"/>
              </w:rPr>
              <w:lastRenderedPageBreak/>
              <w:t>14</w:t>
            </w:r>
            <w:r w:rsidRPr="00C25E37">
              <w:rPr>
                <w:rFonts w:eastAsia="Times New Roman"/>
                <w:szCs w:val="24"/>
              </w:rPr>
              <w:t>.2.</w:t>
            </w:r>
            <w:r w:rsidRPr="00C25E37">
              <w:rPr>
                <w:rFonts w:eastAsia="Times New Roman"/>
                <w:szCs w:val="24"/>
              </w:rPr>
              <w:tab/>
              <w:t xml:space="preserve">turi būti pateiktos licencijos reikalingos telefono aparatui naudoti su skambučių valdymo programine įranga </w:t>
            </w:r>
            <w:proofErr w:type="spellStart"/>
            <w:r w:rsidRPr="00C25E37">
              <w:rPr>
                <w:rFonts w:eastAsia="Times New Roman"/>
                <w:szCs w:val="24"/>
              </w:rPr>
              <w:t>Cisco</w:t>
            </w:r>
            <w:proofErr w:type="spellEnd"/>
            <w:r w:rsidRPr="00C25E37">
              <w:rPr>
                <w:rFonts w:eastAsia="Times New Roman"/>
                <w:szCs w:val="24"/>
              </w:rPr>
              <w:t xml:space="preserve"> </w:t>
            </w:r>
            <w:proofErr w:type="spellStart"/>
            <w:r w:rsidRPr="00C25E37">
              <w:rPr>
                <w:rFonts w:eastAsia="Times New Roman"/>
                <w:szCs w:val="24"/>
              </w:rPr>
              <w:t>Unified</w:t>
            </w:r>
            <w:proofErr w:type="spellEnd"/>
            <w:r w:rsidRPr="00C25E37">
              <w:rPr>
                <w:rFonts w:eastAsia="Times New Roman"/>
                <w:szCs w:val="24"/>
              </w:rPr>
              <w:t xml:space="preserve"> </w:t>
            </w:r>
            <w:proofErr w:type="spellStart"/>
            <w:r w:rsidRPr="00C25E37">
              <w:rPr>
                <w:rFonts w:eastAsia="Times New Roman"/>
                <w:szCs w:val="24"/>
              </w:rPr>
              <w:t>Communications</w:t>
            </w:r>
            <w:proofErr w:type="spellEnd"/>
            <w:r w:rsidRPr="00C25E37">
              <w:rPr>
                <w:rFonts w:eastAsia="Times New Roman"/>
                <w:szCs w:val="24"/>
              </w:rPr>
              <w:t xml:space="preserve"> Manager naujausia versija;</w:t>
            </w:r>
          </w:p>
          <w:p w14:paraId="24737EE7" w14:textId="77777777" w:rsidR="003B276D" w:rsidRPr="00C25E37" w:rsidRDefault="003B276D" w:rsidP="006974FB">
            <w:pPr>
              <w:tabs>
                <w:tab w:val="num" w:pos="447"/>
                <w:tab w:val="left" w:pos="731"/>
                <w:tab w:val="num" w:pos="784"/>
              </w:tabs>
              <w:spacing w:after="0"/>
              <w:ind w:firstLine="217"/>
              <w:jc w:val="both"/>
              <w:rPr>
                <w:rFonts w:eastAsia="Times New Roman"/>
                <w:szCs w:val="24"/>
              </w:rPr>
            </w:pPr>
            <w:r>
              <w:rPr>
                <w:rFonts w:eastAsia="Times New Roman"/>
                <w:szCs w:val="24"/>
              </w:rPr>
              <w:t>14</w:t>
            </w:r>
            <w:r w:rsidRPr="00C25E37">
              <w:rPr>
                <w:rFonts w:eastAsia="Times New Roman"/>
                <w:szCs w:val="24"/>
              </w:rPr>
              <w:t>.3.</w:t>
            </w:r>
            <w:r w:rsidRPr="00C25E37">
              <w:rPr>
                <w:rFonts w:eastAsia="Times New Roman"/>
                <w:szCs w:val="24"/>
              </w:rPr>
              <w:tab/>
              <w:t>jei gamintojas nenumato neriboto laikotarpio, tuomet licencijos, programinis bei aparatinis aprūpinimas turi būti suteiktas 60 mėn. laikotarpiui.</w:t>
            </w:r>
          </w:p>
        </w:tc>
        <w:tc>
          <w:tcPr>
            <w:tcW w:w="1422" w:type="pct"/>
          </w:tcPr>
          <w:sdt>
            <w:sdtPr>
              <w:rPr>
                <w:i/>
                <w:iCs/>
                <w:lang w:eastAsia="lt-LT"/>
              </w:rPr>
              <w:id w:val="-1198471657"/>
              <w:placeholder>
                <w:docPart w:val="1C84C245A2C64634B621A712651779F2"/>
              </w:placeholder>
              <w:temporary/>
              <w:showingPlcHdr/>
            </w:sdtPr>
            <w:sdtContent>
              <w:p w14:paraId="621D3ED5" w14:textId="77777777" w:rsidR="00550866" w:rsidRDefault="00550866" w:rsidP="00550866">
                <w:pPr>
                  <w:snapToGrid w:val="0"/>
                  <w:spacing w:after="0" w:line="240" w:lineRule="auto"/>
                  <w:jc w:val="center"/>
                  <w:rPr>
                    <w:i/>
                    <w:iCs/>
                    <w:lang w:eastAsia="lt-LT"/>
                  </w:rPr>
                </w:pPr>
                <w:r w:rsidRPr="00D9718E">
                  <w:rPr>
                    <w:rStyle w:val="Vietosrezervavimoenklotekstas"/>
                    <w:i/>
                    <w:iCs/>
                    <w:szCs w:val="24"/>
                  </w:rPr>
                  <w:t>/įrašyti/</w:t>
                </w:r>
              </w:p>
            </w:sdtContent>
          </w:sdt>
          <w:p w14:paraId="7EBF8EB5" w14:textId="77777777" w:rsidR="003B276D" w:rsidRDefault="003B276D" w:rsidP="009E2775">
            <w:pPr>
              <w:tabs>
                <w:tab w:val="num" w:pos="447"/>
                <w:tab w:val="left" w:pos="731"/>
              </w:tabs>
              <w:spacing w:after="0"/>
              <w:jc w:val="both"/>
              <w:rPr>
                <w:rFonts w:eastAsia="Times New Roman"/>
                <w:szCs w:val="24"/>
              </w:rPr>
            </w:pPr>
          </w:p>
        </w:tc>
      </w:tr>
      <w:tr w:rsidR="003B276D" w:rsidRPr="00C25E37" w:rsidDel="005205DC" w14:paraId="1AFA8D55" w14:textId="15D2AB8B" w:rsidTr="006C2003">
        <w:tc>
          <w:tcPr>
            <w:tcW w:w="277" w:type="pct"/>
          </w:tcPr>
          <w:p w14:paraId="678A5DE7" w14:textId="77777777" w:rsidR="003B276D" w:rsidRPr="004F100E" w:rsidRDefault="003B276D" w:rsidP="00F44844">
            <w:pPr>
              <w:pStyle w:val="Sraopastraipa"/>
              <w:numPr>
                <w:ilvl w:val="0"/>
                <w:numId w:val="13"/>
              </w:numPr>
              <w:suppressAutoHyphens w:val="0"/>
              <w:spacing w:after="0"/>
              <w:contextualSpacing/>
              <w:jc w:val="both"/>
              <w:rPr>
                <w:rFonts w:eastAsia="Times New Roman"/>
                <w:szCs w:val="24"/>
              </w:rPr>
            </w:pPr>
          </w:p>
        </w:tc>
        <w:tc>
          <w:tcPr>
            <w:tcW w:w="686" w:type="pct"/>
          </w:tcPr>
          <w:p w14:paraId="4241537D" w14:textId="77777777" w:rsidR="003B276D" w:rsidRPr="00C25E37" w:rsidRDefault="003B276D" w:rsidP="009E2775">
            <w:pPr>
              <w:tabs>
                <w:tab w:val="num" w:pos="589"/>
              </w:tabs>
              <w:spacing w:after="0"/>
              <w:jc w:val="both"/>
              <w:rPr>
                <w:rFonts w:eastAsia="Times New Roman"/>
                <w:szCs w:val="24"/>
              </w:rPr>
            </w:pPr>
            <w:r>
              <w:rPr>
                <w:rFonts w:eastAsia="Times New Roman"/>
                <w:szCs w:val="24"/>
              </w:rPr>
              <w:t>Gamintojo garantija</w:t>
            </w:r>
          </w:p>
        </w:tc>
        <w:tc>
          <w:tcPr>
            <w:tcW w:w="2615" w:type="pct"/>
          </w:tcPr>
          <w:p w14:paraId="5F2CC3D1" w14:textId="649EEC9D" w:rsidR="003B276D" w:rsidRPr="00C25E37" w:rsidRDefault="003B276D" w:rsidP="006974FB">
            <w:pPr>
              <w:tabs>
                <w:tab w:val="num" w:pos="447"/>
                <w:tab w:val="left" w:pos="731"/>
                <w:tab w:val="num" w:pos="784"/>
              </w:tabs>
              <w:spacing w:after="0"/>
              <w:ind w:firstLine="217"/>
              <w:jc w:val="both"/>
              <w:rPr>
                <w:rFonts w:eastAsia="Times New Roman"/>
                <w:szCs w:val="24"/>
              </w:rPr>
            </w:pPr>
            <w:r>
              <w:rPr>
                <w:rFonts w:eastAsia="Times New Roman"/>
                <w:szCs w:val="24"/>
              </w:rPr>
              <w:t>15.1.</w:t>
            </w:r>
            <w:r w:rsidR="006C2003">
              <w:rPr>
                <w:rFonts w:eastAsia="Times New Roman"/>
                <w:szCs w:val="24"/>
              </w:rPr>
              <w:t xml:space="preserve"> </w:t>
            </w:r>
            <w:r w:rsidRPr="00C25E37">
              <w:rPr>
                <w:rFonts w:eastAsia="Times New Roman"/>
                <w:szCs w:val="24"/>
              </w:rPr>
              <w:t>Tiekiamai įrangai turi būti suteikta 60</w:t>
            </w:r>
            <w:r>
              <w:rPr>
                <w:rFonts w:eastAsia="Times New Roman"/>
                <w:szCs w:val="24"/>
              </w:rPr>
              <w:t xml:space="preserve"> (šešiasdešimties)</w:t>
            </w:r>
            <w:r w:rsidRPr="00C25E37">
              <w:rPr>
                <w:rFonts w:eastAsia="Times New Roman"/>
                <w:szCs w:val="24"/>
              </w:rPr>
              <w:t xml:space="preserve"> mėn. gamintojo garantija</w:t>
            </w:r>
            <w:r>
              <w:rPr>
                <w:rFonts w:eastAsia="Times New Roman"/>
                <w:szCs w:val="24"/>
              </w:rPr>
              <w:t xml:space="preserve"> nuo prekių perdavimo-priėmimo akto pasirašymo dienos</w:t>
            </w:r>
            <w:r w:rsidRPr="00C25E37">
              <w:rPr>
                <w:rFonts w:eastAsia="Times New Roman"/>
                <w:szCs w:val="24"/>
              </w:rPr>
              <w:t xml:space="preserve">. </w:t>
            </w:r>
          </w:p>
          <w:p w14:paraId="4C776215" w14:textId="3FE82019" w:rsidR="003B276D" w:rsidRPr="00C25E37" w:rsidRDefault="003B276D" w:rsidP="006974FB">
            <w:pPr>
              <w:tabs>
                <w:tab w:val="num" w:pos="447"/>
                <w:tab w:val="left" w:pos="731"/>
                <w:tab w:val="num" w:pos="784"/>
              </w:tabs>
              <w:spacing w:after="0"/>
              <w:ind w:firstLine="217"/>
              <w:jc w:val="both"/>
              <w:rPr>
                <w:rFonts w:eastAsia="Times New Roman"/>
                <w:szCs w:val="24"/>
              </w:rPr>
            </w:pPr>
            <w:r>
              <w:rPr>
                <w:rFonts w:eastAsia="Times New Roman"/>
                <w:szCs w:val="24"/>
              </w:rPr>
              <w:t>15.2.</w:t>
            </w:r>
            <w:r w:rsidR="006C2003">
              <w:rPr>
                <w:rFonts w:eastAsia="Times New Roman"/>
                <w:szCs w:val="24"/>
              </w:rPr>
              <w:t xml:space="preserve"> </w:t>
            </w:r>
            <w:r w:rsidRPr="001412F7">
              <w:rPr>
                <w:rFonts w:eastAsia="Times New Roman"/>
                <w:szCs w:val="24"/>
              </w:rPr>
              <w:t xml:space="preserve">Visos reikalingos licencijos turi būti patalpintos </w:t>
            </w:r>
            <w:hyperlink r:id="rId11" w:history="1">
              <w:r w:rsidRPr="001412F7">
                <w:rPr>
                  <w:rStyle w:val="Hipersaitas"/>
                </w:rPr>
                <w:t>admins.email@urm.lt</w:t>
              </w:r>
            </w:hyperlink>
            <w:r w:rsidRPr="001412F7">
              <w:t xml:space="preserve"> </w:t>
            </w:r>
            <w:r w:rsidRPr="001412F7">
              <w:rPr>
                <w:rFonts w:eastAsia="Times New Roman"/>
                <w:szCs w:val="24"/>
              </w:rPr>
              <w:t>paskyroje.</w:t>
            </w:r>
          </w:p>
        </w:tc>
        <w:tc>
          <w:tcPr>
            <w:tcW w:w="1422" w:type="pct"/>
          </w:tcPr>
          <w:sdt>
            <w:sdtPr>
              <w:rPr>
                <w:i/>
                <w:iCs/>
                <w:lang w:eastAsia="lt-LT"/>
              </w:rPr>
              <w:id w:val="1656020902"/>
              <w:placeholder>
                <w:docPart w:val="6EBFF86FEBFD4E5E910FC00E2AC79FC1"/>
              </w:placeholder>
              <w:temporary/>
              <w:showingPlcHdr/>
            </w:sdtPr>
            <w:sdtContent>
              <w:p w14:paraId="1ED39FF4" w14:textId="77777777" w:rsidR="00550866" w:rsidRDefault="00550866" w:rsidP="00550866">
                <w:pPr>
                  <w:snapToGrid w:val="0"/>
                  <w:spacing w:after="0" w:line="240" w:lineRule="auto"/>
                  <w:jc w:val="center"/>
                  <w:rPr>
                    <w:i/>
                    <w:iCs/>
                    <w:lang w:eastAsia="lt-LT"/>
                  </w:rPr>
                </w:pPr>
                <w:r w:rsidRPr="00D9718E">
                  <w:rPr>
                    <w:rStyle w:val="Vietosrezervavimoenklotekstas"/>
                    <w:i/>
                    <w:iCs/>
                    <w:szCs w:val="24"/>
                  </w:rPr>
                  <w:t>/įrašyti/</w:t>
                </w:r>
              </w:p>
            </w:sdtContent>
          </w:sdt>
          <w:p w14:paraId="7A77034B" w14:textId="77777777" w:rsidR="0054162E" w:rsidRDefault="0054162E" w:rsidP="009E2775">
            <w:pPr>
              <w:tabs>
                <w:tab w:val="num" w:pos="447"/>
                <w:tab w:val="left" w:pos="731"/>
              </w:tabs>
              <w:spacing w:after="0"/>
              <w:jc w:val="both"/>
              <w:rPr>
                <w:i/>
                <w:iCs/>
                <w:lang w:eastAsia="lt-LT"/>
              </w:rPr>
            </w:pPr>
          </w:p>
          <w:p w14:paraId="4E0BBBA7" w14:textId="664EDCBC" w:rsidR="003B276D" w:rsidRDefault="0054162E" w:rsidP="009E2775">
            <w:pPr>
              <w:tabs>
                <w:tab w:val="num" w:pos="447"/>
                <w:tab w:val="left" w:pos="731"/>
              </w:tabs>
              <w:spacing w:after="0"/>
              <w:jc w:val="both"/>
              <w:rPr>
                <w:rFonts w:eastAsia="Times New Roman"/>
                <w:szCs w:val="24"/>
              </w:rPr>
            </w:pPr>
            <w:r w:rsidRPr="00066AA6">
              <w:rPr>
                <w:i/>
                <w:iCs/>
                <w:lang w:eastAsia="lt-LT"/>
              </w:rPr>
              <w:t xml:space="preserve">Informacija </w:t>
            </w:r>
            <w:r>
              <w:rPr>
                <w:i/>
                <w:iCs/>
                <w:lang w:eastAsia="lt-LT"/>
              </w:rPr>
              <w:t xml:space="preserve">dėl 15.2 punkto </w:t>
            </w:r>
            <w:r w:rsidRPr="00066AA6">
              <w:rPr>
                <w:i/>
                <w:iCs/>
                <w:lang w:eastAsia="lt-LT"/>
              </w:rPr>
              <w:t>pateikta 1.</w:t>
            </w:r>
            <w:r>
              <w:rPr>
                <w:i/>
                <w:iCs/>
                <w:lang w:eastAsia="lt-LT"/>
              </w:rPr>
              <w:t>5</w:t>
            </w:r>
            <w:r w:rsidRPr="00066AA6">
              <w:rPr>
                <w:i/>
                <w:iCs/>
                <w:lang w:eastAsia="lt-LT"/>
              </w:rPr>
              <w:t>. punkte</w:t>
            </w:r>
            <w:r>
              <w:rPr>
                <w:i/>
                <w:iCs/>
                <w:lang w:eastAsia="lt-LT"/>
              </w:rPr>
              <w:t>.</w:t>
            </w:r>
          </w:p>
        </w:tc>
      </w:tr>
      <w:tr w:rsidR="003B276D" w:rsidRPr="00C25E37" w:rsidDel="005205DC" w14:paraId="73E297E3" w14:textId="332ACC70" w:rsidTr="006C2003">
        <w:tc>
          <w:tcPr>
            <w:tcW w:w="277" w:type="pct"/>
          </w:tcPr>
          <w:p w14:paraId="190CB738" w14:textId="77777777" w:rsidR="003B276D" w:rsidRPr="004F100E" w:rsidRDefault="003B276D" w:rsidP="00F44844">
            <w:pPr>
              <w:pStyle w:val="Sraopastraipa"/>
              <w:numPr>
                <w:ilvl w:val="0"/>
                <w:numId w:val="13"/>
              </w:numPr>
              <w:suppressAutoHyphens w:val="0"/>
              <w:spacing w:after="0"/>
              <w:contextualSpacing/>
              <w:jc w:val="both"/>
              <w:rPr>
                <w:rFonts w:eastAsia="Times New Roman"/>
                <w:szCs w:val="24"/>
              </w:rPr>
            </w:pPr>
          </w:p>
        </w:tc>
        <w:tc>
          <w:tcPr>
            <w:tcW w:w="686" w:type="pct"/>
          </w:tcPr>
          <w:p w14:paraId="17DDA1CF" w14:textId="77777777" w:rsidR="003B276D" w:rsidRPr="00C25E37" w:rsidRDefault="003B276D" w:rsidP="009E2775">
            <w:pPr>
              <w:tabs>
                <w:tab w:val="num" w:pos="589"/>
              </w:tabs>
              <w:spacing w:after="0"/>
              <w:jc w:val="both"/>
              <w:rPr>
                <w:rFonts w:eastAsia="Times New Roman"/>
                <w:szCs w:val="24"/>
              </w:rPr>
            </w:pPr>
            <w:r>
              <w:rPr>
                <w:rFonts w:eastAsia="Times New Roman"/>
                <w:szCs w:val="24"/>
              </w:rPr>
              <w:t>Pristatymas</w:t>
            </w:r>
          </w:p>
        </w:tc>
        <w:tc>
          <w:tcPr>
            <w:tcW w:w="2615" w:type="pct"/>
          </w:tcPr>
          <w:p w14:paraId="2C953A19" w14:textId="77777777" w:rsidR="003B276D" w:rsidRPr="00C25E37" w:rsidRDefault="003B276D" w:rsidP="006974FB">
            <w:pPr>
              <w:tabs>
                <w:tab w:val="num" w:pos="784"/>
              </w:tabs>
              <w:spacing w:after="0"/>
              <w:ind w:firstLine="217"/>
              <w:jc w:val="both"/>
              <w:rPr>
                <w:rFonts w:eastAsia="Times New Roman"/>
                <w:szCs w:val="24"/>
              </w:rPr>
            </w:pPr>
            <w:proofErr w:type="spellStart"/>
            <w:r w:rsidRPr="00C25E37">
              <w:rPr>
                <w:rFonts w:eastAsia="Times New Roman"/>
                <w:szCs w:val="24"/>
              </w:rPr>
              <w:t>VoIP</w:t>
            </w:r>
            <w:proofErr w:type="spellEnd"/>
            <w:r w:rsidRPr="00C25E37">
              <w:rPr>
                <w:rFonts w:eastAsia="Times New Roman"/>
                <w:szCs w:val="24"/>
              </w:rPr>
              <w:t xml:space="preserve"> telefono aparatai pristatomi per 175 kalendorines dienas nuo</w:t>
            </w:r>
            <w:r>
              <w:rPr>
                <w:rFonts w:eastAsia="Times New Roman"/>
                <w:szCs w:val="24"/>
              </w:rPr>
              <w:t xml:space="preserve"> Sutarties įsigaliojimo dienos </w:t>
            </w:r>
            <w:r w:rsidRPr="00C25E37">
              <w:rPr>
                <w:rFonts w:eastAsia="Times New Roman"/>
                <w:szCs w:val="24"/>
              </w:rPr>
              <w:t>į Lietuvos Respublikos užsienio reikalų ministeriją adresu: J. Tumo-Vaižganto g. 2, 01108 Vilnius</w:t>
            </w:r>
            <w:r>
              <w:rPr>
                <w:rFonts w:eastAsia="Times New Roman"/>
                <w:szCs w:val="24"/>
              </w:rPr>
              <w:t>.</w:t>
            </w:r>
          </w:p>
        </w:tc>
        <w:tc>
          <w:tcPr>
            <w:tcW w:w="1422" w:type="pct"/>
          </w:tcPr>
          <w:sdt>
            <w:sdtPr>
              <w:rPr>
                <w:i/>
                <w:iCs/>
                <w:lang w:eastAsia="lt-LT"/>
              </w:rPr>
              <w:id w:val="-1722365961"/>
              <w:placeholder>
                <w:docPart w:val="A215897670554B6BB64B9D90848C862B"/>
              </w:placeholder>
              <w:temporary/>
              <w:showingPlcHdr/>
            </w:sdtPr>
            <w:sdtContent>
              <w:p w14:paraId="5BA4F383" w14:textId="77777777" w:rsidR="00550866" w:rsidRDefault="00550866" w:rsidP="00550866">
                <w:pPr>
                  <w:snapToGrid w:val="0"/>
                  <w:spacing w:after="0" w:line="240" w:lineRule="auto"/>
                  <w:jc w:val="center"/>
                  <w:rPr>
                    <w:i/>
                    <w:iCs/>
                    <w:lang w:eastAsia="lt-LT"/>
                  </w:rPr>
                </w:pPr>
                <w:r w:rsidRPr="00D9718E">
                  <w:rPr>
                    <w:rStyle w:val="Vietosrezervavimoenklotekstas"/>
                    <w:i/>
                    <w:iCs/>
                    <w:szCs w:val="24"/>
                  </w:rPr>
                  <w:t>/įrašyti/</w:t>
                </w:r>
              </w:p>
            </w:sdtContent>
          </w:sdt>
          <w:p w14:paraId="0BF1A534" w14:textId="77777777" w:rsidR="003B276D" w:rsidRPr="00C25E37" w:rsidRDefault="003B276D" w:rsidP="009E2775">
            <w:pPr>
              <w:tabs>
                <w:tab w:val="num" w:pos="589"/>
              </w:tabs>
              <w:spacing w:after="0"/>
              <w:jc w:val="both"/>
              <w:rPr>
                <w:rFonts w:eastAsia="Times New Roman"/>
                <w:szCs w:val="24"/>
              </w:rPr>
            </w:pPr>
          </w:p>
        </w:tc>
      </w:tr>
    </w:tbl>
    <w:p w14:paraId="2E7DB373" w14:textId="77777777" w:rsidR="003B276D" w:rsidRPr="003B276D" w:rsidRDefault="003B276D" w:rsidP="2F232A3E">
      <w:pPr>
        <w:tabs>
          <w:tab w:val="left" w:pos="570"/>
        </w:tabs>
        <w:spacing w:after="0" w:line="240" w:lineRule="auto"/>
        <w:jc w:val="both"/>
        <w:rPr>
          <w:szCs w:val="24"/>
        </w:rPr>
      </w:pPr>
    </w:p>
    <w:p w14:paraId="70DD99D7" w14:textId="1C430A6C" w:rsidR="000D6D09" w:rsidRPr="00D706E0" w:rsidRDefault="009D03FD" w:rsidP="00B76198">
      <w:pPr>
        <w:spacing w:after="0" w:line="240" w:lineRule="auto"/>
        <w:ind w:firstLine="720"/>
        <w:jc w:val="both"/>
        <w:rPr>
          <w:szCs w:val="24"/>
        </w:rPr>
      </w:pPr>
      <w:r>
        <w:rPr>
          <w:szCs w:val="24"/>
        </w:rPr>
        <w:t>6</w:t>
      </w:r>
      <w:r w:rsidR="00275211">
        <w:rPr>
          <w:szCs w:val="24"/>
        </w:rPr>
        <w:t>.1</w:t>
      </w:r>
      <w:r w:rsidR="00123550" w:rsidRPr="00D706E0">
        <w:rPr>
          <w:szCs w:val="24"/>
        </w:rPr>
        <w:t>. </w:t>
      </w:r>
      <w:r w:rsidR="000D6D09" w:rsidRPr="00D706E0">
        <w:rPr>
          <w:szCs w:val="24"/>
        </w:rPr>
        <w:t xml:space="preserve">Kartu su pasiūlymu </w:t>
      </w:r>
      <w:r w:rsidR="00123550" w:rsidRPr="00D706E0">
        <w:rPr>
          <w:szCs w:val="24"/>
        </w:rPr>
        <w:t>(</w:t>
      </w:r>
      <w:r w:rsidR="00123550" w:rsidRPr="002F3805">
        <w:rPr>
          <w:b/>
          <w:bCs/>
          <w:szCs w:val="24"/>
        </w:rPr>
        <w:t>neatsižvelgiant į pirkimo objekto dalis</w:t>
      </w:r>
      <w:r w:rsidR="00123550" w:rsidRPr="00D706E0">
        <w:rPr>
          <w:szCs w:val="24"/>
        </w:rPr>
        <w:t xml:space="preserve">) </w:t>
      </w:r>
      <w:r w:rsidR="000D6D09" w:rsidRPr="00D706E0">
        <w:rPr>
          <w:szCs w:val="24"/>
        </w:rPr>
        <w:t>pateikiami šie dokumentai</w:t>
      </w:r>
      <w:r w:rsidR="007D3050" w:rsidRPr="00D706E0">
        <w:rPr>
          <w:szCs w:val="24"/>
        </w:rPr>
        <w:t>:</w:t>
      </w:r>
    </w:p>
    <w:tbl>
      <w:tblPr>
        <w:tblW w:w="5000" w:type="pct"/>
        <w:tblLook w:val="0000" w:firstRow="0" w:lastRow="0" w:firstColumn="0" w:lastColumn="0" w:noHBand="0" w:noVBand="0"/>
      </w:tblPr>
      <w:tblGrid>
        <w:gridCol w:w="912"/>
        <w:gridCol w:w="6313"/>
        <w:gridCol w:w="8023"/>
      </w:tblGrid>
      <w:tr w:rsidR="000D6D09" w:rsidRPr="00D706E0" w14:paraId="3C3F4475" w14:textId="77777777" w:rsidTr="008F1E2C">
        <w:trPr>
          <w:trHeight w:val="300"/>
          <w:tblHeader/>
        </w:trPr>
        <w:tc>
          <w:tcPr>
            <w:tcW w:w="299" w:type="pct"/>
            <w:tcBorders>
              <w:top w:val="single" w:sz="4" w:space="0" w:color="000000" w:themeColor="text1"/>
              <w:left w:val="single" w:sz="4" w:space="0" w:color="000000" w:themeColor="text1"/>
              <w:bottom w:val="single" w:sz="4" w:space="0" w:color="000000" w:themeColor="text1"/>
            </w:tcBorders>
            <w:shd w:val="clear" w:color="auto" w:fill="DBE5F1" w:themeFill="accent1" w:themeFillTint="33"/>
            <w:vAlign w:val="center"/>
          </w:tcPr>
          <w:p w14:paraId="0C2A8B18" w14:textId="77777777" w:rsidR="000D6D09" w:rsidRPr="00D706E0" w:rsidRDefault="000D6D09" w:rsidP="00DB5183">
            <w:pPr>
              <w:snapToGrid w:val="0"/>
              <w:spacing w:after="0" w:line="240" w:lineRule="auto"/>
              <w:jc w:val="center"/>
              <w:rPr>
                <w:szCs w:val="24"/>
              </w:rPr>
            </w:pPr>
            <w:r w:rsidRPr="00D706E0">
              <w:rPr>
                <w:szCs w:val="24"/>
              </w:rPr>
              <w:t>Eil.</w:t>
            </w:r>
          </w:p>
          <w:p w14:paraId="5726C1FB" w14:textId="77777777" w:rsidR="000D6D09" w:rsidRPr="00D706E0" w:rsidRDefault="000D6D09" w:rsidP="00DB5183">
            <w:pPr>
              <w:spacing w:after="0" w:line="240" w:lineRule="auto"/>
              <w:jc w:val="center"/>
              <w:rPr>
                <w:szCs w:val="24"/>
              </w:rPr>
            </w:pPr>
            <w:r w:rsidRPr="00D706E0">
              <w:rPr>
                <w:szCs w:val="24"/>
              </w:rPr>
              <w:t>Nr.</w:t>
            </w:r>
          </w:p>
        </w:tc>
        <w:tc>
          <w:tcPr>
            <w:tcW w:w="2070" w:type="pct"/>
            <w:tcBorders>
              <w:top w:val="single" w:sz="4" w:space="0" w:color="000000" w:themeColor="text1"/>
              <w:left w:val="single" w:sz="4" w:space="0" w:color="000000" w:themeColor="text1"/>
              <w:bottom w:val="single" w:sz="4" w:space="0" w:color="000000" w:themeColor="text1"/>
            </w:tcBorders>
            <w:shd w:val="clear" w:color="auto" w:fill="DBE5F1" w:themeFill="accent1" w:themeFillTint="33"/>
            <w:vAlign w:val="center"/>
          </w:tcPr>
          <w:p w14:paraId="04EC8D20" w14:textId="77777777" w:rsidR="000D6D09" w:rsidRPr="00D706E0" w:rsidRDefault="000D6D09" w:rsidP="00DB5183">
            <w:pPr>
              <w:snapToGrid w:val="0"/>
              <w:spacing w:after="0" w:line="240" w:lineRule="auto"/>
              <w:jc w:val="center"/>
              <w:rPr>
                <w:szCs w:val="24"/>
              </w:rPr>
            </w:pPr>
            <w:r w:rsidRPr="00D706E0">
              <w:rPr>
                <w:szCs w:val="24"/>
              </w:rPr>
              <w:t>Pateiktų dokumentų pavadinimas</w:t>
            </w:r>
          </w:p>
        </w:tc>
        <w:tc>
          <w:tcPr>
            <w:tcW w:w="26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14:paraId="01EEABBE" w14:textId="77777777" w:rsidR="000D6D09" w:rsidRPr="00D706E0" w:rsidRDefault="000D6D09" w:rsidP="00DB5183">
            <w:pPr>
              <w:snapToGrid w:val="0"/>
              <w:spacing w:after="0" w:line="240" w:lineRule="auto"/>
              <w:jc w:val="center"/>
              <w:rPr>
                <w:szCs w:val="24"/>
              </w:rPr>
            </w:pPr>
            <w:r w:rsidRPr="00D706E0">
              <w:rPr>
                <w:szCs w:val="24"/>
              </w:rPr>
              <w:t>Dokumento puslapių skaičius</w:t>
            </w:r>
          </w:p>
        </w:tc>
      </w:tr>
      <w:tr w:rsidR="000D6D09" w:rsidRPr="00D706E0" w14:paraId="46C359F2" w14:textId="77777777" w:rsidTr="008F1E2C">
        <w:trPr>
          <w:trHeight w:val="300"/>
          <w:tblHeader/>
        </w:trPr>
        <w:tc>
          <w:tcPr>
            <w:tcW w:w="299" w:type="pct"/>
            <w:tcBorders>
              <w:top w:val="single" w:sz="4" w:space="0" w:color="000000" w:themeColor="text1"/>
              <w:left w:val="single" w:sz="4" w:space="0" w:color="000000" w:themeColor="text1"/>
              <w:bottom w:val="single" w:sz="4" w:space="0" w:color="000000" w:themeColor="text1"/>
            </w:tcBorders>
            <w:shd w:val="clear" w:color="auto" w:fill="DBE5F1" w:themeFill="accent1" w:themeFillTint="33"/>
            <w:vAlign w:val="center"/>
          </w:tcPr>
          <w:p w14:paraId="62320B54" w14:textId="517FB188" w:rsidR="000D6D09" w:rsidRPr="00D706E0" w:rsidRDefault="00DB5183" w:rsidP="64C915C7">
            <w:pPr>
              <w:snapToGrid w:val="0"/>
              <w:spacing w:after="0" w:line="240" w:lineRule="auto"/>
              <w:jc w:val="center"/>
              <w:rPr>
                <w:i/>
                <w:iCs/>
                <w:szCs w:val="24"/>
              </w:rPr>
            </w:pPr>
            <w:r w:rsidRPr="00D706E0">
              <w:rPr>
                <w:i/>
                <w:iCs/>
                <w:szCs w:val="24"/>
              </w:rPr>
              <w:t>1</w:t>
            </w:r>
          </w:p>
        </w:tc>
        <w:tc>
          <w:tcPr>
            <w:tcW w:w="2070" w:type="pct"/>
            <w:tcBorders>
              <w:top w:val="single" w:sz="4" w:space="0" w:color="000000" w:themeColor="text1"/>
              <w:left w:val="single" w:sz="4" w:space="0" w:color="000000" w:themeColor="text1"/>
              <w:bottom w:val="single" w:sz="4" w:space="0" w:color="000000" w:themeColor="text1"/>
            </w:tcBorders>
            <w:shd w:val="clear" w:color="auto" w:fill="DBE5F1" w:themeFill="accent1" w:themeFillTint="33"/>
            <w:vAlign w:val="center"/>
          </w:tcPr>
          <w:p w14:paraId="34E989A8" w14:textId="514293EF" w:rsidR="000D6D09" w:rsidRPr="00D706E0" w:rsidRDefault="00DB5183" w:rsidP="64C915C7">
            <w:pPr>
              <w:snapToGrid w:val="0"/>
              <w:spacing w:after="0" w:line="240" w:lineRule="auto"/>
              <w:jc w:val="center"/>
              <w:rPr>
                <w:i/>
                <w:iCs/>
                <w:szCs w:val="24"/>
              </w:rPr>
            </w:pPr>
            <w:r w:rsidRPr="00D706E0">
              <w:rPr>
                <w:i/>
                <w:iCs/>
                <w:szCs w:val="24"/>
              </w:rPr>
              <w:t>2</w:t>
            </w:r>
          </w:p>
        </w:tc>
        <w:tc>
          <w:tcPr>
            <w:tcW w:w="26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14:paraId="7E52BA55" w14:textId="6453B582" w:rsidR="000D6D09" w:rsidRPr="00D706E0" w:rsidRDefault="00DB5183" w:rsidP="64C915C7">
            <w:pPr>
              <w:snapToGrid w:val="0"/>
              <w:spacing w:after="0" w:line="240" w:lineRule="auto"/>
              <w:jc w:val="center"/>
              <w:rPr>
                <w:i/>
                <w:iCs/>
                <w:szCs w:val="24"/>
              </w:rPr>
            </w:pPr>
            <w:r w:rsidRPr="00D706E0">
              <w:rPr>
                <w:i/>
                <w:iCs/>
                <w:szCs w:val="24"/>
              </w:rPr>
              <w:t>3</w:t>
            </w:r>
          </w:p>
        </w:tc>
      </w:tr>
      <w:tr w:rsidR="000D6D09" w:rsidRPr="00D706E0" w14:paraId="20D34E6D" w14:textId="77777777" w:rsidTr="008F1E2C">
        <w:tc>
          <w:tcPr>
            <w:tcW w:w="299" w:type="pct"/>
            <w:tcBorders>
              <w:top w:val="single" w:sz="4" w:space="0" w:color="000000" w:themeColor="text1"/>
              <w:left w:val="single" w:sz="4" w:space="0" w:color="000000" w:themeColor="text1"/>
              <w:bottom w:val="single" w:sz="4" w:space="0" w:color="000000" w:themeColor="text1"/>
            </w:tcBorders>
          </w:tcPr>
          <w:p w14:paraId="4F5E778C" w14:textId="23D2108F" w:rsidR="000D6D09" w:rsidRPr="00D706E0" w:rsidRDefault="008A3143">
            <w:pPr>
              <w:snapToGrid w:val="0"/>
              <w:spacing w:after="0" w:line="240" w:lineRule="auto"/>
              <w:jc w:val="both"/>
              <w:rPr>
                <w:szCs w:val="24"/>
              </w:rPr>
            </w:pPr>
            <w:r>
              <w:rPr>
                <w:szCs w:val="24"/>
              </w:rPr>
              <w:t>1</w:t>
            </w:r>
          </w:p>
        </w:tc>
        <w:tc>
          <w:tcPr>
            <w:tcW w:w="2070" w:type="pct"/>
            <w:tcBorders>
              <w:top w:val="single" w:sz="4" w:space="0" w:color="000000" w:themeColor="text1"/>
              <w:left w:val="single" w:sz="4" w:space="0" w:color="000000" w:themeColor="text1"/>
              <w:bottom w:val="single" w:sz="4" w:space="0" w:color="000000" w:themeColor="text1"/>
            </w:tcBorders>
          </w:tcPr>
          <w:p w14:paraId="761D1F81" w14:textId="2173579D" w:rsidR="000D6D09" w:rsidRPr="000E7150" w:rsidRDefault="000E7150">
            <w:pPr>
              <w:pStyle w:val="Antrats"/>
              <w:widowControl/>
              <w:tabs>
                <w:tab w:val="left" w:pos="1296"/>
              </w:tabs>
              <w:snapToGrid w:val="0"/>
              <w:spacing w:after="0"/>
              <w:rPr>
                <w:szCs w:val="24"/>
              </w:rPr>
            </w:pPr>
            <w:r>
              <w:rPr>
                <w:szCs w:val="24"/>
              </w:rPr>
              <w:t xml:space="preserve">Pirkimo sąlygų 5 priedas </w:t>
            </w:r>
            <w:r w:rsidR="00B82ECF">
              <w:rPr>
                <w:szCs w:val="24"/>
              </w:rPr>
              <w:t>u</w:t>
            </w:r>
            <w:r>
              <w:rPr>
                <w:szCs w:val="24"/>
              </w:rPr>
              <w:t xml:space="preserve">žpildytas </w:t>
            </w:r>
            <w:r w:rsidR="008A3143" w:rsidRPr="000E7150">
              <w:rPr>
                <w:szCs w:val="24"/>
              </w:rPr>
              <w:t>EBVPD</w:t>
            </w:r>
          </w:p>
        </w:tc>
        <w:tc>
          <w:tcPr>
            <w:tcW w:w="263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E9C69" w14:textId="77777777" w:rsidR="000D6D09" w:rsidRPr="00D706E0" w:rsidRDefault="000D6D09">
            <w:pPr>
              <w:snapToGrid w:val="0"/>
              <w:spacing w:after="0" w:line="240" w:lineRule="auto"/>
              <w:jc w:val="both"/>
              <w:rPr>
                <w:szCs w:val="24"/>
              </w:rPr>
            </w:pPr>
          </w:p>
        </w:tc>
      </w:tr>
      <w:tr w:rsidR="000D6D09" w:rsidRPr="00D706E0" w14:paraId="162538B0" w14:textId="77777777" w:rsidTr="008F1E2C">
        <w:tc>
          <w:tcPr>
            <w:tcW w:w="299" w:type="pct"/>
            <w:tcBorders>
              <w:top w:val="single" w:sz="4" w:space="0" w:color="000000" w:themeColor="text1"/>
              <w:left w:val="single" w:sz="4" w:space="0" w:color="000000" w:themeColor="text1"/>
              <w:bottom w:val="single" w:sz="4" w:space="0" w:color="000000" w:themeColor="text1"/>
            </w:tcBorders>
          </w:tcPr>
          <w:p w14:paraId="65745CC0" w14:textId="4CD20F9F" w:rsidR="000D6D09" w:rsidRPr="00D706E0" w:rsidRDefault="008A3143">
            <w:pPr>
              <w:snapToGrid w:val="0"/>
              <w:spacing w:after="0" w:line="240" w:lineRule="auto"/>
              <w:jc w:val="both"/>
              <w:rPr>
                <w:szCs w:val="24"/>
              </w:rPr>
            </w:pPr>
            <w:r>
              <w:rPr>
                <w:szCs w:val="24"/>
              </w:rPr>
              <w:t>2</w:t>
            </w:r>
          </w:p>
        </w:tc>
        <w:tc>
          <w:tcPr>
            <w:tcW w:w="2070" w:type="pct"/>
            <w:tcBorders>
              <w:top w:val="single" w:sz="4" w:space="0" w:color="000000" w:themeColor="text1"/>
              <w:left w:val="single" w:sz="4" w:space="0" w:color="000000" w:themeColor="text1"/>
              <w:bottom w:val="single" w:sz="4" w:space="0" w:color="000000" w:themeColor="text1"/>
            </w:tcBorders>
          </w:tcPr>
          <w:p w14:paraId="3C171195" w14:textId="0FFF9BF8" w:rsidR="000D6D09" w:rsidRPr="000E7150" w:rsidRDefault="000E7150">
            <w:pPr>
              <w:snapToGrid w:val="0"/>
              <w:spacing w:after="0" w:line="240" w:lineRule="auto"/>
              <w:jc w:val="both"/>
              <w:rPr>
                <w:szCs w:val="24"/>
              </w:rPr>
            </w:pPr>
            <w:r w:rsidRPr="000E7150">
              <w:rPr>
                <w:szCs w:val="24"/>
              </w:rPr>
              <w:t xml:space="preserve">Įgaliojimas </w:t>
            </w:r>
            <w:r w:rsidRPr="000E7150">
              <w:rPr>
                <w:i/>
                <w:iCs/>
                <w:szCs w:val="24"/>
              </w:rPr>
              <w:t>(jeigu taikoma)</w:t>
            </w:r>
          </w:p>
        </w:tc>
        <w:tc>
          <w:tcPr>
            <w:tcW w:w="263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0A672E" w14:textId="77777777" w:rsidR="000D6D09" w:rsidRPr="00D706E0" w:rsidRDefault="000D6D09">
            <w:pPr>
              <w:snapToGrid w:val="0"/>
              <w:spacing w:after="0" w:line="240" w:lineRule="auto"/>
              <w:jc w:val="both"/>
              <w:rPr>
                <w:szCs w:val="24"/>
              </w:rPr>
            </w:pPr>
          </w:p>
        </w:tc>
      </w:tr>
      <w:tr w:rsidR="008A3143" w:rsidRPr="00D706E0" w14:paraId="6D455140" w14:textId="77777777" w:rsidTr="008F1E2C">
        <w:tc>
          <w:tcPr>
            <w:tcW w:w="299" w:type="pct"/>
            <w:tcBorders>
              <w:top w:val="single" w:sz="4" w:space="0" w:color="000000" w:themeColor="text1"/>
              <w:left w:val="single" w:sz="4" w:space="0" w:color="000000" w:themeColor="text1"/>
              <w:bottom w:val="single" w:sz="4" w:space="0" w:color="000000" w:themeColor="text1"/>
            </w:tcBorders>
          </w:tcPr>
          <w:p w14:paraId="38F7DDD5" w14:textId="31AE2027" w:rsidR="008A3143" w:rsidRPr="00D706E0" w:rsidRDefault="008A3143">
            <w:pPr>
              <w:snapToGrid w:val="0"/>
              <w:spacing w:after="0" w:line="240" w:lineRule="auto"/>
              <w:jc w:val="both"/>
              <w:rPr>
                <w:szCs w:val="24"/>
              </w:rPr>
            </w:pPr>
            <w:r>
              <w:rPr>
                <w:szCs w:val="24"/>
              </w:rPr>
              <w:t>3</w:t>
            </w:r>
          </w:p>
        </w:tc>
        <w:tc>
          <w:tcPr>
            <w:tcW w:w="2070" w:type="pct"/>
            <w:tcBorders>
              <w:top w:val="single" w:sz="4" w:space="0" w:color="000000" w:themeColor="text1"/>
              <w:left w:val="single" w:sz="4" w:space="0" w:color="000000" w:themeColor="text1"/>
              <w:bottom w:val="single" w:sz="4" w:space="0" w:color="000000" w:themeColor="text1"/>
            </w:tcBorders>
          </w:tcPr>
          <w:p w14:paraId="096A7470" w14:textId="77777777" w:rsidR="008F1E2C" w:rsidRDefault="000E7150" w:rsidP="000E7150">
            <w:pPr>
              <w:spacing w:after="0"/>
              <w:rPr>
                <w:i/>
                <w:iCs/>
                <w:szCs w:val="24"/>
              </w:rPr>
            </w:pPr>
            <w:hyperlink w:anchor="_Toc124404964" w:history="1">
              <w:r w:rsidRPr="0014554E">
                <w:rPr>
                  <w:rStyle w:val="Hipersaitas"/>
                  <w:noProof/>
                  <w:color w:val="auto"/>
                  <w:szCs w:val="24"/>
                  <w:u w:val="none"/>
                </w:rPr>
                <w:t>Pirkimo sąlygų 10 priedas „Tiekėjo deklaracija dėl atitikties Reglamento nuostatoms</w:t>
              </w:r>
              <w:r w:rsidRPr="00277F01">
                <w:rPr>
                  <w:rStyle w:val="Hipersaitas"/>
                  <w:noProof/>
                  <w:color w:val="auto"/>
                  <w:szCs w:val="24"/>
                </w:rPr>
                <w:t xml:space="preserve"> juridiniam</w:t>
              </w:r>
              <w:r w:rsidRPr="0014554E">
                <w:rPr>
                  <w:rStyle w:val="Hipersaitas"/>
                  <w:noProof/>
                  <w:color w:val="auto"/>
                  <w:szCs w:val="24"/>
                  <w:u w:val="none"/>
                </w:rPr>
                <w:t xml:space="preserve"> asmeniui“ </w:t>
              </w:r>
            </w:hyperlink>
            <w:r w:rsidRPr="009E07C8">
              <w:rPr>
                <w:i/>
                <w:iCs/>
                <w:szCs w:val="24"/>
              </w:rPr>
              <w:t xml:space="preserve"> </w:t>
            </w:r>
          </w:p>
          <w:p w14:paraId="5E5E91EF" w14:textId="77777777" w:rsidR="008F1E2C" w:rsidRPr="00277F01" w:rsidRDefault="009E07C8" w:rsidP="000E7150">
            <w:pPr>
              <w:spacing w:after="0"/>
              <w:rPr>
                <w:i/>
                <w:iCs/>
                <w:szCs w:val="24"/>
              </w:rPr>
            </w:pPr>
            <w:r w:rsidRPr="00277F01">
              <w:rPr>
                <w:i/>
                <w:iCs/>
                <w:szCs w:val="24"/>
              </w:rPr>
              <w:t xml:space="preserve">arba </w:t>
            </w:r>
            <w:bookmarkStart w:id="1" w:name="_Hlk126245738"/>
          </w:p>
          <w:p w14:paraId="1805F545" w14:textId="5401A688" w:rsidR="008A3143" w:rsidRPr="0014554E" w:rsidRDefault="009E07C8" w:rsidP="000E7150">
            <w:pPr>
              <w:spacing w:after="0"/>
              <w:rPr>
                <w:szCs w:val="24"/>
              </w:rPr>
            </w:pPr>
            <w:hyperlink w:anchor="_Toc124404964" w:history="1">
              <w:r>
                <w:rPr>
                  <w:szCs w:val="24"/>
                </w:rPr>
                <w:t>p</w:t>
              </w:r>
              <w:r w:rsidRPr="0014554E">
                <w:rPr>
                  <w:rStyle w:val="Hipersaitas"/>
                  <w:noProof/>
                  <w:color w:val="auto"/>
                  <w:szCs w:val="24"/>
                  <w:u w:val="none"/>
                </w:rPr>
                <w:t xml:space="preserve">irkimo sąlygų 11 priedas „Tiekėjo deklaracija dėl atitikties Reglamento nuostatoms </w:t>
              </w:r>
              <w:r w:rsidRPr="00277F01">
                <w:rPr>
                  <w:rStyle w:val="Hipersaitas"/>
                  <w:noProof/>
                  <w:color w:val="auto"/>
                  <w:szCs w:val="24"/>
                </w:rPr>
                <w:t>fiziniam</w:t>
              </w:r>
              <w:r w:rsidRPr="0014554E">
                <w:rPr>
                  <w:rStyle w:val="Hipersaitas"/>
                  <w:noProof/>
                  <w:color w:val="auto"/>
                  <w:szCs w:val="24"/>
                  <w:u w:val="none"/>
                </w:rPr>
                <w:t xml:space="preserve"> asmeniui“ </w:t>
              </w:r>
            </w:hyperlink>
            <w:bookmarkEnd w:id="1"/>
          </w:p>
        </w:tc>
        <w:tc>
          <w:tcPr>
            <w:tcW w:w="263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F1715" w14:textId="77777777" w:rsidR="008A3143" w:rsidRPr="00D706E0" w:rsidRDefault="008A3143">
            <w:pPr>
              <w:snapToGrid w:val="0"/>
              <w:spacing w:after="0" w:line="240" w:lineRule="auto"/>
              <w:jc w:val="both"/>
              <w:rPr>
                <w:szCs w:val="24"/>
              </w:rPr>
            </w:pPr>
          </w:p>
        </w:tc>
      </w:tr>
      <w:tr w:rsidR="008A3143" w:rsidRPr="00D706E0" w14:paraId="6369CE9D" w14:textId="77777777" w:rsidTr="008F1E2C">
        <w:tc>
          <w:tcPr>
            <w:tcW w:w="299" w:type="pct"/>
            <w:tcBorders>
              <w:top w:val="single" w:sz="4" w:space="0" w:color="000000" w:themeColor="text1"/>
              <w:left w:val="single" w:sz="4" w:space="0" w:color="000000" w:themeColor="text1"/>
              <w:bottom w:val="single" w:sz="4" w:space="0" w:color="000000" w:themeColor="text1"/>
            </w:tcBorders>
          </w:tcPr>
          <w:p w14:paraId="4758622C" w14:textId="00144666" w:rsidR="008A3143" w:rsidRPr="00D706E0" w:rsidRDefault="008A3143">
            <w:pPr>
              <w:snapToGrid w:val="0"/>
              <w:spacing w:after="0" w:line="240" w:lineRule="auto"/>
              <w:jc w:val="both"/>
              <w:rPr>
                <w:szCs w:val="24"/>
              </w:rPr>
            </w:pPr>
            <w:r>
              <w:rPr>
                <w:szCs w:val="24"/>
              </w:rPr>
              <w:t>4</w:t>
            </w:r>
          </w:p>
        </w:tc>
        <w:tc>
          <w:tcPr>
            <w:tcW w:w="2070" w:type="pct"/>
            <w:tcBorders>
              <w:top w:val="single" w:sz="4" w:space="0" w:color="000000" w:themeColor="text1"/>
              <w:left w:val="single" w:sz="4" w:space="0" w:color="000000" w:themeColor="text1"/>
              <w:bottom w:val="single" w:sz="4" w:space="0" w:color="000000" w:themeColor="text1"/>
            </w:tcBorders>
          </w:tcPr>
          <w:p w14:paraId="24BB00D0" w14:textId="32B49283" w:rsidR="008A3143" w:rsidRPr="0014554E" w:rsidRDefault="009E07C8" w:rsidP="0014554E">
            <w:pPr>
              <w:spacing w:after="0"/>
              <w:rPr>
                <w:noProof/>
                <w:szCs w:val="24"/>
              </w:rPr>
            </w:pPr>
            <w:hyperlink w:anchor="_Toc124404965" w:history="1">
              <w:r w:rsidRPr="0014554E">
                <w:rPr>
                  <w:rStyle w:val="Hipersaitas"/>
                  <w:noProof/>
                  <w:color w:val="auto"/>
                  <w:szCs w:val="24"/>
                  <w:u w:val="none"/>
                </w:rPr>
                <w:t xml:space="preserve">Pirkimo sąlygų 12 priedas </w:t>
              </w:r>
              <w:bookmarkStart w:id="2" w:name="_Hlk163501820"/>
              <w:r w:rsidRPr="0014554E">
                <w:rPr>
                  <w:i/>
                  <w:iCs/>
                  <w:szCs w:val="24"/>
                </w:rPr>
                <w:t>„</w:t>
              </w:r>
              <w:hyperlink w:anchor="_Toc124404964" w:history="1">
                <w:r w:rsidRPr="0014554E">
                  <w:rPr>
                    <w:rFonts w:eastAsia="Times New Roman"/>
                    <w:szCs w:val="24"/>
                    <w:lang w:eastAsia="en-US"/>
                  </w:rPr>
                  <w:t>Nacionalinio saugumo reikalavimų atitikties deklaracija</w:t>
                </w:r>
                <w:r w:rsidRPr="0014554E">
                  <w:rPr>
                    <w:rStyle w:val="Hipersaitas"/>
                    <w:noProof/>
                    <w:color w:val="auto"/>
                    <w:szCs w:val="24"/>
                    <w:u w:val="none"/>
                  </w:rPr>
                  <w:t>“</w:t>
                </w:r>
              </w:hyperlink>
              <w:r w:rsidRPr="0014554E">
                <w:rPr>
                  <w:rStyle w:val="Hipersaitas"/>
                  <w:noProof/>
                  <w:color w:val="auto"/>
                  <w:szCs w:val="24"/>
                  <w:u w:val="none"/>
                </w:rPr>
                <w:t xml:space="preserve"> </w:t>
              </w:r>
              <w:bookmarkEnd w:id="2"/>
            </w:hyperlink>
          </w:p>
        </w:tc>
        <w:tc>
          <w:tcPr>
            <w:tcW w:w="263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1AE256" w14:textId="77777777" w:rsidR="008A3143" w:rsidRPr="00D706E0" w:rsidRDefault="008A3143">
            <w:pPr>
              <w:snapToGrid w:val="0"/>
              <w:spacing w:after="0" w:line="240" w:lineRule="auto"/>
              <w:jc w:val="both"/>
              <w:rPr>
                <w:szCs w:val="24"/>
              </w:rPr>
            </w:pPr>
          </w:p>
        </w:tc>
      </w:tr>
      <w:tr w:rsidR="000E7150" w:rsidRPr="00D706E0" w14:paraId="0E78DCBD" w14:textId="77777777" w:rsidTr="008F1E2C">
        <w:tc>
          <w:tcPr>
            <w:tcW w:w="299" w:type="pct"/>
            <w:tcBorders>
              <w:top w:val="single" w:sz="4" w:space="0" w:color="000000" w:themeColor="text1"/>
              <w:left w:val="single" w:sz="4" w:space="0" w:color="000000" w:themeColor="text1"/>
              <w:bottom w:val="single" w:sz="4" w:space="0" w:color="000000" w:themeColor="text1"/>
            </w:tcBorders>
          </w:tcPr>
          <w:p w14:paraId="614F68CE" w14:textId="54657DA3" w:rsidR="000E7150" w:rsidRDefault="000E7150">
            <w:pPr>
              <w:snapToGrid w:val="0"/>
              <w:spacing w:after="0" w:line="240" w:lineRule="auto"/>
              <w:jc w:val="both"/>
              <w:rPr>
                <w:szCs w:val="24"/>
              </w:rPr>
            </w:pPr>
          </w:p>
        </w:tc>
        <w:tc>
          <w:tcPr>
            <w:tcW w:w="2070" w:type="pct"/>
            <w:tcBorders>
              <w:top w:val="single" w:sz="4" w:space="0" w:color="000000" w:themeColor="text1"/>
              <w:left w:val="single" w:sz="4" w:space="0" w:color="000000" w:themeColor="text1"/>
              <w:bottom w:val="single" w:sz="4" w:space="0" w:color="000000" w:themeColor="text1"/>
            </w:tcBorders>
          </w:tcPr>
          <w:p w14:paraId="3E749E1F" w14:textId="30EDED47" w:rsidR="000E7150" w:rsidRPr="0014554E" w:rsidRDefault="000E7150" w:rsidP="0014554E">
            <w:pPr>
              <w:spacing w:after="120" w:line="20" w:lineRule="atLeast"/>
              <w:contextualSpacing/>
              <w:rPr>
                <w:szCs w:val="24"/>
              </w:rPr>
            </w:pPr>
          </w:p>
        </w:tc>
        <w:tc>
          <w:tcPr>
            <w:tcW w:w="263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E2EBB2" w14:textId="77777777" w:rsidR="000E7150" w:rsidRPr="00D706E0" w:rsidRDefault="000E7150">
            <w:pPr>
              <w:snapToGrid w:val="0"/>
              <w:spacing w:after="0" w:line="240" w:lineRule="auto"/>
              <w:jc w:val="both"/>
              <w:rPr>
                <w:szCs w:val="24"/>
              </w:rPr>
            </w:pPr>
          </w:p>
        </w:tc>
      </w:tr>
    </w:tbl>
    <w:p w14:paraId="2CFC7DC6" w14:textId="77777777" w:rsidR="000D6D09" w:rsidRDefault="000D6D09">
      <w:pPr>
        <w:spacing w:after="0" w:line="240" w:lineRule="auto"/>
        <w:jc w:val="both"/>
        <w:rPr>
          <w:szCs w:val="24"/>
        </w:rPr>
      </w:pPr>
    </w:p>
    <w:p w14:paraId="01197242" w14:textId="5BEF8F75" w:rsidR="00DB5183" w:rsidRPr="00D706E0" w:rsidRDefault="009D03FD" w:rsidP="00DB5183">
      <w:pPr>
        <w:spacing w:after="100" w:afterAutospacing="1" w:line="240" w:lineRule="auto"/>
        <w:ind w:left="-493" w:right="-108" w:firstLine="1102"/>
        <w:jc w:val="both"/>
        <w:rPr>
          <w:szCs w:val="24"/>
        </w:rPr>
      </w:pPr>
      <w:r>
        <w:rPr>
          <w:szCs w:val="24"/>
        </w:rPr>
        <w:t>7</w:t>
      </w:r>
      <w:r w:rsidR="006E7F7B">
        <w:rPr>
          <w:szCs w:val="24"/>
        </w:rPr>
        <w:t>. </w:t>
      </w:r>
      <w:r w:rsidR="00DB5183" w:rsidRPr="00D706E0">
        <w:rPr>
          <w:szCs w:val="24"/>
        </w:rPr>
        <w:t xml:space="preserve">Ši pasiūlyme nurodyta informacija yra konfidenciali </w:t>
      </w:r>
      <w:r w:rsidR="00DB5183" w:rsidRPr="00D706E0">
        <w:rPr>
          <w:i/>
          <w:szCs w:val="24"/>
        </w:rPr>
        <w:t>/perkančioji organizacija šios informacijos negali atskleisti tretiesiems asmenims/</w:t>
      </w:r>
      <w:r w:rsidR="00DB5183" w:rsidRPr="00D706E0">
        <w:rPr>
          <w:szCs w:val="24"/>
        </w:rPr>
        <w:t>:</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6506"/>
        <w:gridCol w:w="8188"/>
      </w:tblGrid>
      <w:tr w:rsidR="00DB5183" w:rsidRPr="00D706E0" w14:paraId="4E84BC5B" w14:textId="77777777" w:rsidTr="00982AE2">
        <w:trPr>
          <w:trHeight w:val="300"/>
          <w:tblHeader/>
        </w:trPr>
        <w:tc>
          <w:tcPr>
            <w:tcW w:w="610" w:type="dxa"/>
            <w:shd w:val="clear" w:color="auto" w:fill="DBE5F1" w:themeFill="accent1" w:themeFillTint="33"/>
            <w:vAlign w:val="center"/>
          </w:tcPr>
          <w:p w14:paraId="447ED693" w14:textId="77777777" w:rsidR="00DB5183" w:rsidRPr="00D706E0" w:rsidRDefault="00DB5183" w:rsidP="64C915C7">
            <w:pPr>
              <w:spacing w:after="100" w:afterAutospacing="1" w:line="240" w:lineRule="auto"/>
              <w:ind w:right="-108"/>
              <w:jc w:val="center"/>
              <w:rPr>
                <w:szCs w:val="24"/>
              </w:rPr>
            </w:pPr>
            <w:proofErr w:type="spellStart"/>
            <w:r w:rsidRPr="00D706E0">
              <w:rPr>
                <w:szCs w:val="24"/>
              </w:rPr>
              <w:t>Eil.Nr</w:t>
            </w:r>
            <w:proofErr w:type="spellEnd"/>
            <w:r w:rsidRPr="00D706E0">
              <w:rPr>
                <w:szCs w:val="24"/>
              </w:rPr>
              <w:t>.</w:t>
            </w:r>
          </w:p>
        </w:tc>
        <w:tc>
          <w:tcPr>
            <w:tcW w:w="6506" w:type="dxa"/>
            <w:shd w:val="clear" w:color="auto" w:fill="DBE5F1" w:themeFill="accent1" w:themeFillTint="33"/>
            <w:vAlign w:val="center"/>
          </w:tcPr>
          <w:p w14:paraId="50FA8D8F" w14:textId="77777777" w:rsidR="00DB5183" w:rsidRPr="00D706E0" w:rsidRDefault="00DB5183" w:rsidP="64C915C7">
            <w:pPr>
              <w:spacing w:after="100" w:afterAutospacing="1" w:line="240" w:lineRule="auto"/>
              <w:ind w:right="-108"/>
              <w:jc w:val="center"/>
              <w:rPr>
                <w:szCs w:val="24"/>
              </w:rPr>
            </w:pPr>
            <w:r w:rsidRPr="00D706E0">
              <w:rPr>
                <w:szCs w:val="24"/>
              </w:rPr>
              <w:t>Pateikto dokumento pavadinimas (rekomenduojama pavadinime vartoti žodį „Konfidencialu“)</w:t>
            </w:r>
          </w:p>
        </w:tc>
        <w:tc>
          <w:tcPr>
            <w:tcW w:w="8188" w:type="dxa"/>
            <w:shd w:val="clear" w:color="auto" w:fill="DBE5F1" w:themeFill="accent1" w:themeFillTint="33"/>
            <w:vAlign w:val="center"/>
          </w:tcPr>
          <w:p w14:paraId="37157DB8" w14:textId="09CBF5A1" w:rsidR="00DB5183" w:rsidRPr="00D706E0" w:rsidRDefault="00DB5183" w:rsidP="00DB5183">
            <w:pPr>
              <w:spacing w:after="100" w:afterAutospacing="1" w:line="240" w:lineRule="auto"/>
              <w:ind w:right="-108"/>
              <w:jc w:val="center"/>
              <w:rPr>
                <w:szCs w:val="24"/>
              </w:rPr>
            </w:pPr>
            <w:r w:rsidRPr="00D706E0">
              <w:rPr>
                <w:szCs w:val="24"/>
              </w:rPr>
              <w:t>Nurodytos konfidencialios informacijos pagrindimas (paaiškinimas, kuo remiantis nurodytas dokumentas ar jo dalis yra konfidencialūs)</w:t>
            </w:r>
            <w:r w:rsidR="00C923ED" w:rsidRPr="00C923ED">
              <w:rPr>
                <w:szCs w:val="24"/>
                <w:vertAlign w:val="superscript"/>
              </w:rPr>
              <w:t>5</w:t>
            </w:r>
          </w:p>
        </w:tc>
      </w:tr>
      <w:tr w:rsidR="00DB5183" w:rsidRPr="00D706E0" w14:paraId="61C3D0D9" w14:textId="77777777" w:rsidTr="00982AE2">
        <w:trPr>
          <w:trHeight w:val="300"/>
          <w:tblHeader/>
        </w:trPr>
        <w:tc>
          <w:tcPr>
            <w:tcW w:w="610" w:type="dxa"/>
            <w:shd w:val="clear" w:color="auto" w:fill="DBE5F1" w:themeFill="accent1" w:themeFillTint="33"/>
            <w:vAlign w:val="center"/>
          </w:tcPr>
          <w:p w14:paraId="553AD7F5" w14:textId="4F4E316A" w:rsidR="00DB5183" w:rsidRPr="00D706E0" w:rsidRDefault="00DB5183" w:rsidP="64C915C7">
            <w:pPr>
              <w:spacing w:after="100" w:afterAutospacing="1" w:line="240" w:lineRule="auto"/>
              <w:ind w:right="-108"/>
              <w:jc w:val="center"/>
              <w:rPr>
                <w:szCs w:val="24"/>
              </w:rPr>
            </w:pPr>
            <w:r w:rsidRPr="00D706E0">
              <w:rPr>
                <w:szCs w:val="24"/>
              </w:rPr>
              <w:t>1</w:t>
            </w:r>
          </w:p>
        </w:tc>
        <w:tc>
          <w:tcPr>
            <w:tcW w:w="6506" w:type="dxa"/>
            <w:shd w:val="clear" w:color="auto" w:fill="DBE5F1" w:themeFill="accent1" w:themeFillTint="33"/>
            <w:vAlign w:val="center"/>
          </w:tcPr>
          <w:p w14:paraId="4D7BB73B" w14:textId="4CC83EAF" w:rsidR="00DB5183" w:rsidRPr="00D706E0" w:rsidRDefault="00DB5183" w:rsidP="64C915C7">
            <w:pPr>
              <w:spacing w:after="100" w:afterAutospacing="1" w:line="240" w:lineRule="auto"/>
              <w:ind w:right="-108"/>
              <w:jc w:val="center"/>
              <w:rPr>
                <w:szCs w:val="24"/>
              </w:rPr>
            </w:pPr>
            <w:r w:rsidRPr="00D706E0">
              <w:rPr>
                <w:szCs w:val="24"/>
              </w:rPr>
              <w:t>2</w:t>
            </w:r>
          </w:p>
        </w:tc>
        <w:tc>
          <w:tcPr>
            <w:tcW w:w="8188" w:type="dxa"/>
            <w:shd w:val="clear" w:color="auto" w:fill="DBE5F1" w:themeFill="accent1" w:themeFillTint="33"/>
            <w:vAlign w:val="center"/>
          </w:tcPr>
          <w:p w14:paraId="1E313B7C" w14:textId="13F0E310" w:rsidR="00DB5183" w:rsidRPr="00D706E0" w:rsidRDefault="00DB5183" w:rsidP="64C915C7">
            <w:pPr>
              <w:spacing w:after="100" w:afterAutospacing="1" w:line="240" w:lineRule="auto"/>
              <w:ind w:right="-108"/>
              <w:jc w:val="center"/>
              <w:rPr>
                <w:szCs w:val="24"/>
              </w:rPr>
            </w:pPr>
            <w:r w:rsidRPr="00D706E0">
              <w:rPr>
                <w:szCs w:val="24"/>
              </w:rPr>
              <w:t>3</w:t>
            </w:r>
          </w:p>
        </w:tc>
      </w:tr>
      <w:tr w:rsidR="00DB5183" w:rsidRPr="00D706E0" w14:paraId="341067D1" w14:textId="77777777" w:rsidTr="64C915C7">
        <w:trPr>
          <w:trHeight w:val="300"/>
        </w:trPr>
        <w:tc>
          <w:tcPr>
            <w:tcW w:w="610" w:type="dxa"/>
          </w:tcPr>
          <w:p w14:paraId="302FF5A4" w14:textId="77777777" w:rsidR="00DB5183" w:rsidRPr="00D706E0" w:rsidRDefault="00DB5183">
            <w:pPr>
              <w:spacing w:after="100" w:afterAutospacing="1" w:line="240" w:lineRule="auto"/>
              <w:ind w:right="-108"/>
              <w:jc w:val="both"/>
              <w:rPr>
                <w:szCs w:val="24"/>
              </w:rPr>
            </w:pPr>
          </w:p>
        </w:tc>
        <w:tc>
          <w:tcPr>
            <w:tcW w:w="6506" w:type="dxa"/>
          </w:tcPr>
          <w:p w14:paraId="3AEF6221" w14:textId="77777777" w:rsidR="00DB5183" w:rsidRPr="00D706E0" w:rsidRDefault="00DB5183">
            <w:pPr>
              <w:spacing w:after="100" w:afterAutospacing="1" w:line="240" w:lineRule="auto"/>
              <w:ind w:right="-108"/>
              <w:jc w:val="both"/>
              <w:rPr>
                <w:szCs w:val="24"/>
              </w:rPr>
            </w:pPr>
          </w:p>
        </w:tc>
        <w:tc>
          <w:tcPr>
            <w:tcW w:w="8188" w:type="dxa"/>
          </w:tcPr>
          <w:p w14:paraId="0C9465C1" w14:textId="77777777" w:rsidR="00DB5183" w:rsidRPr="00D706E0" w:rsidRDefault="00DB5183">
            <w:pPr>
              <w:spacing w:after="100" w:afterAutospacing="1" w:line="240" w:lineRule="auto"/>
              <w:ind w:right="-108"/>
              <w:jc w:val="both"/>
              <w:rPr>
                <w:szCs w:val="24"/>
              </w:rPr>
            </w:pPr>
          </w:p>
        </w:tc>
      </w:tr>
      <w:tr w:rsidR="00DB5183" w:rsidRPr="00D706E0" w14:paraId="3F3A873C" w14:textId="77777777" w:rsidTr="64C915C7">
        <w:trPr>
          <w:trHeight w:val="300"/>
        </w:trPr>
        <w:tc>
          <w:tcPr>
            <w:tcW w:w="610" w:type="dxa"/>
          </w:tcPr>
          <w:p w14:paraId="746B9A6F" w14:textId="77777777" w:rsidR="00DB5183" w:rsidRPr="00D706E0" w:rsidRDefault="00DB5183">
            <w:pPr>
              <w:spacing w:after="100" w:afterAutospacing="1" w:line="240" w:lineRule="auto"/>
              <w:ind w:right="-108"/>
              <w:jc w:val="both"/>
              <w:rPr>
                <w:szCs w:val="24"/>
              </w:rPr>
            </w:pPr>
          </w:p>
        </w:tc>
        <w:tc>
          <w:tcPr>
            <w:tcW w:w="6506" w:type="dxa"/>
          </w:tcPr>
          <w:p w14:paraId="5F108889" w14:textId="77777777" w:rsidR="00DB5183" w:rsidRPr="00D706E0" w:rsidRDefault="00DB5183">
            <w:pPr>
              <w:spacing w:after="100" w:afterAutospacing="1" w:line="240" w:lineRule="auto"/>
              <w:ind w:right="-108"/>
              <w:jc w:val="both"/>
              <w:rPr>
                <w:szCs w:val="24"/>
              </w:rPr>
            </w:pPr>
          </w:p>
        </w:tc>
        <w:tc>
          <w:tcPr>
            <w:tcW w:w="8188" w:type="dxa"/>
          </w:tcPr>
          <w:p w14:paraId="1852E57C" w14:textId="77777777" w:rsidR="00DB5183" w:rsidRPr="00D706E0" w:rsidRDefault="00DB5183">
            <w:pPr>
              <w:spacing w:after="100" w:afterAutospacing="1" w:line="240" w:lineRule="auto"/>
              <w:ind w:right="-108"/>
              <w:jc w:val="both"/>
              <w:rPr>
                <w:szCs w:val="24"/>
              </w:rPr>
            </w:pPr>
          </w:p>
        </w:tc>
      </w:tr>
      <w:tr w:rsidR="00C923ED" w:rsidRPr="00D706E0" w14:paraId="4C2C4020" w14:textId="77777777" w:rsidTr="64C915C7">
        <w:trPr>
          <w:trHeight w:val="300"/>
        </w:trPr>
        <w:tc>
          <w:tcPr>
            <w:tcW w:w="610" w:type="dxa"/>
          </w:tcPr>
          <w:p w14:paraId="0C710D41" w14:textId="77777777" w:rsidR="00C923ED" w:rsidRPr="00D706E0" w:rsidRDefault="00C923ED">
            <w:pPr>
              <w:spacing w:after="100" w:afterAutospacing="1" w:line="240" w:lineRule="auto"/>
              <w:ind w:right="-108"/>
              <w:jc w:val="both"/>
              <w:rPr>
                <w:szCs w:val="24"/>
              </w:rPr>
            </w:pPr>
          </w:p>
        </w:tc>
        <w:tc>
          <w:tcPr>
            <w:tcW w:w="6506" w:type="dxa"/>
          </w:tcPr>
          <w:p w14:paraId="6816322E" w14:textId="77777777" w:rsidR="00C923ED" w:rsidRPr="00D706E0" w:rsidRDefault="00C923ED">
            <w:pPr>
              <w:spacing w:after="100" w:afterAutospacing="1" w:line="240" w:lineRule="auto"/>
              <w:ind w:right="-108"/>
              <w:jc w:val="both"/>
              <w:rPr>
                <w:szCs w:val="24"/>
              </w:rPr>
            </w:pPr>
          </w:p>
        </w:tc>
        <w:tc>
          <w:tcPr>
            <w:tcW w:w="8188" w:type="dxa"/>
          </w:tcPr>
          <w:p w14:paraId="368FF810" w14:textId="77777777" w:rsidR="00C923ED" w:rsidRPr="00D706E0" w:rsidRDefault="00C923ED">
            <w:pPr>
              <w:spacing w:after="100" w:afterAutospacing="1" w:line="240" w:lineRule="auto"/>
              <w:ind w:right="-108"/>
              <w:jc w:val="both"/>
              <w:rPr>
                <w:szCs w:val="24"/>
              </w:rPr>
            </w:pPr>
          </w:p>
        </w:tc>
      </w:tr>
      <w:tr w:rsidR="00C923ED" w:rsidRPr="00D706E0" w14:paraId="382F1703" w14:textId="77777777" w:rsidTr="64C915C7">
        <w:trPr>
          <w:trHeight w:val="300"/>
        </w:trPr>
        <w:tc>
          <w:tcPr>
            <w:tcW w:w="610" w:type="dxa"/>
          </w:tcPr>
          <w:p w14:paraId="76E3E52C" w14:textId="77777777" w:rsidR="00C923ED" w:rsidRPr="00D706E0" w:rsidRDefault="00C923ED">
            <w:pPr>
              <w:spacing w:after="100" w:afterAutospacing="1" w:line="240" w:lineRule="auto"/>
              <w:ind w:right="-108"/>
              <w:jc w:val="both"/>
              <w:rPr>
                <w:szCs w:val="24"/>
              </w:rPr>
            </w:pPr>
          </w:p>
        </w:tc>
        <w:tc>
          <w:tcPr>
            <w:tcW w:w="6506" w:type="dxa"/>
          </w:tcPr>
          <w:p w14:paraId="1FDBAE11" w14:textId="77777777" w:rsidR="00C923ED" w:rsidRPr="00D706E0" w:rsidRDefault="00C923ED">
            <w:pPr>
              <w:spacing w:after="100" w:afterAutospacing="1" w:line="240" w:lineRule="auto"/>
              <w:ind w:right="-108"/>
              <w:jc w:val="both"/>
              <w:rPr>
                <w:szCs w:val="24"/>
              </w:rPr>
            </w:pPr>
          </w:p>
        </w:tc>
        <w:tc>
          <w:tcPr>
            <w:tcW w:w="8188" w:type="dxa"/>
          </w:tcPr>
          <w:p w14:paraId="49B17700" w14:textId="77777777" w:rsidR="00C923ED" w:rsidRPr="00D706E0" w:rsidRDefault="00C923ED">
            <w:pPr>
              <w:spacing w:after="100" w:afterAutospacing="1" w:line="240" w:lineRule="auto"/>
              <w:ind w:right="-108"/>
              <w:jc w:val="both"/>
              <w:rPr>
                <w:szCs w:val="24"/>
              </w:rPr>
            </w:pPr>
          </w:p>
        </w:tc>
      </w:tr>
      <w:tr w:rsidR="00C923ED" w:rsidRPr="00D706E0" w14:paraId="57B6623D" w14:textId="77777777" w:rsidTr="003D6FDE">
        <w:trPr>
          <w:trHeight w:val="1564"/>
        </w:trPr>
        <w:tc>
          <w:tcPr>
            <w:tcW w:w="15304" w:type="dxa"/>
            <w:gridSpan w:val="3"/>
            <w:vAlign w:val="center"/>
          </w:tcPr>
          <w:p w14:paraId="2233DD2A" w14:textId="77777777" w:rsidR="00C923ED" w:rsidRDefault="00C923ED" w:rsidP="003D6FDE">
            <w:pPr>
              <w:spacing w:after="0" w:line="240" w:lineRule="auto"/>
              <w:ind w:right="90" w:firstLine="22"/>
              <w:rPr>
                <w:szCs w:val="24"/>
              </w:rPr>
            </w:pPr>
            <w:r w:rsidRPr="00C923ED">
              <w:rPr>
                <w:szCs w:val="24"/>
                <w:vertAlign w:val="superscript"/>
              </w:rPr>
              <w:t>5</w:t>
            </w:r>
            <w:r>
              <w:rPr>
                <w:b/>
                <w:bCs/>
                <w:szCs w:val="24"/>
              </w:rPr>
              <w:t xml:space="preserve"> </w:t>
            </w:r>
            <w:r w:rsidRPr="00D706E0">
              <w:rPr>
                <w:b/>
                <w:bCs/>
                <w:szCs w:val="24"/>
              </w:rPr>
              <w:t>Pastaba.</w:t>
            </w:r>
            <w:r w:rsidRPr="00D706E0">
              <w:rPr>
                <w:szCs w:val="24"/>
              </w:rPr>
              <w:t xml:space="preserve"> Tiekėjui nenurodžius, kokia informacija yra konfidenciali, laikoma, kad konfidencialios informacijos pasiūlyme nėra. Vadovaujantis Viešųjų pirkimų įstatymo 86 straipsnio 9 dalimi, perkančioji organizacija laimėjusio dalyvio pasiūlymą, sudarytą pirkimo sutartį ir pirkimo sutarties sąlygų pakeitimus turi paskelbti Centrinėje viešųjų pirkimų informacinėje sistemoje. Kilus abejonių dėl laimėjusio dalyvio pasiūlyme nurodytos konfidencialios informacijos pagrįstumo, perkančioji organizacija kreipsis į laimėjusį dalyvį dėl nurodytos konfidencialios informacijos pagrindimo.</w:t>
            </w:r>
          </w:p>
          <w:p w14:paraId="4709A2C6" w14:textId="51DE7CDC" w:rsidR="00626CE9" w:rsidRPr="00D706E0" w:rsidRDefault="003D6FDE" w:rsidP="003D6FDE">
            <w:pPr>
              <w:spacing w:after="0" w:line="240" w:lineRule="auto"/>
              <w:ind w:right="90"/>
              <w:rPr>
                <w:szCs w:val="24"/>
              </w:rPr>
            </w:pPr>
            <w:r>
              <w:rPr>
                <w:szCs w:val="24"/>
              </w:rPr>
              <w:t>Atkreipime</w:t>
            </w:r>
            <w:r w:rsidR="00626CE9">
              <w:rPr>
                <w:szCs w:val="24"/>
              </w:rPr>
              <w:t xml:space="preserve"> dėmesį</w:t>
            </w:r>
            <w:r>
              <w:rPr>
                <w:szCs w:val="24"/>
              </w:rPr>
              <w:t xml:space="preserve">, kad </w:t>
            </w:r>
            <w:r w:rsidR="00626CE9" w:rsidRPr="00626CE9">
              <w:rPr>
                <w:szCs w:val="24"/>
              </w:rPr>
              <w:t xml:space="preserve"> vadovaujantis Viešųjų pirkimų įstatymo nuostatomis VISAS pasiūlymas negali būti žymimas kaip KONFIDENCIALUS.</w:t>
            </w:r>
          </w:p>
        </w:tc>
      </w:tr>
    </w:tbl>
    <w:p w14:paraId="1AD91853" w14:textId="77777777" w:rsidR="003D6FDE" w:rsidRDefault="003D6FDE" w:rsidP="00965F66">
      <w:pPr>
        <w:spacing w:after="0"/>
        <w:ind w:firstLine="709"/>
        <w:jc w:val="both"/>
        <w:rPr>
          <w:szCs w:val="24"/>
        </w:rPr>
      </w:pPr>
    </w:p>
    <w:p w14:paraId="714E0E08" w14:textId="372E420D" w:rsidR="002048C3" w:rsidRPr="00D706E0" w:rsidRDefault="009D03FD" w:rsidP="00965F66">
      <w:pPr>
        <w:spacing w:after="0"/>
        <w:ind w:left="-493" w:right="-108" w:firstLine="1102"/>
        <w:jc w:val="both"/>
        <w:rPr>
          <w:szCs w:val="24"/>
        </w:rPr>
      </w:pPr>
      <w:r>
        <w:rPr>
          <w:szCs w:val="24"/>
        </w:rPr>
        <w:t>8</w:t>
      </w:r>
      <w:r w:rsidR="003D6FDE">
        <w:rPr>
          <w:szCs w:val="24"/>
        </w:rPr>
        <w:t>. </w:t>
      </w:r>
      <w:r w:rsidR="002048C3" w:rsidRPr="00D706E0">
        <w:rPr>
          <w:szCs w:val="24"/>
        </w:rPr>
        <w:t xml:space="preserve">Pasiūlymas </w:t>
      </w:r>
      <w:r w:rsidR="002048C3" w:rsidRPr="00965F66">
        <w:rPr>
          <w:szCs w:val="24"/>
        </w:rPr>
        <w:t xml:space="preserve">galioja </w:t>
      </w:r>
      <w:r w:rsidR="002048C3" w:rsidRPr="00965F66">
        <w:rPr>
          <w:b/>
          <w:szCs w:val="24"/>
        </w:rPr>
        <w:t>90 dienų</w:t>
      </w:r>
      <w:r w:rsidR="002048C3" w:rsidRPr="00965F66">
        <w:rPr>
          <w:szCs w:val="24"/>
        </w:rPr>
        <w:t xml:space="preserve"> nuo </w:t>
      </w:r>
      <w:r w:rsidR="002048C3" w:rsidRPr="00D706E0">
        <w:rPr>
          <w:szCs w:val="24"/>
        </w:rPr>
        <w:t>pasiūlymo pateikimo termino pabaigos, nustatyto konkurso sąlygose.</w:t>
      </w:r>
    </w:p>
    <w:p w14:paraId="19AA51EC" w14:textId="77777777" w:rsidR="00415460" w:rsidRDefault="00415460" w:rsidP="00965F66">
      <w:pPr>
        <w:spacing w:after="0"/>
        <w:jc w:val="both"/>
        <w:rPr>
          <w:szCs w:val="24"/>
        </w:rPr>
      </w:pPr>
    </w:p>
    <w:p w14:paraId="588B410E" w14:textId="77777777" w:rsidR="00965F66" w:rsidRPr="00D706E0" w:rsidRDefault="00965F66" w:rsidP="00965F66">
      <w:pPr>
        <w:spacing w:after="0"/>
        <w:jc w:val="both"/>
        <w:rPr>
          <w:szCs w:val="24"/>
        </w:rPr>
      </w:pPr>
    </w:p>
    <w:tbl>
      <w:tblPr>
        <w:tblW w:w="15059" w:type="dxa"/>
        <w:tblInd w:w="250" w:type="dxa"/>
        <w:tblLayout w:type="fixed"/>
        <w:tblLook w:val="0000" w:firstRow="0" w:lastRow="0" w:firstColumn="0" w:lastColumn="0" w:noHBand="0" w:noVBand="0"/>
      </w:tblPr>
      <w:tblGrid>
        <w:gridCol w:w="4111"/>
        <w:gridCol w:w="604"/>
        <w:gridCol w:w="2656"/>
        <w:gridCol w:w="701"/>
        <w:gridCol w:w="6987"/>
      </w:tblGrid>
      <w:tr w:rsidR="00E86D3F" w:rsidRPr="00D706E0" w14:paraId="098ACBFB" w14:textId="77777777" w:rsidTr="00E86D3F">
        <w:trPr>
          <w:trHeight w:val="285"/>
        </w:trPr>
        <w:tc>
          <w:tcPr>
            <w:tcW w:w="4111" w:type="dxa"/>
            <w:tcBorders>
              <w:bottom w:val="single" w:sz="4" w:space="0" w:color="000000"/>
            </w:tcBorders>
          </w:tcPr>
          <w:p w14:paraId="36159D62" w14:textId="77777777" w:rsidR="00E86D3F" w:rsidRPr="00D706E0" w:rsidRDefault="00E86D3F" w:rsidP="00E46D8F">
            <w:pPr>
              <w:snapToGrid w:val="0"/>
              <w:spacing w:after="100" w:afterAutospacing="1" w:line="240" w:lineRule="auto"/>
              <w:ind w:right="-1"/>
              <w:rPr>
                <w:szCs w:val="24"/>
              </w:rPr>
            </w:pPr>
          </w:p>
        </w:tc>
        <w:tc>
          <w:tcPr>
            <w:tcW w:w="604" w:type="dxa"/>
          </w:tcPr>
          <w:p w14:paraId="7643797D" w14:textId="77777777" w:rsidR="00E86D3F" w:rsidRPr="00D706E0" w:rsidRDefault="00E86D3F" w:rsidP="00E46D8F">
            <w:pPr>
              <w:snapToGrid w:val="0"/>
              <w:spacing w:after="100" w:afterAutospacing="1" w:line="240" w:lineRule="auto"/>
              <w:ind w:right="-1"/>
              <w:jc w:val="center"/>
              <w:rPr>
                <w:szCs w:val="24"/>
              </w:rPr>
            </w:pPr>
          </w:p>
        </w:tc>
        <w:tc>
          <w:tcPr>
            <w:tcW w:w="2656" w:type="dxa"/>
            <w:tcBorders>
              <w:bottom w:val="single" w:sz="4" w:space="0" w:color="000000"/>
            </w:tcBorders>
          </w:tcPr>
          <w:p w14:paraId="159895CB" w14:textId="77777777" w:rsidR="00E86D3F" w:rsidRPr="00D706E0" w:rsidRDefault="00E86D3F" w:rsidP="00E46D8F">
            <w:pPr>
              <w:snapToGrid w:val="0"/>
              <w:spacing w:after="100" w:afterAutospacing="1" w:line="240" w:lineRule="auto"/>
              <w:ind w:right="-1"/>
              <w:jc w:val="center"/>
              <w:rPr>
                <w:szCs w:val="24"/>
              </w:rPr>
            </w:pPr>
          </w:p>
        </w:tc>
        <w:tc>
          <w:tcPr>
            <w:tcW w:w="701" w:type="dxa"/>
          </w:tcPr>
          <w:p w14:paraId="19B73715" w14:textId="77777777" w:rsidR="00E86D3F" w:rsidRPr="00D706E0" w:rsidRDefault="00E86D3F" w:rsidP="00E46D8F">
            <w:pPr>
              <w:snapToGrid w:val="0"/>
              <w:spacing w:after="100" w:afterAutospacing="1" w:line="240" w:lineRule="auto"/>
              <w:ind w:right="-1"/>
              <w:jc w:val="center"/>
              <w:rPr>
                <w:szCs w:val="24"/>
              </w:rPr>
            </w:pPr>
          </w:p>
        </w:tc>
        <w:tc>
          <w:tcPr>
            <w:tcW w:w="6987" w:type="dxa"/>
            <w:tcBorders>
              <w:bottom w:val="single" w:sz="4" w:space="0" w:color="000000"/>
            </w:tcBorders>
          </w:tcPr>
          <w:p w14:paraId="24C8EC29" w14:textId="77777777" w:rsidR="00E86D3F" w:rsidRPr="00D706E0" w:rsidRDefault="00E86D3F" w:rsidP="00E46D8F">
            <w:pPr>
              <w:snapToGrid w:val="0"/>
              <w:spacing w:after="100" w:afterAutospacing="1" w:line="240" w:lineRule="auto"/>
              <w:ind w:right="-1"/>
              <w:jc w:val="right"/>
              <w:rPr>
                <w:szCs w:val="24"/>
              </w:rPr>
            </w:pPr>
          </w:p>
        </w:tc>
      </w:tr>
      <w:tr w:rsidR="00E86D3F" w:rsidRPr="00D706E0" w14:paraId="0D253257" w14:textId="77777777" w:rsidTr="00E86D3F">
        <w:trPr>
          <w:trHeight w:val="186"/>
        </w:trPr>
        <w:tc>
          <w:tcPr>
            <w:tcW w:w="4111" w:type="dxa"/>
            <w:tcBorders>
              <w:top w:val="single" w:sz="4" w:space="0" w:color="000000"/>
            </w:tcBorders>
          </w:tcPr>
          <w:p w14:paraId="2CC00938" w14:textId="6E1FE975" w:rsidR="00E86D3F" w:rsidRPr="00D706E0" w:rsidRDefault="00E86D3F" w:rsidP="00E46D8F">
            <w:pPr>
              <w:pStyle w:val="BodyText1"/>
              <w:spacing w:after="100" w:afterAutospacing="1"/>
              <w:ind w:firstLine="0"/>
              <w:jc w:val="left"/>
              <w:rPr>
                <w:rFonts w:ascii="Times New Roman" w:hAnsi="Times New Roman"/>
                <w:position w:val="6"/>
                <w:sz w:val="24"/>
                <w:szCs w:val="24"/>
                <w:lang w:val="lt-LT"/>
              </w:rPr>
            </w:pPr>
            <w:r w:rsidRPr="00D706E0">
              <w:rPr>
                <w:rFonts w:ascii="Times New Roman" w:hAnsi="Times New Roman"/>
                <w:position w:val="6"/>
                <w:sz w:val="24"/>
                <w:szCs w:val="24"/>
                <w:lang w:val="lt-LT"/>
              </w:rPr>
              <w:t>(Tiekėjo arba jo įgalioto asmens pareigų pavadinimas)</w:t>
            </w:r>
          </w:p>
        </w:tc>
        <w:tc>
          <w:tcPr>
            <w:tcW w:w="604" w:type="dxa"/>
          </w:tcPr>
          <w:p w14:paraId="5E2E6330" w14:textId="77777777" w:rsidR="00E86D3F" w:rsidRPr="00D706E0" w:rsidRDefault="00E86D3F" w:rsidP="00E46D8F">
            <w:pPr>
              <w:snapToGrid w:val="0"/>
              <w:spacing w:after="100" w:afterAutospacing="1" w:line="240" w:lineRule="auto"/>
              <w:ind w:right="-1"/>
              <w:jc w:val="center"/>
              <w:rPr>
                <w:szCs w:val="24"/>
              </w:rPr>
            </w:pPr>
          </w:p>
        </w:tc>
        <w:tc>
          <w:tcPr>
            <w:tcW w:w="2656" w:type="dxa"/>
            <w:tcBorders>
              <w:top w:val="single" w:sz="4" w:space="0" w:color="000000"/>
            </w:tcBorders>
          </w:tcPr>
          <w:p w14:paraId="34A00AF8" w14:textId="7FED4A47" w:rsidR="00E86D3F" w:rsidRPr="00D706E0" w:rsidRDefault="00E86D3F" w:rsidP="00E46D8F">
            <w:pPr>
              <w:snapToGrid w:val="0"/>
              <w:spacing w:after="100" w:afterAutospacing="1" w:line="240" w:lineRule="auto"/>
              <w:ind w:right="-1"/>
              <w:jc w:val="center"/>
              <w:rPr>
                <w:i/>
                <w:szCs w:val="24"/>
              </w:rPr>
            </w:pPr>
            <w:r w:rsidRPr="00D706E0">
              <w:rPr>
                <w:position w:val="6"/>
                <w:szCs w:val="24"/>
              </w:rPr>
              <w:t>(Parašas)</w:t>
            </w:r>
            <w:r w:rsidRPr="00D706E0">
              <w:rPr>
                <w:i/>
                <w:szCs w:val="24"/>
              </w:rPr>
              <w:t xml:space="preserve"> </w:t>
            </w:r>
          </w:p>
        </w:tc>
        <w:tc>
          <w:tcPr>
            <w:tcW w:w="701" w:type="dxa"/>
          </w:tcPr>
          <w:p w14:paraId="7AD1A076" w14:textId="77777777" w:rsidR="00E86D3F" w:rsidRPr="00D706E0" w:rsidRDefault="00E86D3F" w:rsidP="00E46D8F">
            <w:pPr>
              <w:snapToGrid w:val="0"/>
              <w:spacing w:after="100" w:afterAutospacing="1" w:line="240" w:lineRule="auto"/>
              <w:ind w:right="-1"/>
              <w:jc w:val="center"/>
              <w:rPr>
                <w:szCs w:val="24"/>
              </w:rPr>
            </w:pPr>
          </w:p>
        </w:tc>
        <w:tc>
          <w:tcPr>
            <w:tcW w:w="6987" w:type="dxa"/>
            <w:tcBorders>
              <w:top w:val="single" w:sz="4" w:space="0" w:color="000000"/>
            </w:tcBorders>
          </w:tcPr>
          <w:p w14:paraId="5705BCF0" w14:textId="1273CF88" w:rsidR="00E86D3F" w:rsidRPr="00D706E0" w:rsidRDefault="00E86D3F" w:rsidP="00E46D8F">
            <w:pPr>
              <w:snapToGrid w:val="0"/>
              <w:spacing w:after="100" w:afterAutospacing="1" w:line="240" w:lineRule="auto"/>
              <w:ind w:right="-1"/>
              <w:jc w:val="center"/>
              <w:rPr>
                <w:i/>
                <w:szCs w:val="24"/>
              </w:rPr>
            </w:pPr>
            <w:r w:rsidRPr="00D706E0">
              <w:rPr>
                <w:position w:val="6"/>
                <w:szCs w:val="24"/>
              </w:rPr>
              <w:t>(Vardas ir pavardė)</w:t>
            </w:r>
            <w:r w:rsidRPr="00D706E0">
              <w:rPr>
                <w:i/>
                <w:szCs w:val="24"/>
              </w:rPr>
              <w:t xml:space="preserve"> </w:t>
            </w:r>
          </w:p>
        </w:tc>
      </w:tr>
    </w:tbl>
    <w:p w14:paraId="6708EFC5" w14:textId="056BC511" w:rsidR="00E12FEB" w:rsidRPr="00D706E0" w:rsidRDefault="00E12FEB" w:rsidP="00965F66">
      <w:pPr>
        <w:spacing w:after="100" w:afterAutospacing="1" w:line="240" w:lineRule="auto"/>
        <w:ind w:firstLine="851"/>
        <w:jc w:val="both"/>
        <w:rPr>
          <w:szCs w:val="24"/>
        </w:rPr>
      </w:pPr>
    </w:p>
    <w:sectPr w:rsidR="00E12FEB" w:rsidRPr="00D706E0" w:rsidSect="00241F13">
      <w:headerReference w:type="default" r:id="rId12"/>
      <w:pgSz w:w="16838" w:h="11906" w:orient="landscape"/>
      <w:pgMar w:top="709" w:right="678" w:bottom="567" w:left="902"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DAE14" w14:textId="77777777" w:rsidR="00215F93" w:rsidRDefault="00215F93">
      <w:r>
        <w:separator/>
      </w:r>
    </w:p>
  </w:endnote>
  <w:endnote w:type="continuationSeparator" w:id="0">
    <w:p w14:paraId="5C654D43" w14:textId="77777777" w:rsidR="00215F93" w:rsidRDefault="00215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LT">
    <w:altName w:val="Times New Roman"/>
    <w:panose1 w:val="00000000000000000000"/>
    <w:charset w:val="00"/>
    <w:family w:val="roman"/>
    <w:notTrueType/>
    <w:pitch w:val="variable"/>
    <w:sig w:usb0="0000000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B99DF" w14:textId="77777777" w:rsidR="00215F93" w:rsidRDefault="00215F93">
      <w:r>
        <w:separator/>
      </w:r>
    </w:p>
  </w:footnote>
  <w:footnote w:type="continuationSeparator" w:id="0">
    <w:p w14:paraId="3ED59117" w14:textId="77777777" w:rsidR="00215F93" w:rsidRDefault="00215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3518893"/>
      <w:docPartObj>
        <w:docPartGallery w:val="Page Numbers (Top of Page)"/>
        <w:docPartUnique/>
      </w:docPartObj>
    </w:sdtPr>
    <w:sdtContent>
      <w:p w14:paraId="034F6E5E" w14:textId="2C2C6086" w:rsidR="00241F13" w:rsidRDefault="00241F13">
        <w:pPr>
          <w:pStyle w:val="Antrats"/>
          <w:jc w:val="center"/>
        </w:pPr>
        <w:r>
          <w:fldChar w:fldCharType="begin"/>
        </w:r>
        <w:r>
          <w:instrText>PAGE   \* MERGEFORMAT</w:instrText>
        </w:r>
        <w:r>
          <w:fldChar w:fldCharType="separate"/>
        </w:r>
        <w:r>
          <w:t>2</w:t>
        </w:r>
        <w:r>
          <w:fldChar w:fldCharType="end"/>
        </w:r>
      </w:p>
    </w:sdtContent>
  </w:sdt>
  <w:p w14:paraId="1C214077" w14:textId="77777777" w:rsidR="00241F13" w:rsidRDefault="00241F13" w:rsidP="00795D33">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128CD64"/>
    <w:lvl w:ilvl="0">
      <w:start w:val="1"/>
      <w:numFmt w:val="upperRoman"/>
      <w:pStyle w:val="Antrat1"/>
      <w:lvlText w:val="%1."/>
      <w:lvlJc w:val="right"/>
      <w:pPr>
        <w:tabs>
          <w:tab w:val="num" w:pos="0"/>
        </w:tabs>
        <w:ind w:left="1692" w:hanging="432"/>
      </w:pPr>
    </w:lvl>
    <w:lvl w:ilvl="1">
      <w:start w:val="1"/>
      <w:numFmt w:val="decimal"/>
      <w:pStyle w:val="Antrat2"/>
      <w:suff w:val="space"/>
      <w:lvlText w:val="%1.%2."/>
      <w:lvlJc w:val="left"/>
      <w:pPr>
        <w:tabs>
          <w:tab w:val="num" w:pos="0"/>
        </w:tabs>
        <w:ind w:left="3060" w:firstLine="720"/>
      </w:pPr>
      <w:rPr>
        <w:b w:val="0"/>
        <w:i w:val="0"/>
        <w:strike/>
      </w:rPr>
    </w:lvl>
    <w:lvl w:ilvl="2">
      <w:start w:val="1"/>
      <w:numFmt w:val="decimal"/>
      <w:pStyle w:val="Antrat3"/>
      <w:suff w:val="space"/>
      <w:lvlText w:val="%1.%2.%3."/>
      <w:lvlJc w:val="left"/>
      <w:pPr>
        <w:tabs>
          <w:tab w:val="num" w:pos="0"/>
        </w:tabs>
        <w:ind w:left="246" w:firstLine="720"/>
      </w:pPr>
    </w:lvl>
    <w:lvl w:ilvl="3">
      <w:start w:val="1"/>
      <w:numFmt w:val="decimal"/>
      <w:pStyle w:val="Antrat4"/>
      <w:lvlText w:val="%1.%2.%3.%4"/>
      <w:lvlJc w:val="left"/>
      <w:pPr>
        <w:tabs>
          <w:tab w:val="num" w:pos="2124"/>
        </w:tabs>
        <w:ind w:left="2124" w:hanging="864"/>
      </w:pPr>
    </w:lvl>
    <w:lvl w:ilvl="4">
      <w:start w:val="1"/>
      <w:numFmt w:val="decimal"/>
      <w:pStyle w:val="Antrat5"/>
      <w:lvlText w:val="%1.%2.%3.%4.%5"/>
      <w:lvlJc w:val="left"/>
      <w:pPr>
        <w:tabs>
          <w:tab w:val="num" w:pos="2268"/>
        </w:tabs>
        <w:ind w:left="2268" w:hanging="1008"/>
      </w:pPr>
    </w:lvl>
    <w:lvl w:ilvl="5">
      <w:start w:val="1"/>
      <w:numFmt w:val="decimal"/>
      <w:pStyle w:val="Antrat6"/>
      <w:lvlText w:val="%1.%2.%3.%4.%5.%6"/>
      <w:lvlJc w:val="left"/>
      <w:pPr>
        <w:tabs>
          <w:tab w:val="num" w:pos="2412"/>
        </w:tabs>
        <w:ind w:left="2412" w:hanging="1152"/>
      </w:pPr>
    </w:lvl>
    <w:lvl w:ilvl="6">
      <w:start w:val="1"/>
      <w:numFmt w:val="decimal"/>
      <w:pStyle w:val="Antrat7"/>
      <w:lvlText w:val="%1.%2.%3.%4.%5.%6.%7"/>
      <w:lvlJc w:val="left"/>
      <w:pPr>
        <w:tabs>
          <w:tab w:val="num" w:pos="2556"/>
        </w:tabs>
        <w:ind w:left="2556" w:hanging="1296"/>
      </w:pPr>
    </w:lvl>
    <w:lvl w:ilvl="7">
      <w:start w:val="1"/>
      <w:numFmt w:val="decimal"/>
      <w:pStyle w:val="Antrat8"/>
      <w:lvlText w:val="%1.%2.%3.%4.%5.%6.%7.%8"/>
      <w:lvlJc w:val="left"/>
      <w:pPr>
        <w:tabs>
          <w:tab w:val="num" w:pos="2700"/>
        </w:tabs>
        <w:ind w:left="2700" w:hanging="1440"/>
      </w:pPr>
    </w:lvl>
    <w:lvl w:ilvl="8">
      <w:start w:val="1"/>
      <w:numFmt w:val="decimal"/>
      <w:pStyle w:val="Antrat9"/>
      <w:lvlText w:val="%1.%2.%3.%4.%5.%6.%7.%8.%9"/>
      <w:lvlJc w:val="left"/>
      <w:pPr>
        <w:tabs>
          <w:tab w:val="num" w:pos="2844"/>
        </w:tabs>
        <w:ind w:left="2844" w:hanging="1584"/>
      </w:pPr>
    </w:lvl>
  </w:abstractNum>
  <w:abstractNum w:abstractNumId="1" w15:restartNumberingAfterBreak="0">
    <w:nsid w:val="00000002"/>
    <w:multiLevelType w:val="singleLevel"/>
    <w:tmpl w:val="00000002"/>
    <w:name w:val="WW8Num1"/>
    <w:lvl w:ilvl="0">
      <w:start w:val="1"/>
      <w:numFmt w:val="decimal"/>
      <w:pStyle w:val="Sraassunumeriais41"/>
      <w:lvlText w:val="%1."/>
      <w:lvlJc w:val="left"/>
      <w:pPr>
        <w:tabs>
          <w:tab w:val="num" w:pos="1209"/>
        </w:tabs>
        <w:ind w:left="1209" w:hanging="360"/>
      </w:pPr>
    </w:lvl>
  </w:abstractNum>
  <w:abstractNum w:abstractNumId="2" w15:restartNumberingAfterBreak="0">
    <w:nsid w:val="00000003"/>
    <w:multiLevelType w:val="singleLevel"/>
    <w:tmpl w:val="00000003"/>
    <w:name w:val="WW8Num2"/>
    <w:lvl w:ilvl="0">
      <w:start w:val="1"/>
      <w:numFmt w:val="decimal"/>
      <w:pStyle w:val="Sraassunumeriais31"/>
      <w:lvlText w:val="%1."/>
      <w:lvlJc w:val="left"/>
      <w:pPr>
        <w:tabs>
          <w:tab w:val="num" w:pos="926"/>
        </w:tabs>
        <w:ind w:left="926" w:hanging="360"/>
      </w:pPr>
    </w:lvl>
  </w:abstractNum>
  <w:abstractNum w:abstractNumId="3" w15:restartNumberingAfterBreak="0">
    <w:nsid w:val="00000004"/>
    <w:multiLevelType w:val="singleLevel"/>
    <w:tmpl w:val="00000004"/>
    <w:name w:val="WW8Num3"/>
    <w:lvl w:ilvl="0">
      <w:start w:val="1"/>
      <w:numFmt w:val="decimal"/>
      <w:pStyle w:val="Sraassunumeriais21"/>
      <w:lvlText w:val="%1."/>
      <w:lvlJc w:val="left"/>
      <w:pPr>
        <w:tabs>
          <w:tab w:val="num" w:pos="643"/>
        </w:tabs>
        <w:ind w:left="643" w:hanging="360"/>
      </w:pPr>
    </w:lvl>
  </w:abstractNum>
  <w:abstractNum w:abstractNumId="4" w15:restartNumberingAfterBreak="0">
    <w:nsid w:val="00000005"/>
    <w:multiLevelType w:val="multilevel"/>
    <w:tmpl w:val="84E48CC6"/>
    <w:name w:val="WW8Num4"/>
    <w:lvl w:ilvl="0">
      <w:start w:val="1"/>
      <w:numFmt w:val="decimal"/>
      <w:lvlText w:val="%1."/>
      <w:lvlJc w:val="left"/>
      <w:pPr>
        <w:tabs>
          <w:tab w:val="num" w:pos="810"/>
        </w:tabs>
        <w:ind w:left="810" w:hanging="810"/>
      </w:pPr>
      <w:rPr>
        <w:rFonts w:hint="default"/>
        <w:b w:val="0"/>
        <w:i w:val="0"/>
      </w:rPr>
    </w:lvl>
    <w:lvl w:ilvl="1">
      <w:start w:val="1"/>
      <w:numFmt w:val="decimal"/>
      <w:lvlText w:val="%1.%2."/>
      <w:lvlJc w:val="left"/>
      <w:pPr>
        <w:tabs>
          <w:tab w:val="num" w:pos="810"/>
        </w:tabs>
        <w:ind w:left="810" w:hanging="810"/>
      </w:pPr>
      <w:rPr>
        <w:rFonts w:hint="default"/>
        <w:b w:val="0"/>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0000006"/>
    <w:multiLevelType w:val="multilevel"/>
    <w:tmpl w:val="00000006"/>
    <w:name w:val="WW8Num14"/>
    <w:lvl w:ilvl="0">
      <w:start w:val="1"/>
      <w:numFmt w:val="decimal"/>
      <w:lvlText w:val="%1."/>
      <w:lvlJc w:val="left"/>
      <w:pPr>
        <w:tabs>
          <w:tab w:val="num" w:pos="360"/>
        </w:tabs>
        <w:ind w:left="360" w:hanging="360"/>
      </w:pPr>
    </w:lvl>
    <w:lvl w:ilvl="1">
      <w:start w:val="6"/>
      <w:numFmt w:val="decimal"/>
      <w:lvlText w:val="%1.%2."/>
      <w:lvlJc w:val="left"/>
      <w:pPr>
        <w:tabs>
          <w:tab w:val="num" w:pos="1211"/>
        </w:tabs>
        <w:ind w:left="1211" w:hanging="360"/>
      </w:pPr>
    </w:lvl>
    <w:lvl w:ilvl="2">
      <w:start w:val="1"/>
      <w:numFmt w:val="decimal"/>
      <w:lvlText w:val="%1.%2.%3."/>
      <w:lvlJc w:val="left"/>
      <w:pPr>
        <w:tabs>
          <w:tab w:val="num" w:pos="2422"/>
        </w:tabs>
        <w:ind w:left="2422" w:hanging="720"/>
      </w:pPr>
    </w:lvl>
    <w:lvl w:ilvl="3">
      <w:start w:val="1"/>
      <w:numFmt w:val="decimal"/>
      <w:lvlText w:val="%1.%2.%3.%4."/>
      <w:lvlJc w:val="left"/>
      <w:pPr>
        <w:tabs>
          <w:tab w:val="num" w:pos="3273"/>
        </w:tabs>
        <w:ind w:left="3273" w:hanging="720"/>
      </w:pPr>
    </w:lvl>
    <w:lvl w:ilvl="4">
      <w:start w:val="1"/>
      <w:numFmt w:val="decimal"/>
      <w:lvlText w:val="%1.%2.%3.%4.%5."/>
      <w:lvlJc w:val="left"/>
      <w:pPr>
        <w:tabs>
          <w:tab w:val="num" w:pos="4484"/>
        </w:tabs>
        <w:ind w:left="4484" w:hanging="1080"/>
      </w:pPr>
    </w:lvl>
    <w:lvl w:ilvl="5">
      <w:start w:val="1"/>
      <w:numFmt w:val="decimal"/>
      <w:lvlText w:val="%1.%2.%3.%4.%5.%6."/>
      <w:lvlJc w:val="left"/>
      <w:pPr>
        <w:tabs>
          <w:tab w:val="num" w:pos="5335"/>
        </w:tabs>
        <w:ind w:left="5335" w:hanging="1080"/>
      </w:pPr>
    </w:lvl>
    <w:lvl w:ilvl="6">
      <w:start w:val="1"/>
      <w:numFmt w:val="decimal"/>
      <w:lvlText w:val="%1.%2.%3.%4.%5.%6.%7."/>
      <w:lvlJc w:val="left"/>
      <w:pPr>
        <w:tabs>
          <w:tab w:val="num" w:pos="6546"/>
        </w:tabs>
        <w:ind w:left="6546" w:hanging="1440"/>
      </w:pPr>
    </w:lvl>
    <w:lvl w:ilvl="7">
      <w:start w:val="1"/>
      <w:numFmt w:val="decimal"/>
      <w:lvlText w:val="%1.%2.%3.%4.%5.%6.%7.%8."/>
      <w:lvlJc w:val="left"/>
      <w:pPr>
        <w:tabs>
          <w:tab w:val="num" w:pos="7397"/>
        </w:tabs>
        <w:ind w:left="7397" w:hanging="1440"/>
      </w:pPr>
    </w:lvl>
    <w:lvl w:ilvl="8">
      <w:start w:val="1"/>
      <w:numFmt w:val="decimal"/>
      <w:lvlText w:val="%1.%2.%3.%4.%5.%6.%7.%8.%9."/>
      <w:lvlJc w:val="left"/>
      <w:pPr>
        <w:tabs>
          <w:tab w:val="num" w:pos="8608"/>
        </w:tabs>
        <w:ind w:left="8608" w:hanging="1800"/>
      </w:pPr>
    </w:lvl>
  </w:abstractNum>
  <w:abstractNum w:abstractNumId="6" w15:restartNumberingAfterBreak="0">
    <w:nsid w:val="00000007"/>
    <w:multiLevelType w:val="multilevel"/>
    <w:tmpl w:val="00000007"/>
    <w:name w:val="WW8Num17"/>
    <w:lvl w:ilvl="0">
      <w:start w:val="8"/>
      <w:numFmt w:val="decimal"/>
      <w:pStyle w:val="ListNumber8"/>
      <w:lvlText w:val="%1."/>
      <w:lvlJc w:val="left"/>
      <w:pPr>
        <w:tabs>
          <w:tab w:val="num" w:pos="284"/>
        </w:tabs>
        <w:ind w:left="284" w:hanging="284"/>
      </w:pPr>
      <w:rPr>
        <w:rFonts w:ascii="Times New Roman" w:hAnsi="Times New Roman"/>
        <w:b w:val="0"/>
        <w:i w:val="0"/>
        <w:sz w:val="24"/>
      </w:rPr>
    </w:lvl>
    <w:lvl w:ilvl="1">
      <w:start w:val="1"/>
      <w:numFmt w:val="decimal"/>
      <w:lvlText w:val="%1.%2."/>
      <w:lvlJc w:val="center"/>
      <w:pPr>
        <w:tabs>
          <w:tab w:val="num" w:pos="644"/>
        </w:tabs>
        <w:ind w:left="567" w:hanging="283"/>
      </w:pPr>
      <w:rPr>
        <w:rFonts w:ascii="Times New Roman" w:hAnsi="Times New Roman"/>
        <w:b w:val="0"/>
        <w:i w:val="0"/>
        <w:caps/>
        <w:sz w:val="24"/>
      </w:rPr>
    </w:lvl>
    <w:lvl w:ilvl="2">
      <w:start w:val="1"/>
      <w:numFmt w:val="decimal"/>
      <w:lvlText w:val="%1.%2.%3."/>
      <w:lvlJc w:val="center"/>
      <w:pPr>
        <w:tabs>
          <w:tab w:val="num" w:pos="927"/>
        </w:tabs>
        <w:ind w:left="567" w:firstLine="0"/>
      </w:pPr>
      <w:rPr>
        <w:rFonts w:ascii="Times New Roman" w:hAnsi="Times New Roman"/>
        <w:b w:val="0"/>
        <w:i w:val="0"/>
        <w:caps/>
        <w:sz w:val="24"/>
      </w:rPr>
    </w:lvl>
    <w:lvl w:ilvl="3">
      <w:start w:val="1"/>
      <w:numFmt w:val="decimal"/>
      <w:lvlText w:val="%1.%2.%3.%4."/>
      <w:lvlJc w:val="left"/>
      <w:pPr>
        <w:tabs>
          <w:tab w:val="num" w:pos="1134"/>
        </w:tabs>
        <w:ind w:left="1134" w:hanging="1134"/>
      </w:pPr>
    </w:lvl>
    <w:lvl w:ilvl="4">
      <w:start w:val="1"/>
      <w:numFmt w:val="decimal"/>
      <w:lvlText w:val="%1.%2.%3.%4.%5."/>
      <w:lvlJc w:val="left"/>
      <w:pPr>
        <w:tabs>
          <w:tab w:val="num" w:pos="4536"/>
        </w:tabs>
        <w:ind w:left="4536" w:hanging="4536"/>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8"/>
    <w:multiLevelType w:val="multilevel"/>
    <w:tmpl w:val="00000008"/>
    <w:name w:val="WW8Num20"/>
    <w:lvl w:ilvl="0">
      <w:start w:val="11"/>
      <w:numFmt w:val="decimal"/>
      <w:pStyle w:val="ListNumber11"/>
      <w:lvlText w:val="%1."/>
      <w:lvlJc w:val="left"/>
      <w:pPr>
        <w:tabs>
          <w:tab w:val="num" w:pos="284"/>
        </w:tabs>
        <w:ind w:left="284" w:hanging="284"/>
      </w:pPr>
      <w:rPr>
        <w:rFonts w:ascii="Times New Roman" w:hAnsi="Times New Roman"/>
        <w:b w:val="0"/>
        <w:i w:val="0"/>
        <w:sz w:val="24"/>
      </w:rPr>
    </w:lvl>
    <w:lvl w:ilvl="1">
      <w:start w:val="1"/>
      <w:numFmt w:val="decimal"/>
      <w:lvlText w:val="%1.%2."/>
      <w:lvlJc w:val="center"/>
      <w:pPr>
        <w:tabs>
          <w:tab w:val="num" w:pos="644"/>
        </w:tabs>
        <w:ind w:left="567" w:hanging="283"/>
      </w:pPr>
      <w:rPr>
        <w:rFonts w:ascii="Times New Roman" w:hAnsi="Times New Roman"/>
        <w:b w:val="0"/>
        <w:i w:val="0"/>
        <w:caps/>
        <w:sz w:val="24"/>
      </w:rPr>
    </w:lvl>
    <w:lvl w:ilvl="2">
      <w:start w:val="1"/>
      <w:numFmt w:val="decimal"/>
      <w:lvlText w:val="%1.%2.%3."/>
      <w:lvlJc w:val="center"/>
      <w:pPr>
        <w:tabs>
          <w:tab w:val="num" w:pos="927"/>
        </w:tabs>
        <w:ind w:left="567" w:firstLine="0"/>
      </w:pPr>
      <w:rPr>
        <w:rFonts w:ascii="Times New Roman" w:hAnsi="Times New Roman"/>
        <w:b w:val="0"/>
        <w:i w:val="0"/>
        <w:caps/>
        <w:sz w:val="24"/>
      </w:rPr>
    </w:lvl>
    <w:lvl w:ilvl="3">
      <w:start w:val="1"/>
      <w:numFmt w:val="decimal"/>
      <w:lvlText w:val="%1.%2.%3.%4."/>
      <w:lvlJc w:val="left"/>
      <w:pPr>
        <w:tabs>
          <w:tab w:val="num" w:pos="1134"/>
        </w:tabs>
        <w:ind w:left="1134" w:hanging="1134"/>
      </w:pPr>
    </w:lvl>
    <w:lvl w:ilvl="4">
      <w:start w:val="1"/>
      <w:numFmt w:val="decimal"/>
      <w:lvlText w:val="%1.%2.%3.%4.%5."/>
      <w:lvlJc w:val="left"/>
      <w:pPr>
        <w:tabs>
          <w:tab w:val="num" w:pos="4536"/>
        </w:tabs>
        <w:ind w:left="4536" w:hanging="4536"/>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9"/>
    <w:multiLevelType w:val="multilevel"/>
    <w:tmpl w:val="00000009"/>
    <w:name w:val="WW8Num25"/>
    <w:lvl w:ilvl="0">
      <w:start w:val="7"/>
      <w:numFmt w:val="decimal"/>
      <w:pStyle w:val="ListNumber14"/>
      <w:lvlText w:val="%1."/>
      <w:lvlJc w:val="left"/>
      <w:pPr>
        <w:tabs>
          <w:tab w:val="num" w:pos="284"/>
        </w:tabs>
        <w:ind w:left="284" w:hanging="284"/>
      </w:pPr>
      <w:rPr>
        <w:rFonts w:ascii="Times New Roman" w:hAnsi="Times New Roman"/>
        <w:b w:val="0"/>
        <w:i w:val="0"/>
        <w:sz w:val="24"/>
      </w:rPr>
    </w:lvl>
    <w:lvl w:ilvl="1">
      <w:start w:val="1"/>
      <w:numFmt w:val="decimal"/>
      <w:lvlText w:val="%1.%2."/>
      <w:lvlJc w:val="center"/>
      <w:pPr>
        <w:tabs>
          <w:tab w:val="num" w:pos="644"/>
        </w:tabs>
        <w:ind w:left="567" w:hanging="283"/>
      </w:pPr>
      <w:rPr>
        <w:rFonts w:ascii="Times New Roman" w:hAnsi="Times New Roman"/>
        <w:b w:val="0"/>
        <w:i w:val="0"/>
        <w:caps/>
        <w:sz w:val="24"/>
      </w:rPr>
    </w:lvl>
    <w:lvl w:ilvl="2">
      <w:start w:val="1"/>
      <w:numFmt w:val="decimal"/>
      <w:lvlText w:val="%1.%2.%3."/>
      <w:lvlJc w:val="center"/>
      <w:pPr>
        <w:tabs>
          <w:tab w:val="num" w:pos="927"/>
        </w:tabs>
        <w:ind w:left="567" w:firstLine="0"/>
      </w:pPr>
      <w:rPr>
        <w:rFonts w:ascii="Times New Roman" w:hAnsi="Times New Roman"/>
        <w:b w:val="0"/>
        <w:i w:val="0"/>
        <w:caps/>
        <w:sz w:val="24"/>
      </w:rPr>
    </w:lvl>
    <w:lvl w:ilvl="3">
      <w:start w:val="1"/>
      <w:numFmt w:val="decimal"/>
      <w:lvlText w:val="%1.%2.%3.%4."/>
      <w:lvlJc w:val="left"/>
      <w:pPr>
        <w:tabs>
          <w:tab w:val="num" w:pos="1134"/>
        </w:tabs>
        <w:ind w:left="1134" w:hanging="1134"/>
      </w:pPr>
    </w:lvl>
    <w:lvl w:ilvl="4">
      <w:start w:val="1"/>
      <w:numFmt w:val="decimal"/>
      <w:lvlText w:val="%1.%2.%3.%4.%5."/>
      <w:lvlJc w:val="left"/>
      <w:pPr>
        <w:tabs>
          <w:tab w:val="num" w:pos="4536"/>
        </w:tabs>
        <w:ind w:left="4536" w:hanging="4536"/>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A"/>
    <w:multiLevelType w:val="multilevel"/>
    <w:tmpl w:val="0000000A"/>
    <w:name w:val="WW8Num28"/>
    <w:lvl w:ilvl="0">
      <w:start w:val="5"/>
      <w:numFmt w:val="decimal"/>
      <w:lvlText w:val="%1."/>
      <w:lvlJc w:val="left"/>
      <w:pPr>
        <w:tabs>
          <w:tab w:val="num" w:pos="480"/>
        </w:tabs>
        <w:ind w:left="480" w:hanging="480"/>
      </w:pPr>
    </w:lvl>
    <w:lvl w:ilvl="1">
      <w:start w:val="17"/>
      <w:numFmt w:val="decimal"/>
      <w:lvlText w:val="%1.%2."/>
      <w:lvlJc w:val="left"/>
      <w:pPr>
        <w:tabs>
          <w:tab w:val="num" w:pos="1260"/>
        </w:tabs>
        <w:ind w:left="1260" w:hanging="480"/>
      </w:pPr>
    </w:lvl>
    <w:lvl w:ilvl="2">
      <w:start w:val="1"/>
      <w:numFmt w:val="decimal"/>
      <w:lvlText w:val="%1.%2.%3."/>
      <w:lvlJc w:val="left"/>
      <w:pPr>
        <w:tabs>
          <w:tab w:val="num" w:pos="2280"/>
        </w:tabs>
        <w:ind w:left="2280" w:hanging="720"/>
      </w:pPr>
    </w:lvl>
    <w:lvl w:ilvl="3">
      <w:start w:val="1"/>
      <w:numFmt w:val="decimal"/>
      <w:lvlText w:val="%1.%2.%3.%4."/>
      <w:lvlJc w:val="left"/>
      <w:pPr>
        <w:tabs>
          <w:tab w:val="num" w:pos="3060"/>
        </w:tabs>
        <w:ind w:left="3060" w:hanging="720"/>
      </w:pPr>
    </w:lvl>
    <w:lvl w:ilvl="4">
      <w:start w:val="1"/>
      <w:numFmt w:val="decimal"/>
      <w:lvlText w:val="%1.%2.%3.%4.%5."/>
      <w:lvlJc w:val="left"/>
      <w:pPr>
        <w:tabs>
          <w:tab w:val="num" w:pos="4200"/>
        </w:tabs>
        <w:ind w:left="4200" w:hanging="1080"/>
      </w:pPr>
    </w:lvl>
    <w:lvl w:ilvl="5">
      <w:start w:val="1"/>
      <w:numFmt w:val="decimal"/>
      <w:lvlText w:val="%1.%2.%3.%4.%5.%6."/>
      <w:lvlJc w:val="left"/>
      <w:pPr>
        <w:tabs>
          <w:tab w:val="num" w:pos="4980"/>
        </w:tabs>
        <w:ind w:left="4980" w:hanging="1080"/>
      </w:pPr>
    </w:lvl>
    <w:lvl w:ilvl="6">
      <w:start w:val="1"/>
      <w:numFmt w:val="decimal"/>
      <w:lvlText w:val="%1.%2.%3.%4.%5.%6.%7."/>
      <w:lvlJc w:val="left"/>
      <w:pPr>
        <w:tabs>
          <w:tab w:val="num" w:pos="6120"/>
        </w:tabs>
        <w:ind w:left="6120" w:hanging="1440"/>
      </w:pPr>
    </w:lvl>
    <w:lvl w:ilvl="7">
      <w:start w:val="1"/>
      <w:numFmt w:val="decimal"/>
      <w:lvlText w:val="%1.%2.%3.%4.%5.%6.%7.%8."/>
      <w:lvlJc w:val="left"/>
      <w:pPr>
        <w:tabs>
          <w:tab w:val="num" w:pos="6900"/>
        </w:tabs>
        <w:ind w:left="6900" w:hanging="1440"/>
      </w:pPr>
    </w:lvl>
    <w:lvl w:ilvl="8">
      <w:start w:val="1"/>
      <w:numFmt w:val="decimal"/>
      <w:lvlText w:val="%1.%2.%3.%4.%5.%6.%7.%8.%9."/>
      <w:lvlJc w:val="left"/>
      <w:pPr>
        <w:tabs>
          <w:tab w:val="num" w:pos="8040"/>
        </w:tabs>
        <w:ind w:left="8040" w:hanging="1800"/>
      </w:pPr>
    </w:lvl>
  </w:abstractNum>
  <w:abstractNum w:abstractNumId="10" w15:restartNumberingAfterBreak="0">
    <w:nsid w:val="0000000B"/>
    <w:multiLevelType w:val="multilevel"/>
    <w:tmpl w:val="0000000B"/>
    <w:name w:val="WW8Num30"/>
    <w:lvl w:ilvl="0">
      <w:start w:val="12"/>
      <w:numFmt w:val="decimal"/>
      <w:lvlText w:val="%1."/>
      <w:lvlJc w:val="left"/>
      <w:pPr>
        <w:tabs>
          <w:tab w:val="num" w:pos="3032"/>
        </w:tabs>
        <w:ind w:left="3032" w:hanging="480"/>
      </w:pPr>
    </w:lvl>
    <w:lvl w:ilvl="1">
      <w:start w:val="1"/>
      <w:numFmt w:val="decimal"/>
      <w:lvlText w:val="11.%2."/>
      <w:lvlJc w:val="left"/>
      <w:pPr>
        <w:tabs>
          <w:tab w:val="num" w:pos="1189"/>
        </w:tabs>
        <w:ind w:left="1189" w:hanging="480"/>
      </w:pPr>
    </w:lvl>
    <w:lvl w:ilvl="2">
      <w:start w:val="1"/>
      <w:numFmt w:val="decimal"/>
      <w:lvlText w:val="11.1.%3."/>
      <w:lvlJc w:val="left"/>
      <w:pPr>
        <w:tabs>
          <w:tab w:val="num" w:pos="1211"/>
        </w:tabs>
        <w:ind w:left="1211" w:hanging="36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1" w15:restartNumberingAfterBreak="0">
    <w:nsid w:val="0000000C"/>
    <w:multiLevelType w:val="multilevel"/>
    <w:tmpl w:val="0000000C"/>
    <w:name w:val="WW8Num31"/>
    <w:lvl w:ilvl="0">
      <w:start w:val="11"/>
      <w:numFmt w:val="decimal"/>
      <w:lvlText w:val="%1."/>
      <w:lvlJc w:val="left"/>
      <w:pPr>
        <w:tabs>
          <w:tab w:val="num" w:pos="1800"/>
        </w:tabs>
        <w:ind w:left="1800" w:hanging="1800"/>
      </w:pPr>
    </w:lvl>
    <w:lvl w:ilvl="1">
      <w:start w:val="3"/>
      <w:numFmt w:val="decimal"/>
      <w:lvlText w:val="%1.%2."/>
      <w:lvlJc w:val="left"/>
      <w:pPr>
        <w:tabs>
          <w:tab w:val="num" w:pos="3218"/>
        </w:tabs>
        <w:ind w:left="3218" w:hanging="1800"/>
      </w:pPr>
    </w:lvl>
    <w:lvl w:ilvl="2">
      <w:start w:val="1"/>
      <w:numFmt w:val="decimal"/>
      <w:lvlText w:val="%1.%2.%3."/>
      <w:lvlJc w:val="left"/>
      <w:pPr>
        <w:tabs>
          <w:tab w:val="num" w:pos="2700"/>
        </w:tabs>
        <w:ind w:left="2700" w:hanging="1800"/>
      </w:pPr>
    </w:lvl>
    <w:lvl w:ilvl="3">
      <w:start w:val="1"/>
      <w:numFmt w:val="decimal"/>
      <w:lvlText w:val="%1.%2.%3.%4."/>
      <w:lvlJc w:val="left"/>
      <w:pPr>
        <w:tabs>
          <w:tab w:val="num" w:pos="3150"/>
        </w:tabs>
        <w:ind w:left="3150" w:hanging="1800"/>
      </w:pPr>
    </w:lvl>
    <w:lvl w:ilvl="4">
      <w:start w:val="1"/>
      <w:numFmt w:val="decimal"/>
      <w:lvlText w:val="%1.%2.%3.%4.%5."/>
      <w:lvlJc w:val="left"/>
      <w:pPr>
        <w:tabs>
          <w:tab w:val="num" w:pos="3600"/>
        </w:tabs>
        <w:ind w:left="3600" w:hanging="1800"/>
      </w:pPr>
    </w:lvl>
    <w:lvl w:ilvl="5">
      <w:start w:val="1"/>
      <w:numFmt w:val="decimal"/>
      <w:lvlText w:val="%1.%2.%3.%4.%5.%6."/>
      <w:lvlJc w:val="left"/>
      <w:pPr>
        <w:tabs>
          <w:tab w:val="num" w:pos="4050"/>
        </w:tabs>
        <w:ind w:left="4050" w:hanging="1800"/>
      </w:pPr>
    </w:lvl>
    <w:lvl w:ilvl="6">
      <w:start w:val="1"/>
      <w:numFmt w:val="decimal"/>
      <w:lvlText w:val="%1.%2.%3.%4.%5.%6.%7."/>
      <w:lvlJc w:val="left"/>
      <w:pPr>
        <w:tabs>
          <w:tab w:val="num" w:pos="4500"/>
        </w:tabs>
        <w:ind w:left="4500" w:hanging="1800"/>
      </w:pPr>
    </w:lvl>
    <w:lvl w:ilvl="7">
      <w:start w:val="1"/>
      <w:numFmt w:val="decimal"/>
      <w:lvlText w:val="%1.%2.%3.%4.%5.%6.%7.%8."/>
      <w:lvlJc w:val="left"/>
      <w:pPr>
        <w:tabs>
          <w:tab w:val="num" w:pos="4950"/>
        </w:tabs>
        <w:ind w:left="4950" w:hanging="1800"/>
      </w:pPr>
    </w:lvl>
    <w:lvl w:ilvl="8">
      <w:start w:val="1"/>
      <w:numFmt w:val="decimal"/>
      <w:lvlText w:val="%1.%2.%3.%4.%5.%6.%7.%8.%9."/>
      <w:lvlJc w:val="left"/>
      <w:pPr>
        <w:tabs>
          <w:tab w:val="num" w:pos="5400"/>
        </w:tabs>
        <w:ind w:left="5400" w:hanging="1800"/>
      </w:pPr>
    </w:lvl>
  </w:abstractNum>
  <w:abstractNum w:abstractNumId="12" w15:restartNumberingAfterBreak="0">
    <w:nsid w:val="0000000D"/>
    <w:multiLevelType w:val="multilevel"/>
    <w:tmpl w:val="0000000D"/>
    <w:name w:val="WW8Num32"/>
    <w:lvl w:ilvl="0">
      <w:start w:val="5"/>
      <w:numFmt w:val="decimal"/>
      <w:lvlText w:val="%1."/>
      <w:lvlJc w:val="left"/>
      <w:pPr>
        <w:tabs>
          <w:tab w:val="num" w:pos="480"/>
        </w:tabs>
        <w:ind w:left="480" w:hanging="480"/>
      </w:pPr>
      <w:rPr>
        <w:color w:val="000000"/>
      </w:rPr>
    </w:lvl>
    <w:lvl w:ilvl="1">
      <w:start w:val="15"/>
      <w:numFmt w:val="decimal"/>
      <w:lvlText w:val="%1.%2."/>
      <w:lvlJc w:val="left"/>
      <w:pPr>
        <w:tabs>
          <w:tab w:val="num" w:pos="1260"/>
        </w:tabs>
        <w:ind w:left="1260" w:hanging="480"/>
      </w:pPr>
      <w:rPr>
        <w:color w:val="000000"/>
      </w:rPr>
    </w:lvl>
    <w:lvl w:ilvl="2">
      <w:start w:val="1"/>
      <w:numFmt w:val="decimal"/>
      <w:lvlText w:val="%1.%2.%3."/>
      <w:lvlJc w:val="left"/>
      <w:pPr>
        <w:tabs>
          <w:tab w:val="num" w:pos="2280"/>
        </w:tabs>
        <w:ind w:left="2280" w:hanging="720"/>
      </w:pPr>
      <w:rPr>
        <w:color w:val="000000"/>
      </w:rPr>
    </w:lvl>
    <w:lvl w:ilvl="3">
      <w:start w:val="1"/>
      <w:numFmt w:val="decimal"/>
      <w:lvlText w:val="%1.%2.%3.%4."/>
      <w:lvlJc w:val="left"/>
      <w:pPr>
        <w:tabs>
          <w:tab w:val="num" w:pos="3060"/>
        </w:tabs>
        <w:ind w:left="3060" w:hanging="720"/>
      </w:pPr>
      <w:rPr>
        <w:color w:val="000000"/>
      </w:rPr>
    </w:lvl>
    <w:lvl w:ilvl="4">
      <w:start w:val="1"/>
      <w:numFmt w:val="decimal"/>
      <w:lvlText w:val="%1.%2.%3.%4.%5."/>
      <w:lvlJc w:val="left"/>
      <w:pPr>
        <w:tabs>
          <w:tab w:val="num" w:pos="4200"/>
        </w:tabs>
        <w:ind w:left="4200" w:hanging="1080"/>
      </w:pPr>
      <w:rPr>
        <w:color w:val="000000"/>
      </w:rPr>
    </w:lvl>
    <w:lvl w:ilvl="5">
      <w:start w:val="1"/>
      <w:numFmt w:val="decimal"/>
      <w:lvlText w:val="%1.%2.%3.%4.%5.%6."/>
      <w:lvlJc w:val="left"/>
      <w:pPr>
        <w:tabs>
          <w:tab w:val="num" w:pos="4980"/>
        </w:tabs>
        <w:ind w:left="4980" w:hanging="1080"/>
      </w:pPr>
      <w:rPr>
        <w:color w:val="000000"/>
      </w:rPr>
    </w:lvl>
    <w:lvl w:ilvl="6">
      <w:start w:val="1"/>
      <w:numFmt w:val="decimal"/>
      <w:lvlText w:val="%1.%2.%3.%4.%5.%6.%7."/>
      <w:lvlJc w:val="left"/>
      <w:pPr>
        <w:tabs>
          <w:tab w:val="num" w:pos="6120"/>
        </w:tabs>
        <w:ind w:left="6120" w:hanging="1440"/>
      </w:pPr>
      <w:rPr>
        <w:color w:val="000000"/>
      </w:rPr>
    </w:lvl>
    <w:lvl w:ilvl="7">
      <w:start w:val="1"/>
      <w:numFmt w:val="decimal"/>
      <w:lvlText w:val="%1.%2.%3.%4.%5.%6.%7.%8."/>
      <w:lvlJc w:val="left"/>
      <w:pPr>
        <w:tabs>
          <w:tab w:val="num" w:pos="6900"/>
        </w:tabs>
        <w:ind w:left="6900" w:hanging="1440"/>
      </w:pPr>
      <w:rPr>
        <w:color w:val="000000"/>
      </w:rPr>
    </w:lvl>
    <w:lvl w:ilvl="8">
      <w:start w:val="1"/>
      <w:numFmt w:val="decimal"/>
      <w:lvlText w:val="%1.%2.%3.%4.%5.%6.%7.%8.%9."/>
      <w:lvlJc w:val="left"/>
      <w:pPr>
        <w:tabs>
          <w:tab w:val="num" w:pos="8040"/>
        </w:tabs>
        <w:ind w:left="8040" w:hanging="1800"/>
      </w:pPr>
      <w:rPr>
        <w:color w:val="000000"/>
      </w:rPr>
    </w:lvl>
  </w:abstractNum>
  <w:abstractNum w:abstractNumId="13" w15:restartNumberingAfterBreak="0">
    <w:nsid w:val="0000000E"/>
    <w:multiLevelType w:val="multilevel"/>
    <w:tmpl w:val="0000000E"/>
    <w:name w:val="WW8Num33"/>
    <w:lvl w:ilvl="0">
      <w:start w:val="1"/>
      <w:numFmt w:val="decimal"/>
      <w:pStyle w:val="Sraassunumeriais1"/>
      <w:lvlText w:val="%1."/>
      <w:lvlJc w:val="left"/>
      <w:pPr>
        <w:tabs>
          <w:tab w:val="num" w:pos="284"/>
        </w:tabs>
        <w:ind w:left="284" w:hanging="284"/>
      </w:pPr>
      <w:rPr>
        <w:rFonts w:ascii="Times New Roman" w:hAnsi="Times New Roman"/>
        <w:b w:val="0"/>
        <w:i w:val="0"/>
        <w:sz w:val="24"/>
      </w:rPr>
    </w:lvl>
    <w:lvl w:ilvl="1">
      <w:start w:val="1"/>
      <w:numFmt w:val="decimal"/>
      <w:lvlText w:val="%1.%2."/>
      <w:lvlJc w:val="center"/>
      <w:pPr>
        <w:tabs>
          <w:tab w:val="num" w:pos="644"/>
        </w:tabs>
        <w:ind w:left="567" w:hanging="283"/>
      </w:pPr>
      <w:rPr>
        <w:rFonts w:ascii="Times New Roman" w:hAnsi="Times New Roman"/>
        <w:b w:val="0"/>
        <w:i w:val="0"/>
        <w:caps/>
        <w:sz w:val="24"/>
      </w:rPr>
    </w:lvl>
    <w:lvl w:ilvl="2">
      <w:start w:val="1"/>
      <w:numFmt w:val="decimal"/>
      <w:lvlText w:val="%1.%2.%3."/>
      <w:lvlJc w:val="center"/>
      <w:pPr>
        <w:tabs>
          <w:tab w:val="num" w:pos="927"/>
        </w:tabs>
        <w:ind w:left="567" w:firstLine="0"/>
      </w:pPr>
      <w:rPr>
        <w:rFonts w:ascii="Times New Roman" w:hAnsi="Times New Roman"/>
        <w:b w:val="0"/>
        <w:i w:val="0"/>
        <w:caps/>
        <w:sz w:val="24"/>
      </w:rPr>
    </w:lvl>
    <w:lvl w:ilvl="3">
      <w:start w:val="1"/>
      <w:numFmt w:val="decimal"/>
      <w:lvlText w:val="%1.%2.%3.%4."/>
      <w:lvlJc w:val="left"/>
      <w:pPr>
        <w:tabs>
          <w:tab w:val="num" w:pos="1134"/>
        </w:tabs>
        <w:ind w:left="1134" w:hanging="1134"/>
      </w:pPr>
    </w:lvl>
    <w:lvl w:ilvl="4">
      <w:start w:val="1"/>
      <w:numFmt w:val="decimal"/>
      <w:lvlText w:val="%1.%2.%3.%4.%5."/>
      <w:lvlJc w:val="left"/>
      <w:pPr>
        <w:tabs>
          <w:tab w:val="num" w:pos="4536"/>
        </w:tabs>
        <w:ind w:left="4536" w:hanging="4536"/>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03BB4606"/>
    <w:multiLevelType w:val="hybridMultilevel"/>
    <w:tmpl w:val="4834763C"/>
    <w:lvl w:ilvl="0" w:tplc="319CA356">
      <w:start w:val="1"/>
      <w:numFmt w:val="decimal"/>
      <w:lvlText w:val="16.%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326457"/>
    <w:multiLevelType w:val="hybridMultilevel"/>
    <w:tmpl w:val="A0AA156C"/>
    <w:lvl w:ilvl="0" w:tplc="BBB0E4C2">
      <w:start w:val="1"/>
      <w:numFmt w:val="decimal"/>
      <w:lvlText w:val="11.%1."/>
      <w:lvlJc w:val="left"/>
      <w:pPr>
        <w:ind w:left="720" w:hanging="360"/>
      </w:pPr>
      <w:rPr>
        <w:rFont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Times New Roman" w:hint="default"/>
      </w:rPr>
    </w:lvl>
    <w:lvl w:ilvl="3" w:tplc="FFFFFFFF">
      <w:start w:val="1"/>
      <w:numFmt w:val="bullet"/>
      <w:lvlText w:val=""/>
      <w:lvlJc w:val="left"/>
      <w:pPr>
        <w:ind w:left="2880" w:hanging="360"/>
      </w:pPr>
      <w:rPr>
        <w:rFonts w:ascii="Symbol" w:hAnsi="Symbol"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Times New Roman" w:hint="default"/>
      </w:rPr>
    </w:lvl>
    <w:lvl w:ilvl="6" w:tplc="FFFFFFFF">
      <w:start w:val="1"/>
      <w:numFmt w:val="bullet"/>
      <w:lvlText w:val=""/>
      <w:lvlJc w:val="left"/>
      <w:pPr>
        <w:ind w:left="5040" w:hanging="360"/>
      </w:pPr>
      <w:rPr>
        <w:rFonts w:ascii="Symbol" w:hAnsi="Symbol" w:cs="Times New Roman"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Times New Roman" w:hint="default"/>
      </w:rPr>
    </w:lvl>
  </w:abstractNum>
  <w:abstractNum w:abstractNumId="16" w15:restartNumberingAfterBreak="0">
    <w:nsid w:val="0B8B0308"/>
    <w:multiLevelType w:val="hybridMultilevel"/>
    <w:tmpl w:val="F59E4C7E"/>
    <w:lvl w:ilvl="0" w:tplc="89F63696">
      <w:start w:val="1"/>
      <w:numFmt w:val="decimal"/>
      <w:lvlText w:val="21.%1."/>
      <w:lvlJc w:val="left"/>
      <w:pPr>
        <w:ind w:left="720" w:hanging="360"/>
      </w:pPr>
      <w:rPr>
        <w:rFont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Times New Roman" w:hint="default"/>
      </w:rPr>
    </w:lvl>
    <w:lvl w:ilvl="3" w:tplc="FFFFFFFF">
      <w:start w:val="1"/>
      <w:numFmt w:val="bullet"/>
      <w:lvlText w:val=""/>
      <w:lvlJc w:val="left"/>
      <w:pPr>
        <w:ind w:left="2880" w:hanging="360"/>
      </w:pPr>
      <w:rPr>
        <w:rFonts w:ascii="Symbol" w:hAnsi="Symbol"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Times New Roman" w:hint="default"/>
      </w:rPr>
    </w:lvl>
    <w:lvl w:ilvl="6" w:tplc="FFFFFFFF">
      <w:start w:val="1"/>
      <w:numFmt w:val="bullet"/>
      <w:lvlText w:val=""/>
      <w:lvlJc w:val="left"/>
      <w:pPr>
        <w:ind w:left="5040" w:hanging="360"/>
      </w:pPr>
      <w:rPr>
        <w:rFonts w:ascii="Symbol" w:hAnsi="Symbol" w:cs="Times New Roman"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Times New Roman" w:hint="default"/>
      </w:rPr>
    </w:lvl>
  </w:abstractNum>
  <w:abstractNum w:abstractNumId="17" w15:restartNumberingAfterBreak="0">
    <w:nsid w:val="0FE87158"/>
    <w:multiLevelType w:val="hybridMultilevel"/>
    <w:tmpl w:val="B9662DE8"/>
    <w:lvl w:ilvl="0" w:tplc="DB18A726">
      <w:start w:val="1"/>
      <w:numFmt w:val="decimal"/>
      <w:lvlText w:val="17.%1."/>
      <w:lvlJc w:val="left"/>
      <w:pPr>
        <w:ind w:left="720" w:hanging="360"/>
      </w:pPr>
      <w:rPr>
        <w:rFont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Times New Roman" w:hint="default"/>
      </w:rPr>
    </w:lvl>
    <w:lvl w:ilvl="3" w:tplc="FFFFFFFF">
      <w:start w:val="1"/>
      <w:numFmt w:val="bullet"/>
      <w:lvlText w:val=""/>
      <w:lvlJc w:val="left"/>
      <w:pPr>
        <w:ind w:left="2880" w:hanging="360"/>
      </w:pPr>
      <w:rPr>
        <w:rFonts w:ascii="Symbol" w:hAnsi="Symbol"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Times New Roman" w:hint="default"/>
      </w:rPr>
    </w:lvl>
    <w:lvl w:ilvl="6" w:tplc="FFFFFFFF">
      <w:start w:val="1"/>
      <w:numFmt w:val="bullet"/>
      <w:lvlText w:val=""/>
      <w:lvlJc w:val="left"/>
      <w:pPr>
        <w:ind w:left="5040" w:hanging="360"/>
      </w:pPr>
      <w:rPr>
        <w:rFonts w:ascii="Symbol" w:hAnsi="Symbol" w:cs="Times New Roman"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Times New Roman" w:hint="default"/>
      </w:rPr>
    </w:lvl>
  </w:abstractNum>
  <w:abstractNum w:abstractNumId="18" w15:restartNumberingAfterBreak="0">
    <w:nsid w:val="101C3060"/>
    <w:multiLevelType w:val="hybridMultilevel"/>
    <w:tmpl w:val="A55A1594"/>
    <w:lvl w:ilvl="0" w:tplc="DB18A726">
      <w:start w:val="1"/>
      <w:numFmt w:val="decimal"/>
      <w:lvlText w:val="17.%1."/>
      <w:lvlJc w:val="left"/>
      <w:pPr>
        <w:ind w:left="720" w:hanging="360"/>
      </w:pPr>
      <w:rPr>
        <w:rFont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Times New Roman" w:hint="default"/>
      </w:rPr>
    </w:lvl>
    <w:lvl w:ilvl="3" w:tplc="FFFFFFFF">
      <w:start w:val="1"/>
      <w:numFmt w:val="bullet"/>
      <w:lvlText w:val=""/>
      <w:lvlJc w:val="left"/>
      <w:pPr>
        <w:ind w:left="2880" w:hanging="360"/>
      </w:pPr>
      <w:rPr>
        <w:rFonts w:ascii="Symbol" w:hAnsi="Symbol"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Times New Roman" w:hint="default"/>
      </w:rPr>
    </w:lvl>
    <w:lvl w:ilvl="6" w:tplc="FFFFFFFF">
      <w:start w:val="1"/>
      <w:numFmt w:val="bullet"/>
      <w:lvlText w:val=""/>
      <w:lvlJc w:val="left"/>
      <w:pPr>
        <w:ind w:left="5040" w:hanging="360"/>
      </w:pPr>
      <w:rPr>
        <w:rFonts w:ascii="Symbol" w:hAnsi="Symbol" w:cs="Times New Roman"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Times New Roman" w:hint="default"/>
      </w:rPr>
    </w:lvl>
  </w:abstractNum>
  <w:abstractNum w:abstractNumId="19" w15:restartNumberingAfterBreak="0">
    <w:nsid w:val="18CD2F14"/>
    <w:multiLevelType w:val="hybridMultilevel"/>
    <w:tmpl w:val="8160DB1A"/>
    <w:lvl w:ilvl="0" w:tplc="7EB6AA04">
      <w:start w:val="1"/>
      <w:numFmt w:val="decimal"/>
      <w:lvlText w:val="6.%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Times New Roman" w:hint="default"/>
      </w:rPr>
    </w:lvl>
    <w:lvl w:ilvl="3" w:tplc="FFFFFFFF">
      <w:start w:val="1"/>
      <w:numFmt w:val="bullet"/>
      <w:lvlText w:val=""/>
      <w:lvlJc w:val="left"/>
      <w:pPr>
        <w:ind w:left="2880" w:hanging="360"/>
      </w:pPr>
      <w:rPr>
        <w:rFonts w:ascii="Symbol" w:hAnsi="Symbol"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Times New Roman" w:hint="default"/>
      </w:rPr>
    </w:lvl>
    <w:lvl w:ilvl="6" w:tplc="FFFFFFFF">
      <w:start w:val="1"/>
      <w:numFmt w:val="bullet"/>
      <w:lvlText w:val=""/>
      <w:lvlJc w:val="left"/>
      <w:pPr>
        <w:ind w:left="5040" w:hanging="360"/>
      </w:pPr>
      <w:rPr>
        <w:rFonts w:ascii="Symbol" w:hAnsi="Symbol" w:cs="Times New Roman"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Times New Roman" w:hint="default"/>
      </w:rPr>
    </w:lvl>
  </w:abstractNum>
  <w:abstractNum w:abstractNumId="20" w15:restartNumberingAfterBreak="0">
    <w:nsid w:val="1AF85A44"/>
    <w:multiLevelType w:val="hybridMultilevel"/>
    <w:tmpl w:val="E0F017DA"/>
    <w:lvl w:ilvl="0" w:tplc="A14ED096">
      <w:start w:val="1"/>
      <w:numFmt w:val="decimal"/>
      <w:lvlText w:val="14.%1."/>
      <w:lvlJc w:val="left"/>
      <w:pPr>
        <w:ind w:left="720" w:hanging="360"/>
      </w:pPr>
      <w:rPr>
        <w:rFont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Times New Roman" w:hint="default"/>
      </w:rPr>
    </w:lvl>
    <w:lvl w:ilvl="3" w:tplc="FFFFFFFF">
      <w:start w:val="1"/>
      <w:numFmt w:val="bullet"/>
      <w:lvlText w:val=""/>
      <w:lvlJc w:val="left"/>
      <w:pPr>
        <w:ind w:left="2880" w:hanging="360"/>
      </w:pPr>
      <w:rPr>
        <w:rFonts w:ascii="Symbol" w:hAnsi="Symbol"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Times New Roman" w:hint="default"/>
      </w:rPr>
    </w:lvl>
    <w:lvl w:ilvl="6" w:tplc="FFFFFFFF">
      <w:start w:val="1"/>
      <w:numFmt w:val="bullet"/>
      <w:lvlText w:val=""/>
      <w:lvlJc w:val="left"/>
      <w:pPr>
        <w:ind w:left="5040" w:hanging="360"/>
      </w:pPr>
      <w:rPr>
        <w:rFonts w:ascii="Symbol" w:hAnsi="Symbol" w:cs="Times New Roman"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Times New Roman" w:hint="default"/>
      </w:rPr>
    </w:lvl>
  </w:abstractNum>
  <w:abstractNum w:abstractNumId="21" w15:restartNumberingAfterBreak="0">
    <w:nsid w:val="1F81421B"/>
    <w:multiLevelType w:val="hybridMultilevel"/>
    <w:tmpl w:val="A3AEBADC"/>
    <w:lvl w:ilvl="0" w:tplc="954AA260">
      <w:start w:val="1"/>
      <w:numFmt w:val="decimal"/>
      <w:lvlText w:val="18.%1."/>
      <w:lvlJc w:val="left"/>
      <w:pPr>
        <w:ind w:left="720" w:hanging="360"/>
      </w:pPr>
      <w:rPr>
        <w:rFont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Times New Roman" w:hint="default"/>
      </w:rPr>
    </w:lvl>
    <w:lvl w:ilvl="3" w:tplc="FFFFFFFF">
      <w:start w:val="1"/>
      <w:numFmt w:val="bullet"/>
      <w:lvlText w:val=""/>
      <w:lvlJc w:val="left"/>
      <w:pPr>
        <w:ind w:left="2880" w:hanging="360"/>
      </w:pPr>
      <w:rPr>
        <w:rFonts w:ascii="Symbol" w:hAnsi="Symbol"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Times New Roman" w:hint="default"/>
      </w:rPr>
    </w:lvl>
    <w:lvl w:ilvl="6" w:tplc="FFFFFFFF">
      <w:start w:val="1"/>
      <w:numFmt w:val="bullet"/>
      <w:lvlText w:val=""/>
      <w:lvlJc w:val="left"/>
      <w:pPr>
        <w:ind w:left="5040" w:hanging="360"/>
      </w:pPr>
      <w:rPr>
        <w:rFonts w:ascii="Symbol" w:hAnsi="Symbol" w:cs="Times New Roman"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Times New Roman" w:hint="default"/>
      </w:rPr>
    </w:lvl>
  </w:abstractNum>
  <w:abstractNum w:abstractNumId="22" w15:restartNumberingAfterBreak="0">
    <w:nsid w:val="24D23A45"/>
    <w:multiLevelType w:val="hybridMultilevel"/>
    <w:tmpl w:val="49C217C6"/>
    <w:lvl w:ilvl="0" w:tplc="319CA356">
      <w:start w:val="1"/>
      <w:numFmt w:val="decimal"/>
      <w:lvlText w:val="16.%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3742EE"/>
    <w:multiLevelType w:val="hybridMultilevel"/>
    <w:tmpl w:val="1A34A142"/>
    <w:lvl w:ilvl="0" w:tplc="6B88BBF2">
      <w:start w:val="1"/>
      <w:numFmt w:val="decimal"/>
      <w:lvlText w:val="19.%1."/>
      <w:lvlJc w:val="left"/>
      <w:pPr>
        <w:ind w:left="720" w:hanging="360"/>
      </w:pPr>
      <w:rPr>
        <w:rFont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Times New Roman" w:hint="default"/>
      </w:rPr>
    </w:lvl>
    <w:lvl w:ilvl="3" w:tplc="FFFFFFFF">
      <w:start w:val="1"/>
      <w:numFmt w:val="bullet"/>
      <w:lvlText w:val=""/>
      <w:lvlJc w:val="left"/>
      <w:pPr>
        <w:ind w:left="2880" w:hanging="360"/>
      </w:pPr>
      <w:rPr>
        <w:rFonts w:ascii="Symbol" w:hAnsi="Symbol"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Times New Roman" w:hint="default"/>
      </w:rPr>
    </w:lvl>
    <w:lvl w:ilvl="6" w:tplc="FFFFFFFF">
      <w:start w:val="1"/>
      <w:numFmt w:val="bullet"/>
      <w:lvlText w:val=""/>
      <w:lvlJc w:val="left"/>
      <w:pPr>
        <w:ind w:left="5040" w:hanging="360"/>
      </w:pPr>
      <w:rPr>
        <w:rFonts w:ascii="Symbol" w:hAnsi="Symbol" w:cs="Times New Roman"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Times New Roman" w:hint="default"/>
      </w:rPr>
    </w:lvl>
  </w:abstractNum>
  <w:abstractNum w:abstractNumId="24" w15:restartNumberingAfterBreak="0">
    <w:nsid w:val="27C2781E"/>
    <w:multiLevelType w:val="multilevel"/>
    <w:tmpl w:val="F1C472A6"/>
    <w:lvl w:ilvl="0">
      <w:start w:val="2"/>
      <w:numFmt w:val="decimal"/>
      <w:lvlText w:val="%1."/>
      <w:lvlJc w:val="left"/>
      <w:pPr>
        <w:ind w:left="840" w:hanging="840"/>
      </w:pPr>
      <w:rPr>
        <w:rFonts w:hint="default"/>
      </w:rPr>
    </w:lvl>
    <w:lvl w:ilvl="1">
      <w:start w:val="1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F9B1953"/>
    <w:multiLevelType w:val="hybridMultilevel"/>
    <w:tmpl w:val="51F234F2"/>
    <w:lvl w:ilvl="0" w:tplc="89F63696">
      <w:start w:val="1"/>
      <w:numFmt w:val="decimal"/>
      <w:lvlText w:val="21.%1."/>
      <w:lvlJc w:val="left"/>
      <w:pPr>
        <w:ind w:left="720" w:hanging="360"/>
      </w:pPr>
      <w:rPr>
        <w:rFont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Times New Roman" w:hint="default"/>
      </w:rPr>
    </w:lvl>
    <w:lvl w:ilvl="3" w:tplc="FFFFFFFF">
      <w:start w:val="1"/>
      <w:numFmt w:val="bullet"/>
      <w:lvlText w:val=""/>
      <w:lvlJc w:val="left"/>
      <w:pPr>
        <w:ind w:left="2880" w:hanging="360"/>
      </w:pPr>
      <w:rPr>
        <w:rFonts w:ascii="Symbol" w:hAnsi="Symbol"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Times New Roman" w:hint="default"/>
      </w:rPr>
    </w:lvl>
    <w:lvl w:ilvl="6" w:tplc="FFFFFFFF">
      <w:start w:val="1"/>
      <w:numFmt w:val="bullet"/>
      <w:lvlText w:val=""/>
      <w:lvlJc w:val="left"/>
      <w:pPr>
        <w:ind w:left="5040" w:hanging="360"/>
      </w:pPr>
      <w:rPr>
        <w:rFonts w:ascii="Symbol" w:hAnsi="Symbol" w:cs="Times New Roman"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Times New Roman" w:hint="default"/>
      </w:rPr>
    </w:lvl>
  </w:abstractNum>
  <w:abstractNum w:abstractNumId="26" w15:restartNumberingAfterBreak="0">
    <w:nsid w:val="353B68B6"/>
    <w:multiLevelType w:val="multilevel"/>
    <w:tmpl w:val="D9E254B6"/>
    <w:lvl w:ilvl="0">
      <w:start w:val="2"/>
      <w:numFmt w:val="decimal"/>
      <w:lvlText w:val="%1."/>
      <w:lvlJc w:val="left"/>
      <w:pPr>
        <w:ind w:left="660" w:hanging="660"/>
      </w:pPr>
      <w:rPr>
        <w:rFonts w:hint="default"/>
      </w:rPr>
    </w:lvl>
    <w:lvl w:ilvl="1">
      <w:start w:val="14"/>
      <w:numFmt w:val="decimal"/>
      <w:lvlText w:val="%1.%2."/>
      <w:lvlJc w:val="left"/>
      <w:pPr>
        <w:ind w:left="678" w:hanging="660"/>
      </w:pPr>
      <w:rPr>
        <w:rFonts w:hint="default"/>
      </w:rPr>
    </w:lvl>
    <w:lvl w:ilvl="2">
      <w:start w:val="1"/>
      <w:numFmt w:val="decimal"/>
      <w:lvlText w:val="%1.%2.%3."/>
      <w:lvlJc w:val="left"/>
      <w:pPr>
        <w:ind w:left="756" w:hanging="720"/>
      </w:pPr>
      <w:rPr>
        <w:rFonts w:hint="default"/>
      </w:rPr>
    </w:lvl>
    <w:lvl w:ilvl="3">
      <w:start w:val="1"/>
      <w:numFmt w:val="decimal"/>
      <w:lvlText w:val="%1.%2.%3.%4."/>
      <w:lvlJc w:val="left"/>
      <w:pPr>
        <w:ind w:left="774" w:hanging="720"/>
      </w:pPr>
      <w:rPr>
        <w:rFonts w:hint="default"/>
      </w:rPr>
    </w:lvl>
    <w:lvl w:ilvl="4">
      <w:start w:val="1"/>
      <w:numFmt w:val="decimal"/>
      <w:lvlText w:val="%1.%2.%3.%4.%5."/>
      <w:lvlJc w:val="left"/>
      <w:pPr>
        <w:ind w:left="1152" w:hanging="1080"/>
      </w:pPr>
      <w:rPr>
        <w:rFonts w:hint="default"/>
      </w:rPr>
    </w:lvl>
    <w:lvl w:ilvl="5">
      <w:start w:val="1"/>
      <w:numFmt w:val="decimal"/>
      <w:lvlText w:val="%1.%2.%3.%4.%5.%6."/>
      <w:lvlJc w:val="left"/>
      <w:pPr>
        <w:ind w:left="1170" w:hanging="1080"/>
      </w:pPr>
      <w:rPr>
        <w:rFonts w:hint="default"/>
      </w:rPr>
    </w:lvl>
    <w:lvl w:ilvl="6">
      <w:start w:val="1"/>
      <w:numFmt w:val="decimal"/>
      <w:lvlText w:val="%1.%2.%3.%4.%5.%6.%7."/>
      <w:lvlJc w:val="left"/>
      <w:pPr>
        <w:ind w:left="1548" w:hanging="1440"/>
      </w:pPr>
      <w:rPr>
        <w:rFonts w:hint="default"/>
      </w:rPr>
    </w:lvl>
    <w:lvl w:ilvl="7">
      <w:start w:val="1"/>
      <w:numFmt w:val="decimal"/>
      <w:lvlText w:val="%1.%2.%3.%4.%5.%6.%7.%8."/>
      <w:lvlJc w:val="left"/>
      <w:pPr>
        <w:ind w:left="1566" w:hanging="1440"/>
      </w:pPr>
      <w:rPr>
        <w:rFonts w:hint="default"/>
      </w:rPr>
    </w:lvl>
    <w:lvl w:ilvl="8">
      <w:start w:val="1"/>
      <w:numFmt w:val="decimal"/>
      <w:lvlText w:val="%1.%2.%3.%4.%5.%6.%7.%8.%9."/>
      <w:lvlJc w:val="left"/>
      <w:pPr>
        <w:ind w:left="1944" w:hanging="1800"/>
      </w:pPr>
      <w:rPr>
        <w:rFonts w:hint="default"/>
      </w:rPr>
    </w:lvl>
  </w:abstractNum>
  <w:abstractNum w:abstractNumId="27" w15:restartNumberingAfterBreak="0">
    <w:nsid w:val="398A183C"/>
    <w:multiLevelType w:val="hybridMultilevel"/>
    <w:tmpl w:val="15BC1F16"/>
    <w:lvl w:ilvl="0" w:tplc="500EC1CC">
      <w:start w:val="1"/>
      <w:numFmt w:val="decimal"/>
      <w:lvlText w:val="9.%1."/>
      <w:lvlJc w:val="left"/>
      <w:pPr>
        <w:ind w:left="720" w:hanging="360"/>
      </w:pPr>
      <w:rPr>
        <w:rFont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Times New Roman" w:hint="default"/>
      </w:rPr>
    </w:lvl>
    <w:lvl w:ilvl="3" w:tplc="FFFFFFFF">
      <w:start w:val="1"/>
      <w:numFmt w:val="bullet"/>
      <w:lvlText w:val=""/>
      <w:lvlJc w:val="left"/>
      <w:pPr>
        <w:ind w:left="2880" w:hanging="360"/>
      </w:pPr>
      <w:rPr>
        <w:rFonts w:ascii="Symbol" w:hAnsi="Symbol"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Times New Roman" w:hint="default"/>
      </w:rPr>
    </w:lvl>
    <w:lvl w:ilvl="6" w:tplc="FFFFFFFF">
      <w:start w:val="1"/>
      <w:numFmt w:val="bullet"/>
      <w:lvlText w:val=""/>
      <w:lvlJc w:val="left"/>
      <w:pPr>
        <w:ind w:left="5040" w:hanging="360"/>
      </w:pPr>
      <w:rPr>
        <w:rFonts w:ascii="Symbol" w:hAnsi="Symbol" w:cs="Times New Roman"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Times New Roman" w:hint="default"/>
      </w:rPr>
    </w:lvl>
  </w:abstractNum>
  <w:abstractNum w:abstractNumId="28" w15:restartNumberingAfterBreak="0">
    <w:nsid w:val="42D35DC8"/>
    <w:multiLevelType w:val="hybridMultilevel"/>
    <w:tmpl w:val="046CEB14"/>
    <w:lvl w:ilvl="0" w:tplc="6F36FDE8">
      <w:start w:val="1"/>
      <w:numFmt w:val="decimal"/>
      <w:lvlText w:val="20.%1."/>
      <w:lvlJc w:val="left"/>
      <w:pPr>
        <w:ind w:left="720" w:hanging="360"/>
      </w:pPr>
      <w:rPr>
        <w:rFont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Times New Roman" w:hint="default"/>
      </w:rPr>
    </w:lvl>
    <w:lvl w:ilvl="3" w:tplc="FFFFFFFF">
      <w:start w:val="1"/>
      <w:numFmt w:val="bullet"/>
      <w:lvlText w:val=""/>
      <w:lvlJc w:val="left"/>
      <w:pPr>
        <w:ind w:left="2880" w:hanging="360"/>
      </w:pPr>
      <w:rPr>
        <w:rFonts w:ascii="Symbol" w:hAnsi="Symbol"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Times New Roman" w:hint="default"/>
      </w:rPr>
    </w:lvl>
    <w:lvl w:ilvl="6" w:tplc="FFFFFFFF">
      <w:start w:val="1"/>
      <w:numFmt w:val="bullet"/>
      <w:lvlText w:val=""/>
      <w:lvlJc w:val="left"/>
      <w:pPr>
        <w:ind w:left="5040" w:hanging="360"/>
      </w:pPr>
      <w:rPr>
        <w:rFonts w:ascii="Symbol" w:hAnsi="Symbol" w:cs="Times New Roman"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Times New Roman" w:hint="default"/>
      </w:rPr>
    </w:lvl>
  </w:abstractNum>
  <w:abstractNum w:abstractNumId="29" w15:restartNumberingAfterBreak="0">
    <w:nsid w:val="45D249B5"/>
    <w:multiLevelType w:val="hybridMultilevel"/>
    <w:tmpl w:val="C2720692"/>
    <w:lvl w:ilvl="0" w:tplc="F9D4BE8C">
      <w:start w:val="1"/>
      <w:numFmt w:val="decimal"/>
      <w:lvlText w:val="13.%1."/>
      <w:lvlJc w:val="left"/>
      <w:pPr>
        <w:ind w:left="720" w:hanging="360"/>
      </w:pPr>
      <w:rPr>
        <w:rFont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Times New Roman" w:hint="default"/>
      </w:rPr>
    </w:lvl>
    <w:lvl w:ilvl="3" w:tplc="FFFFFFFF">
      <w:start w:val="1"/>
      <w:numFmt w:val="bullet"/>
      <w:lvlText w:val=""/>
      <w:lvlJc w:val="left"/>
      <w:pPr>
        <w:ind w:left="2880" w:hanging="360"/>
      </w:pPr>
      <w:rPr>
        <w:rFonts w:ascii="Symbol" w:hAnsi="Symbol"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Times New Roman" w:hint="default"/>
      </w:rPr>
    </w:lvl>
    <w:lvl w:ilvl="6" w:tplc="FFFFFFFF">
      <w:start w:val="1"/>
      <w:numFmt w:val="bullet"/>
      <w:lvlText w:val=""/>
      <w:lvlJc w:val="left"/>
      <w:pPr>
        <w:ind w:left="5040" w:hanging="360"/>
      </w:pPr>
      <w:rPr>
        <w:rFonts w:ascii="Symbol" w:hAnsi="Symbol" w:cs="Times New Roman"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Times New Roman" w:hint="default"/>
      </w:rPr>
    </w:lvl>
  </w:abstractNum>
  <w:abstractNum w:abstractNumId="30" w15:restartNumberingAfterBreak="0">
    <w:nsid w:val="471E11C5"/>
    <w:multiLevelType w:val="hybridMultilevel"/>
    <w:tmpl w:val="6B006478"/>
    <w:lvl w:ilvl="0" w:tplc="BE8CA782">
      <w:start w:val="1"/>
      <w:numFmt w:val="decimal"/>
      <w:lvlText w:val="12.%1."/>
      <w:lvlJc w:val="left"/>
      <w:pPr>
        <w:ind w:left="720" w:hanging="360"/>
      </w:pPr>
      <w:rPr>
        <w:rFont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Times New Roman" w:hint="default"/>
      </w:rPr>
    </w:lvl>
    <w:lvl w:ilvl="3" w:tplc="FFFFFFFF">
      <w:start w:val="1"/>
      <w:numFmt w:val="bullet"/>
      <w:lvlText w:val=""/>
      <w:lvlJc w:val="left"/>
      <w:pPr>
        <w:ind w:left="2880" w:hanging="360"/>
      </w:pPr>
      <w:rPr>
        <w:rFonts w:ascii="Symbol" w:hAnsi="Symbol"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Times New Roman" w:hint="default"/>
      </w:rPr>
    </w:lvl>
    <w:lvl w:ilvl="6" w:tplc="FFFFFFFF">
      <w:start w:val="1"/>
      <w:numFmt w:val="bullet"/>
      <w:lvlText w:val=""/>
      <w:lvlJc w:val="left"/>
      <w:pPr>
        <w:ind w:left="5040" w:hanging="360"/>
      </w:pPr>
      <w:rPr>
        <w:rFonts w:ascii="Symbol" w:hAnsi="Symbol" w:cs="Times New Roman"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Times New Roman" w:hint="default"/>
      </w:rPr>
    </w:lvl>
  </w:abstractNum>
  <w:abstractNum w:abstractNumId="31" w15:restartNumberingAfterBreak="0">
    <w:nsid w:val="497D7C05"/>
    <w:multiLevelType w:val="hybridMultilevel"/>
    <w:tmpl w:val="6F42CD40"/>
    <w:lvl w:ilvl="0" w:tplc="3A3EAD8C">
      <w:start w:val="1"/>
      <w:numFmt w:val="decimal"/>
      <w:lvlText w:val="10.%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Times New Roman" w:hint="default"/>
      </w:rPr>
    </w:lvl>
    <w:lvl w:ilvl="3" w:tplc="FFFFFFFF">
      <w:start w:val="1"/>
      <w:numFmt w:val="bullet"/>
      <w:lvlText w:val=""/>
      <w:lvlJc w:val="left"/>
      <w:pPr>
        <w:ind w:left="2880" w:hanging="360"/>
      </w:pPr>
      <w:rPr>
        <w:rFonts w:ascii="Symbol" w:hAnsi="Symbol"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Times New Roman" w:hint="default"/>
      </w:rPr>
    </w:lvl>
    <w:lvl w:ilvl="6" w:tplc="FFFFFFFF">
      <w:start w:val="1"/>
      <w:numFmt w:val="bullet"/>
      <w:lvlText w:val=""/>
      <w:lvlJc w:val="left"/>
      <w:pPr>
        <w:ind w:left="5040" w:hanging="360"/>
      </w:pPr>
      <w:rPr>
        <w:rFonts w:ascii="Symbol" w:hAnsi="Symbol" w:cs="Times New Roman"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Times New Roman" w:hint="default"/>
      </w:rPr>
    </w:lvl>
  </w:abstractNum>
  <w:abstractNum w:abstractNumId="32" w15:restartNumberingAfterBreak="0">
    <w:nsid w:val="4E694FE8"/>
    <w:multiLevelType w:val="hybridMultilevel"/>
    <w:tmpl w:val="593E1C72"/>
    <w:lvl w:ilvl="0" w:tplc="F9D4BE8C">
      <w:start w:val="1"/>
      <w:numFmt w:val="decimal"/>
      <w:lvlText w:val="13.%1."/>
      <w:lvlJc w:val="left"/>
      <w:pPr>
        <w:ind w:left="720" w:hanging="360"/>
      </w:pPr>
      <w:rPr>
        <w:rFont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Times New Roman" w:hint="default"/>
      </w:rPr>
    </w:lvl>
    <w:lvl w:ilvl="3" w:tplc="FFFFFFFF">
      <w:start w:val="1"/>
      <w:numFmt w:val="bullet"/>
      <w:lvlText w:val=""/>
      <w:lvlJc w:val="left"/>
      <w:pPr>
        <w:ind w:left="2880" w:hanging="360"/>
      </w:pPr>
      <w:rPr>
        <w:rFonts w:ascii="Symbol" w:hAnsi="Symbol"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Times New Roman" w:hint="default"/>
      </w:rPr>
    </w:lvl>
    <w:lvl w:ilvl="6" w:tplc="FFFFFFFF">
      <w:start w:val="1"/>
      <w:numFmt w:val="bullet"/>
      <w:lvlText w:val=""/>
      <w:lvlJc w:val="left"/>
      <w:pPr>
        <w:ind w:left="5040" w:hanging="360"/>
      </w:pPr>
      <w:rPr>
        <w:rFonts w:ascii="Symbol" w:hAnsi="Symbol" w:cs="Times New Roman"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Times New Roman" w:hint="default"/>
      </w:rPr>
    </w:lvl>
  </w:abstractNum>
  <w:abstractNum w:abstractNumId="33" w15:restartNumberingAfterBreak="0">
    <w:nsid w:val="4FB465E4"/>
    <w:multiLevelType w:val="multilevel"/>
    <w:tmpl w:val="35AECC64"/>
    <w:lvl w:ilvl="0">
      <w:start w:val="2"/>
      <w:numFmt w:val="decimal"/>
      <w:lvlText w:val="%1."/>
      <w:lvlJc w:val="left"/>
      <w:pPr>
        <w:ind w:left="660" w:hanging="660"/>
      </w:pPr>
      <w:rPr>
        <w:rFonts w:hint="default"/>
      </w:rPr>
    </w:lvl>
    <w:lvl w:ilvl="1">
      <w:start w:val="1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3B870B8"/>
    <w:multiLevelType w:val="hybridMultilevel"/>
    <w:tmpl w:val="81A0676A"/>
    <w:lvl w:ilvl="0" w:tplc="BBB0E4C2">
      <w:start w:val="1"/>
      <w:numFmt w:val="decimal"/>
      <w:lvlText w:val="11.%1."/>
      <w:lvlJc w:val="left"/>
      <w:pPr>
        <w:ind w:left="720" w:hanging="360"/>
      </w:pPr>
      <w:rPr>
        <w:rFont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Times New Roman" w:hint="default"/>
      </w:rPr>
    </w:lvl>
    <w:lvl w:ilvl="3" w:tplc="FFFFFFFF">
      <w:start w:val="1"/>
      <w:numFmt w:val="bullet"/>
      <w:lvlText w:val=""/>
      <w:lvlJc w:val="left"/>
      <w:pPr>
        <w:ind w:left="2880" w:hanging="360"/>
      </w:pPr>
      <w:rPr>
        <w:rFonts w:ascii="Symbol" w:hAnsi="Symbol"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Times New Roman" w:hint="default"/>
      </w:rPr>
    </w:lvl>
    <w:lvl w:ilvl="6" w:tplc="FFFFFFFF">
      <w:start w:val="1"/>
      <w:numFmt w:val="bullet"/>
      <w:lvlText w:val=""/>
      <w:lvlJc w:val="left"/>
      <w:pPr>
        <w:ind w:left="5040" w:hanging="360"/>
      </w:pPr>
      <w:rPr>
        <w:rFonts w:ascii="Symbol" w:hAnsi="Symbol" w:cs="Times New Roman"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Times New Roman" w:hint="default"/>
      </w:rPr>
    </w:lvl>
  </w:abstractNum>
  <w:abstractNum w:abstractNumId="35" w15:restartNumberingAfterBreak="0">
    <w:nsid w:val="57676224"/>
    <w:multiLevelType w:val="hybridMultilevel"/>
    <w:tmpl w:val="0F1606EC"/>
    <w:lvl w:ilvl="0" w:tplc="BCE2C7B4">
      <w:start w:val="1"/>
      <w:numFmt w:val="decimal"/>
      <w:lvlText w:val="9.%1."/>
      <w:lvlJc w:val="left"/>
      <w:pPr>
        <w:ind w:left="720" w:hanging="360"/>
      </w:pPr>
      <w:rPr>
        <w:rFont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Times New Roman" w:hint="default"/>
      </w:rPr>
    </w:lvl>
    <w:lvl w:ilvl="3" w:tplc="FFFFFFFF">
      <w:start w:val="1"/>
      <w:numFmt w:val="bullet"/>
      <w:lvlText w:val=""/>
      <w:lvlJc w:val="left"/>
      <w:pPr>
        <w:ind w:left="2880" w:hanging="360"/>
      </w:pPr>
      <w:rPr>
        <w:rFonts w:ascii="Symbol" w:hAnsi="Symbol"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Times New Roman" w:hint="default"/>
      </w:rPr>
    </w:lvl>
    <w:lvl w:ilvl="6" w:tplc="FFFFFFFF">
      <w:start w:val="1"/>
      <w:numFmt w:val="bullet"/>
      <w:lvlText w:val=""/>
      <w:lvlJc w:val="left"/>
      <w:pPr>
        <w:ind w:left="5040" w:hanging="360"/>
      </w:pPr>
      <w:rPr>
        <w:rFonts w:ascii="Symbol" w:hAnsi="Symbol" w:cs="Times New Roman"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Times New Roman" w:hint="default"/>
      </w:rPr>
    </w:lvl>
  </w:abstractNum>
  <w:abstractNum w:abstractNumId="36" w15:restartNumberingAfterBreak="0">
    <w:nsid w:val="61F53D03"/>
    <w:multiLevelType w:val="hybridMultilevel"/>
    <w:tmpl w:val="F8186A86"/>
    <w:lvl w:ilvl="0" w:tplc="954AA260">
      <w:start w:val="1"/>
      <w:numFmt w:val="decimal"/>
      <w:lvlText w:val="18.%1."/>
      <w:lvlJc w:val="left"/>
      <w:pPr>
        <w:ind w:left="720" w:hanging="360"/>
      </w:pPr>
      <w:rPr>
        <w:rFont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Times New Roman" w:hint="default"/>
      </w:rPr>
    </w:lvl>
    <w:lvl w:ilvl="3" w:tplc="FFFFFFFF">
      <w:start w:val="1"/>
      <w:numFmt w:val="bullet"/>
      <w:lvlText w:val=""/>
      <w:lvlJc w:val="left"/>
      <w:pPr>
        <w:ind w:left="2880" w:hanging="360"/>
      </w:pPr>
      <w:rPr>
        <w:rFonts w:ascii="Symbol" w:hAnsi="Symbol"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Times New Roman" w:hint="default"/>
      </w:rPr>
    </w:lvl>
    <w:lvl w:ilvl="6" w:tplc="FFFFFFFF">
      <w:start w:val="1"/>
      <w:numFmt w:val="bullet"/>
      <w:lvlText w:val=""/>
      <w:lvlJc w:val="left"/>
      <w:pPr>
        <w:ind w:left="5040" w:hanging="360"/>
      </w:pPr>
      <w:rPr>
        <w:rFonts w:ascii="Symbol" w:hAnsi="Symbol" w:cs="Times New Roman"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Times New Roman" w:hint="default"/>
      </w:rPr>
    </w:lvl>
  </w:abstractNum>
  <w:abstractNum w:abstractNumId="37" w15:restartNumberingAfterBreak="0">
    <w:nsid w:val="637307CB"/>
    <w:multiLevelType w:val="hybridMultilevel"/>
    <w:tmpl w:val="6912686C"/>
    <w:lvl w:ilvl="0" w:tplc="6F36FDE8">
      <w:start w:val="1"/>
      <w:numFmt w:val="decimal"/>
      <w:lvlText w:val="20.%1."/>
      <w:lvlJc w:val="left"/>
      <w:pPr>
        <w:ind w:left="720" w:hanging="360"/>
      </w:pPr>
      <w:rPr>
        <w:rFont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Times New Roman" w:hint="default"/>
      </w:rPr>
    </w:lvl>
    <w:lvl w:ilvl="3" w:tplc="FFFFFFFF">
      <w:start w:val="1"/>
      <w:numFmt w:val="bullet"/>
      <w:lvlText w:val=""/>
      <w:lvlJc w:val="left"/>
      <w:pPr>
        <w:ind w:left="2880" w:hanging="360"/>
      </w:pPr>
      <w:rPr>
        <w:rFonts w:ascii="Symbol" w:hAnsi="Symbol"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Times New Roman" w:hint="default"/>
      </w:rPr>
    </w:lvl>
    <w:lvl w:ilvl="6" w:tplc="FFFFFFFF">
      <w:start w:val="1"/>
      <w:numFmt w:val="bullet"/>
      <w:lvlText w:val=""/>
      <w:lvlJc w:val="left"/>
      <w:pPr>
        <w:ind w:left="5040" w:hanging="360"/>
      </w:pPr>
      <w:rPr>
        <w:rFonts w:ascii="Symbol" w:hAnsi="Symbol" w:cs="Times New Roman"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Times New Roman" w:hint="default"/>
      </w:rPr>
    </w:lvl>
  </w:abstractNum>
  <w:abstractNum w:abstractNumId="38" w15:restartNumberingAfterBreak="0">
    <w:nsid w:val="675455EC"/>
    <w:multiLevelType w:val="multilevel"/>
    <w:tmpl w:val="310C1C4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B0902BB"/>
    <w:multiLevelType w:val="multilevel"/>
    <w:tmpl w:val="D5F226DC"/>
    <w:lvl w:ilvl="0">
      <w:start w:val="2"/>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3A6799F"/>
    <w:multiLevelType w:val="hybridMultilevel"/>
    <w:tmpl w:val="03AE893C"/>
    <w:lvl w:ilvl="0" w:tplc="3A3EAD8C">
      <w:start w:val="1"/>
      <w:numFmt w:val="decimal"/>
      <w:lvlText w:val="10.%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Times New Roman" w:hint="default"/>
      </w:rPr>
    </w:lvl>
    <w:lvl w:ilvl="3" w:tplc="FFFFFFFF">
      <w:start w:val="1"/>
      <w:numFmt w:val="bullet"/>
      <w:lvlText w:val=""/>
      <w:lvlJc w:val="left"/>
      <w:pPr>
        <w:ind w:left="2880" w:hanging="360"/>
      </w:pPr>
      <w:rPr>
        <w:rFonts w:ascii="Symbol" w:hAnsi="Symbol"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Times New Roman" w:hint="default"/>
      </w:rPr>
    </w:lvl>
    <w:lvl w:ilvl="6" w:tplc="FFFFFFFF">
      <w:start w:val="1"/>
      <w:numFmt w:val="bullet"/>
      <w:lvlText w:val=""/>
      <w:lvlJc w:val="left"/>
      <w:pPr>
        <w:ind w:left="5040" w:hanging="360"/>
      </w:pPr>
      <w:rPr>
        <w:rFonts w:ascii="Symbol" w:hAnsi="Symbol" w:cs="Times New Roman"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Times New Roman" w:hint="default"/>
      </w:rPr>
    </w:lvl>
  </w:abstractNum>
  <w:abstractNum w:abstractNumId="41" w15:restartNumberingAfterBreak="0">
    <w:nsid w:val="74343D1A"/>
    <w:multiLevelType w:val="hybridMultilevel"/>
    <w:tmpl w:val="A2D43638"/>
    <w:lvl w:ilvl="0" w:tplc="BE8CA782">
      <w:start w:val="1"/>
      <w:numFmt w:val="decimal"/>
      <w:lvlText w:val="12.%1."/>
      <w:lvlJc w:val="left"/>
      <w:pPr>
        <w:ind w:left="720" w:hanging="360"/>
      </w:pPr>
      <w:rPr>
        <w:rFont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Times New Roman" w:hint="default"/>
      </w:rPr>
    </w:lvl>
    <w:lvl w:ilvl="3" w:tplc="FFFFFFFF">
      <w:start w:val="1"/>
      <w:numFmt w:val="bullet"/>
      <w:lvlText w:val=""/>
      <w:lvlJc w:val="left"/>
      <w:pPr>
        <w:ind w:left="2880" w:hanging="360"/>
      </w:pPr>
      <w:rPr>
        <w:rFonts w:ascii="Symbol" w:hAnsi="Symbol"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Times New Roman" w:hint="default"/>
      </w:rPr>
    </w:lvl>
    <w:lvl w:ilvl="6" w:tplc="FFFFFFFF">
      <w:start w:val="1"/>
      <w:numFmt w:val="bullet"/>
      <w:lvlText w:val=""/>
      <w:lvlJc w:val="left"/>
      <w:pPr>
        <w:ind w:left="5040" w:hanging="360"/>
      </w:pPr>
      <w:rPr>
        <w:rFonts w:ascii="Symbol" w:hAnsi="Symbol" w:cs="Times New Roman"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Times New Roman" w:hint="default"/>
      </w:rPr>
    </w:lvl>
  </w:abstractNum>
  <w:abstractNum w:abstractNumId="42" w15:restartNumberingAfterBreak="0">
    <w:nsid w:val="74CE5810"/>
    <w:multiLevelType w:val="hybridMultilevel"/>
    <w:tmpl w:val="1916E42C"/>
    <w:lvl w:ilvl="0" w:tplc="7EB6AA04">
      <w:start w:val="1"/>
      <w:numFmt w:val="decimal"/>
      <w:lvlText w:val="6.%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Times New Roman" w:hint="default"/>
      </w:rPr>
    </w:lvl>
    <w:lvl w:ilvl="3" w:tplc="FFFFFFFF">
      <w:start w:val="1"/>
      <w:numFmt w:val="bullet"/>
      <w:lvlText w:val=""/>
      <w:lvlJc w:val="left"/>
      <w:pPr>
        <w:ind w:left="2880" w:hanging="360"/>
      </w:pPr>
      <w:rPr>
        <w:rFonts w:ascii="Symbol" w:hAnsi="Symbol"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Times New Roman" w:hint="default"/>
      </w:rPr>
    </w:lvl>
    <w:lvl w:ilvl="6" w:tplc="FFFFFFFF">
      <w:start w:val="1"/>
      <w:numFmt w:val="bullet"/>
      <w:lvlText w:val=""/>
      <w:lvlJc w:val="left"/>
      <w:pPr>
        <w:ind w:left="5040" w:hanging="360"/>
      </w:pPr>
      <w:rPr>
        <w:rFonts w:ascii="Symbol" w:hAnsi="Symbol" w:cs="Times New Roman"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Times New Roman" w:hint="default"/>
      </w:rPr>
    </w:lvl>
  </w:abstractNum>
  <w:abstractNum w:abstractNumId="43" w15:restartNumberingAfterBreak="0">
    <w:nsid w:val="75D075C5"/>
    <w:multiLevelType w:val="hybridMultilevel"/>
    <w:tmpl w:val="E3BAF6BA"/>
    <w:lvl w:ilvl="0" w:tplc="8FEE3014">
      <w:start w:val="1"/>
      <w:numFmt w:val="decimal"/>
      <w:lvlText w:val="15.%1."/>
      <w:lvlJc w:val="left"/>
      <w:pPr>
        <w:ind w:left="720" w:hanging="360"/>
      </w:pPr>
      <w:rPr>
        <w:rFont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Times New Roman" w:hint="default"/>
      </w:rPr>
    </w:lvl>
    <w:lvl w:ilvl="3" w:tplc="FFFFFFFF">
      <w:start w:val="1"/>
      <w:numFmt w:val="bullet"/>
      <w:lvlText w:val=""/>
      <w:lvlJc w:val="left"/>
      <w:pPr>
        <w:ind w:left="2880" w:hanging="360"/>
      </w:pPr>
      <w:rPr>
        <w:rFonts w:ascii="Symbol" w:hAnsi="Symbol"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Times New Roman" w:hint="default"/>
      </w:rPr>
    </w:lvl>
    <w:lvl w:ilvl="6" w:tplc="FFFFFFFF">
      <w:start w:val="1"/>
      <w:numFmt w:val="bullet"/>
      <w:lvlText w:val=""/>
      <w:lvlJc w:val="left"/>
      <w:pPr>
        <w:ind w:left="5040" w:hanging="360"/>
      </w:pPr>
      <w:rPr>
        <w:rFonts w:ascii="Symbol" w:hAnsi="Symbol" w:cs="Times New Roman"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Times New Roman" w:hint="default"/>
      </w:rPr>
    </w:lvl>
  </w:abstractNum>
  <w:abstractNum w:abstractNumId="44" w15:restartNumberingAfterBreak="0">
    <w:nsid w:val="767C4BB5"/>
    <w:multiLevelType w:val="hybridMultilevel"/>
    <w:tmpl w:val="73947A3A"/>
    <w:lvl w:ilvl="0" w:tplc="A14ED096">
      <w:start w:val="1"/>
      <w:numFmt w:val="decimal"/>
      <w:lvlText w:val="14.%1."/>
      <w:lvlJc w:val="left"/>
      <w:pPr>
        <w:ind w:left="720" w:hanging="360"/>
      </w:pPr>
      <w:rPr>
        <w:rFont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Times New Roman" w:hint="default"/>
      </w:rPr>
    </w:lvl>
    <w:lvl w:ilvl="3" w:tplc="FFFFFFFF">
      <w:start w:val="1"/>
      <w:numFmt w:val="bullet"/>
      <w:lvlText w:val=""/>
      <w:lvlJc w:val="left"/>
      <w:pPr>
        <w:ind w:left="2880" w:hanging="360"/>
      </w:pPr>
      <w:rPr>
        <w:rFonts w:ascii="Symbol" w:hAnsi="Symbol"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Times New Roman" w:hint="default"/>
      </w:rPr>
    </w:lvl>
    <w:lvl w:ilvl="6" w:tplc="FFFFFFFF">
      <w:start w:val="1"/>
      <w:numFmt w:val="bullet"/>
      <w:lvlText w:val=""/>
      <w:lvlJc w:val="left"/>
      <w:pPr>
        <w:ind w:left="5040" w:hanging="360"/>
      </w:pPr>
      <w:rPr>
        <w:rFonts w:ascii="Symbol" w:hAnsi="Symbol" w:cs="Times New Roman"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Times New Roman" w:hint="default"/>
      </w:rPr>
    </w:lvl>
  </w:abstractNum>
  <w:abstractNum w:abstractNumId="45" w15:restartNumberingAfterBreak="0">
    <w:nsid w:val="7A4A4796"/>
    <w:multiLevelType w:val="multilevel"/>
    <w:tmpl w:val="E5FED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DA5EB3"/>
    <w:multiLevelType w:val="hybridMultilevel"/>
    <w:tmpl w:val="08CA8B78"/>
    <w:lvl w:ilvl="0" w:tplc="6B88BBF2">
      <w:start w:val="1"/>
      <w:numFmt w:val="decimal"/>
      <w:lvlText w:val="19.%1."/>
      <w:lvlJc w:val="left"/>
      <w:pPr>
        <w:ind w:left="720" w:hanging="360"/>
      </w:pPr>
      <w:rPr>
        <w:rFont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Times New Roman" w:hint="default"/>
      </w:rPr>
    </w:lvl>
    <w:lvl w:ilvl="3" w:tplc="FFFFFFFF">
      <w:start w:val="1"/>
      <w:numFmt w:val="bullet"/>
      <w:lvlText w:val=""/>
      <w:lvlJc w:val="left"/>
      <w:pPr>
        <w:ind w:left="2880" w:hanging="360"/>
      </w:pPr>
      <w:rPr>
        <w:rFonts w:ascii="Symbol" w:hAnsi="Symbol"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Times New Roman" w:hint="default"/>
      </w:rPr>
    </w:lvl>
    <w:lvl w:ilvl="6" w:tplc="FFFFFFFF">
      <w:start w:val="1"/>
      <w:numFmt w:val="bullet"/>
      <w:lvlText w:val=""/>
      <w:lvlJc w:val="left"/>
      <w:pPr>
        <w:ind w:left="5040" w:hanging="360"/>
      </w:pPr>
      <w:rPr>
        <w:rFonts w:ascii="Symbol" w:hAnsi="Symbol" w:cs="Times New Roman"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Times New Roman" w:hint="default"/>
      </w:rPr>
    </w:lvl>
  </w:abstractNum>
  <w:abstractNum w:abstractNumId="47" w15:restartNumberingAfterBreak="0">
    <w:nsid w:val="7FA072FB"/>
    <w:multiLevelType w:val="hybridMultilevel"/>
    <w:tmpl w:val="AE52021C"/>
    <w:lvl w:ilvl="0" w:tplc="8FEE3014">
      <w:start w:val="1"/>
      <w:numFmt w:val="decimal"/>
      <w:lvlText w:val="15.%1."/>
      <w:lvlJc w:val="left"/>
      <w:pPr>
        <w:ind w:left="720" w:hanging="360"/>
      </w:pPr>
      <w:rPr>
        <w:rFont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Times New Roman" w:hint="default"/>
      </w:rPr>
    </w:lvl>
    <w:lvl w:ilvl="3" w:tplc="FFFFFFFF">
      <w:start w:val="1"/>
      <w:numFmt w:val="bullet"/>
      <w:lvlText w:val=""/>
      <w:lvlJc w:val="left"/>
      <w:pPr>
        <w:ind w:left="2880" w:hanging="360"/>
      </w:pPr>
      <w:rPr>
        <w:rFonts w:ascii="Symbol" w:hAnsi="Symbol"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Times New Roman" w:hint="default"/>
      </w:rPr>
    </w:lvl>
    <w:lvl w:ilvl="6" w:tplc="FFFFFFFF">
      <w:start w:val="1"/>
      <w:numFmt w:val="bullet"/>
      <w:lvlText w:val=""/>
      <w:lvlJc w:val="left"/>
      <w:pPr>
        <w:ind w:left="5040" w:hanging="360"/>
      </w:pPr>
      <w:rPr>
        <w:rFonts w:ascii="Symbol" w:hAnsi="Symbol" w:cs="Times New Roman"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Times New Roman" w:hint="default"/>
      </w:rPr>
    </w:lvl>
  </w:abstractNum>
  <w:num w:numId="1" w16cid:durableId="858356566">
    <w:abstractNumId w:val="0"/>
  </w:num>
  <w:num w:numId="2" w16cid:durableId="1240755487">
    <w:abstractNumId w:val="1"/>
  </w:num>
  <w:num w:numId="3" w16cid:durableId="2107728333">
    <w:abstractNumId w:val="2"/>
  </w:num>
  <w:num w:numId="4" w16cid:durableId="593365886">
    <w:abstractNumId w:val="3"/>
  </w:num>
  <w:num w:numId="5" w16cid:durableId="1706325494">
    <w:abstractNumId w:val="6"/>
  </w:num>
  <w:num w:numId="6" w16cid:durableId="19940832">
    <w:abstractNumId w:val="7"/>
  </w:num>
  <w:num w:numId="7" w16cid:durableId="675619818">
    <w:abstractNumId w:val="8"/>
  </w:num>
  <w:num w:numId="8" w16cid:durableId="1249462553">
    <w:abstractNumId w:val="13"/>
  </w:num>
  <w:num w:numId="9" w16cid:durableId="137043067">
    <w:abstractNumId w:val="38"/>
  </w:num>
  <w:num w:numId="10" w16cid:durableId="229120629">
    <w:abstractNumId w:val="39"/>
  </w:num>
  <w:num w:numId="11" w16cid:durableId="677998005">
    <w:abstractNumId w:val="26"/>
  </w:num>
  <w:num w:numId="12" w16cid:durableId="1454901488">
    <w:abstractNumId w:val="33"/>
  </w:num>
  <w:num w:numId="13" w16cid:durableId="1612205807">
    <w:abstractNumId w:val="24"/>
  </w:num>
  <w:num w:numId="14" w16cid:durableId="1496650085">
    <w:abstractNumId w:val="19"/>
  </w:num>
  <w:num w:numId="15" w16cid:durableId="748504975">
    <w:abstractNumId w:val="40"/>
  </w:num>
  <w:num w:numId="16" w16cid:durableId="1881673292">
    <w:abstractNumId w:val="27"/>
  </w:num>
  <w:num w:numId="17" w16cid:durableId="911741345">
    <w:abstractNumId w:val="15"/>
  </w:num>
  <w:num w:numId="18" w16cid:durableId="1979189348">
    <w:abstractNumId w:val="30"/>
  </w:num>
  <w:num w:numId="19" w16cid:durableId="757944948">
    <w:abstractNumId w:val="32"/>
  </w:num>
  <w:num w:numId="20" w16cid:durableId="511841972">
    <w:abstractNumId w:val="44"/>
  </w:num>
  <w:num w:numId="21" w16cid:durableId="1649237844">
    <w:abstractNumId w:val="43"/>
  </w:num>
  <w:num w:numId="22" w16cid:durableId="1767842742">
    <w:abstractNumId w:val="22"/>
  </w:num>
  <w:num w:numId="23" w16cid:durableId="198129278">
    <w:abstractNumId w:val="17"/>
  </w:num>
  <w:num w:numId="24" w16cid:durableId="1019896947">
    <w:abstractNumId w:val="21"/>
  </w:num>
  <w:num w:numId="25" w16cid:durableId="1740858622">
    <w:abstractNumId w:val="23"/>
  </w:num>
  <w:num w:numId="26" w16cid:durableId="437139117">
    <w:abstractNumId w:val="28"/>
  </w:num>
  <w:num w:numId="27" w16cid:durableId="1022585735">
    <w:abstractNumId w:val="25"/>
  </w:num>
  <w:num w:numId="28" w16cid:durableId="1894806842">
    <w:abstractNumId w:val="16"/>
  </w:num>
  <w:num w:numId="29" w16cid:durableId="411781549">
    <w:abstractNumId w:val="37"/>
  </w:num>
  <w:num w:numId="30" w16cid:durableId="1421413029">
    <w:abstractNumId w:val="46"/>
  </w:num>
  <w:num w:numId="31" w16cid:durableId="1786265036">
    <w:abstractNumId w:val="36"/>
  </w:num>
  <w:num w:numId="32" w16cid:durableId="168103151">
    <w:abstractNumId w:val="18"/>
  </w:num>
  <w:num w:numId="33" w16cid:durableId="1020545495">
    <w:abstractNumId w:val="14"/>
  </w:num>
  <w:num w:numId="34" w16cid:durableId="1374766480">
    <w:abstractNumId w:val="47"/>
  </w:num>
  <w:num w:numId="35" w16cid:durableId="730468018">
    <w:abstractNumId w:val="20"/>
  </w:num>
  <w:num w:numId="36" w16cid:durableId="1781873836">
    <w:abstractNumId w:val="29"/>
  </w:num>
  <w:num w:numId="37" w16cid:durableId="1511413023">
    <w:abstractNumId w:val="41"/>
  </w:num>
  <w:num w:numId="38" w16cid:durableId="612785523">
    <w:abstractNumId w:val="34"/>
  </w:num>
  <w:num w:numId="39" w16cid:durableId="313947028">
    <w:abstractNumId w:val="31"/>
  </w:num>
  <w:num w:numId="40" w16cid:durableId="1036080535">
    <w:abstractNumId w:val="35"/>
  </w:num>
  <w:num w:numId="41" w16cid:durableId="436484513">
    <w:abstractNumId w:val="42"/>
  </w:num>
  <w:num w:numId="42" w16cid:durableId="1967200980">
    <w:abstractNumId w:val="4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961"/>
    <w:rsid w:val="00000B6F"/>
    <w:rsid w:val="000013D3"/>
    <w:rsid w:val="00002816"/>
    <w:rsid w:val="0000346F"/>
    <w:rsid w:val="0000377D"/>
    <w:rsid w:val="000039A5"/>
    <w:rsid w:val="00006236"/>
    <w:rsid w:val="0000655A"/>
    <w:rsid w:val="00010C37"/>
    <w:rsid w:val="00011D60"/>
    <w:rsid w:val="0001393B"/>
    <w:rsid w:val="00015892"/>
    <w:rsid w:val="00016632"/>
    <w:rsid w:val="00017D6B"/>
    <w:rsid w:val="00020FBB"/>
    <w:rsid w:val="0002335D"/>
    <w:rsid w:val="00024F73"/>
    <w:rsid w:val="0003093B"/>
    <w:rsid w:val="00030FCF"/>
    <w:rsid w:val="00031D5A"/>
    <w:rsid w:val="00033521"/>
    <w:rsid w:val="00033552"/>
    <w:rsid w:val="00034AA5"/>
    <w:rsid w:val="0003562E"/>
    <w:rsid w:val="00036B17"/>
    <w:rsid w:val="00040924"/>
    <w:rsid w:val="000472D6"/>
    <w:rsid w:val="00051D26"/>
    <w:rsid w:val="00051DE3"/>
    <w:rsid w:val="00052F97"/>
    <w:rsid w:val="00054295"/>
    <w:rsid w:val="000610A3"/>
    <w:rsid w:val="000626D8"/>
    <w:rsid w:val="00066AA6"/>
    <w:rsid w:val="00067F4D"/>
    <w:rsid w:val="00075D12"/>
    <w:rsid w:val="00081666"/>
    <w:rsid w:val="000822E2"/>
    <w:rsid w:val="000836E4"/>
    <w:rsid w:val="00084E2C"/>
    <w:rsid w:val="000856B8"/>
    <w:rsid w:val="000877AC"/>
    <w:rsid w:val="00090F84"/>
    <w:rsid w:val="00093BC5"/>
    <w:rsid w:val="00096343"/>
    <w:rsid w:val="0009771C"/>
    <w:rsid w:val="000A3056"/>
    <w:rsid w:val="000A5978"/>
    <w:rsid w:val="000B0471"/>
    <w:rsid w:val="000B23F7"/>
    <w:rsid w:val="000B64E1"/>
    <w:rsid w:val="000C2880"/>
    <w:rsid w:val="000C41BB"/>
    <w:rsid w:val="000D1670"/>
    <w:rsid w:val="000D2E1C"/>
    <w:rsid w:val="000D4CA4"/>
    <w:rsid w:val="000D53ED"/>
    <w:rsid w:val="000D6037"/>
    <w:rsid w:val="000D6852"/>
    <w:rsid w:val="000D6A05"/>
    <w:rsid w:val="000D6D09"/>
    <w:rsid w:val="000E1E6A"/>
    <w:rsid w:val="000E488B"/>
    <w:rsid w:val="000E7150"/>
    <w:rsid w:val="000E71C0"/>
    <w:rsid w:val="000F64AE"/>
    <w:rsid w:val="001001AC"/>
    <w:rsid w:val="0010253C"/>
    <w:rsid w:val="00102961"/>
    <w:rsid w:val="001073F0"/>
    <w:rsid w:val="00113ECA"/>
    <w:rsid w:val="00115039"/>
    <w:rsid w:val="00115315"/>
    <w:rsid w:val="001171E8"/>
    <w:rsid w:val="00120395"/>
    <w:rsid w:val="0012075E"/>
    <w:rsid w:val="00121210"/>
    <w:rsid w:val="00122937"/>
    <w:rsid w:val="00123550"/>
    <w:rsid w:val="00125F9B"/>
    <w:rsid w:val="00127A88"/>
    <w:rsid w:val="00132186"/>
    <w:rsid w:val="0013262A"/>
    <w:rsid w:val="001356E4"/>
    <w:rsid w:val="001373B6"/>
    <w:rsid w:val="001374BA"/>
    <w:rsid w:val="0014109A"/>
    <w:rsid w:val="00144A33"/>
    <w:rsid w:val="00144E47"/>
    <w:rsid w:val="0014554E"/>
    <w:rsid w:val="00146737"/>
    <w:rsid w:val="00147E69"/>
    <w:rsid w:val="00153503"/>
    <w:rsid w:val="0015413E"/>
    <w:rsid w:val="00154418"/>
    <w:rsid w:val="001555C3"/>
    <w:rsid w:val="00155D0F"/>
    <w:rsid w:val="001573BD"/>
    <w:rsid w:val="0015788E"/>
    <w:rsid w:val="001623FB"/>
    <w:rsid w:val="00166071"/>
    <w:rsid w:val="0016636B"/>
    <w:rsid w:val="00167FDC"/>
    <w:rsid w:val="00170A82"/>
    <w:rsid w:val="00171DDB"/>
    <w:rsid w:val="0017291A"/>
    <w:rsid w:val="001729A2"/>
    <w:rsid w:val="001739ED"/>
    <w:rsid w:val="00173FF7"/>
    <w:rsid w:val="00176431"/>
    <w:rsid w:val="00181B49"/>
    <w:rsid w:val="0019012A"/>
    <w:rsid w:val="00192EA1"/>
    <w:rsid w:val="0019381C"/>
    <w:rsid w:val="00197E8C"/>
    <w:rsid w:val="001A0495"/>
    <w:rsid w:val="001A0E38"/>
    <w:rsid w:val="001A1975"/>
    <w:rsid w:val="001A5CE5"/>
    <w:rsid w:val="001B06A5"/>
    <w:rsid w:val="001B2169"/>
    <w:rsid w:val="001B4754"/>
    <w:rsid w:val="001B5074"/>
    <w:rsid w:val="001B5312"/>
    <w:rsid w:val="001C052F"/>
    <w:rsid w:val="001C1D1B"/>
    <w:rsid w:val="001C36E7"/>
    <w:rsid w:val="001C5105"/>
    <w:rsid w:val="001C6D8F"/>
    <w:rsid w:val="001C6EE4"/>
    <w:rsid w:val="001D1C21"/>
    <w:rsid w:val="001D21CE"/>
    <w:rsid w:val="001D4108"/>
    <w:rsid w:val="001D6B78"/>
    <w:rsid w:val="001E1454"/>
    <w:rsid w:val="001E41B5"/>
    <w:rsid w:val="001E4998"/>
    <w:rsid w:val="001E6D0F"/>
    <w:rsid w:val="001E7975"/>
    <w:rsid w:val="001F0234"/>
    <w:rsid w:val="001F30A1"/>
    <w:rsid w:val="0020376B"/>
    <w:rsid w:val="002040AB"/>
    <w:rsid w:val="002048C3"/>
    <w:rsid w:val="002127B2"/>
    <w:rsid w:val="00215F93"/>
    <w:rsid w:val="002165CF"/>
    <w:rsid w:val="0022278F"/>
    <w:rsid w:val="00223A96"/>
    <w:rsid w:val="00230190"/>
    <w:rsid w:val="0023055C"/>
    <w:rsid w:val="00231EB4"/>
    <w:rsid w:val="00232B51"/>
    <w:rsid w:val="00234E28"/>
    <w:rsid w:val="00241F13"/>
    <w:rsid w:val="00245FE0"/>
    <w:rsid w:val="0025244B"/>
    <w:rsid w:val="00264AAF"/>
    <w:rsid w:val="00266E2D"/>
    <w:rsid w:val="00271F1C"/>
    <w:rsid w:val="00275211"/>
    <w:rsid w:val="002776A2"/>
    <w:rsid w:val="00277F01"/>
    <w:rsid w:val="00283635"/>
    <w:rsid w:val="0028438B"/>
    <w:rsid w:val="00285081"/>
    <w:rsid w:val="00285642"/>
    <w:rsid w:val="002859E3"/>
    <w:rsid w:val="0029003D"/>
    <w:rsid w:val="00290512"/>
    <w:rsid w:val="00290D01"/>
    <w:rsid w:val="00292E1E"/>
    <w:rsid w:val="00293747"/>
    <w:rsid w:val="00297B63"/>
    <w:rsid w:val="002A1029"/>
    <w:rsid w:val="002A3D3A"/>
    <w:rsid w:val="002A60BB"/>
    <w:rsid w:val="002A7E6B"/>
    <w:rsid w:val="002B3A1B"/>
    <w:rsid w:val="002B6718"/>
    <w:rsid w:val="002B6E2D"/>
    <w:rsid w:val="002C12A2"/>
    <w:rsid w:val="002D2C7E"/>
    <w:rsid w:val="002D4B45"/>
    <w:rsid w:val="002D60FE"/>
    <w:rsid w:val="002D6FE2"/>
    <w:rsid w:val="002E15BF"/>
    <w:rsid w:val="002E299E"/>
    <w:rsid w:val="002E2A25"/>
    <w:rsid w:val="002E4E1B"/>
    <w:rsid w:val="002E73F6"/>
    <w:rsid w:val="002F153D"/>
    <w:rsid w:val="002F292A"/>
    <w:rsid w:val="002F2F05"/>
    <w:rsid w:val="002F3805"/>
    <w:rsid w:val="002F5304"/>
    <w:rsid w:val="002F5AD9"/>
    <w:rsid w:val="00305864"/>
    <w:rsid w:val="00307845"/>
    <w:rsid w:val="00314599"/>
    <w:rsid w:val="003147C5"/>
    <w:rsid w:val="003164B7"/>
    <w:rsid w:val="0032030A"/>
    <w:rsid w:val="0032037F"/>
    <w:rsid w:val="00321147"/>
    <w:rsid w:val="00330096"/>
    <w:rsid w:val="00333530"/>
    <w:rsid w:val="003433AB"/>
    <w:rsid w:val="00351763"/>
    <w:rsid w:val="0035188D"/>
    <w:rsid w:val="00351CBC"/>
    <w:rsid w:val="00352FA7"/>
    <w:rsid w:val="00354F3D"/>
    <w:rsid w:val="0035512A"/>
    <w:rsid w:val="00355897"/>
    <w:rsid w:val="00362B04"/>
    <w:rsid w:val="00367F45"/>
    <w:rsid w:val="00376022"/>
    <w:rsid w:val="003803FF"/>
    <w:rsid w:val="0038116E"/>
    <w:rsid w:val="003868FD"/>
    <w:rsid w:val="00392F9E"/>
    <w:rsid w:val="0039334D"/>
    <w:rsid w:val="00396DBA"/>
    <w:rsid w:val="003A08F3"/>
    <w:rsid w:val="003A23C6"/>
    <w:rsid w:val="003A466D"/>
    <w:rsid w:val="003B276D"/>
    <w:rsid w:val="003B4AA7"/>
    <w:rsid w:val="003B6926"/>
    <w:rsid w:val="003C02FE"/>
    <w:rsid w:val="003C1496"/>
    <w:rsid w:val="003C729C"/>
    <w:rsid w:val="003C76E7"/>
    <w:rsid w:val="003D2570"/>
    <w:rsid w:val="003D2AF8"/>
    <w:rsid w:val="003D6FDE"/>
    <w:rsid w:val="003E1594"/>
    <w:rsid w:val="003E2BD9"/>
    <w:rsid w:val="003E4FCB"/>
    <w:rsid w:val="003F05BD"/>
    <w:rsid w:val="003F0D65"/>
    <w:rsid w:val="003F48D8"/>
    <w:rsid w:val="00401D21"/>
    <w:rsid w:val="004022BF"/>
    <w:rsid w:val="00402C78"/>
    <w:rsid w:val="00402CF4"/>
    <w:rsid w:val="00404BA7"/>
    <w:rsid w:val="00406669"/>
    <w:rsid w:val="0040772A"/>
    <w:rsid w:val="00412301"/>
    <w:rsid w:val="00412612"/>
    <w:rsid w:val="00412915"/>
    <w:rsid w:val="00413C54"/>
    <w:rsid w:val="00414F9E"/>
    <w:rsid w:val="00415460"/>
    <w:rsid w:val="0041657D"/>
    <w:rsid w:val="00423331"/>
    <w:rsid w:val="00426D01"/>
    <w:rsid w:val="0042744C"/>
    <w:rsid w:val="004326F5"/>
    <w:rsid w:val="004338E2"/>
    <w:rsid w:val="004369D4"/>
    <w:rsid w:val="004435FB"/>
    <w:rsid w:val="00444848"/>
    <w:rsid w:val="0044490B"/>
    <w:rsid w:val="00451E49"/>
    <w:rsid w:val="0045496B"/>
    <w:rsid w:val="00456805"/>
    <w:rsid w:val="00456E2E"/>
    <w:rsid w:val="004574A3"/>
    <w:rsid w:val="004606D9"/>
    <w:rsid w:val="00461D9C"/>
    <w:rsid w:val="0046339B"/>
    <w:rsid w:val="00464F86"/>
    <w:rsid w:val="00465E2D"/>
    <w:rsid w:val="00467779"/>
    <w:rsid w:val="004726E0"/>
    <w:rsid w:val="00473BAA"/>
    <w:rsid w:val="0047494C"/>
    <w:rsid w:val="00475C4D"/>
    <w:rsid w:val="004813A1"/>
    <w:rsid w:val="004827C9"/>
    <w:rsid w:val="00483310"/>
    <w:rsid w:val="0048410F"/>
    <w:rsid w:val="00484FF8"/>
    <w:rsid w:val="004864B0"/>
    <w:rsid w:val="00492754"/>
    <w:rsid w:val="0049647A"/>
    <w:rsid w:val="004A056C"/>
    <w:rsid w:val="004A1B8F"/>
    <w:rsid w:val="004A5AAD"/>
    <w:rsid w:val="004A7E3C"/>
    <w:rsid w:val="004B0ABA"/>
    <w:rsid w:val="004B6E10"/>
    <w:rsid w:val="004B75B1"/>
    <w:rsid w:val="004C014B"/>
    <w:rsid w:val="004C27C9"/>
    <w:rsid w:val="004C3AEB"/>
    <w:rsid w:val="004C4A26"/>
    <w:rsid w:val="004C4C40"/>
    <w:rsid w:val="004D0D2B"/>
    <w:rsid w:val="004D1429"/>
    <w:rsid w:val="004D14F3"/>
    <w:rsid w:val="004D2826"/>
    <w:rsid w:val="004D2A3C"/>
    <w:rsid w:val="004D3998"/>
    <w:rsid w:val="004E1960"/>
    <w:rsid w:val="004E2B8B"/>
    <w:rsid w:val="004E56C9"/>
    <w:rsid w:val="004F57A3"/>
    <w:rsid w:val="004F648D"/>
    <w:rsid w:val="004F6D7D"/>
    <w:rsid w:val="004F6E10"/>
    <w:rsid w:val="004F717A"/>
    <w:rsid w:val="005016C9"/>
    <w:rsid w:val="005020AC"/>
    <w:rsid w:val="005113E9"/>
    <w:rsid w:val="00512942"/>
    <w:rsid w:val="00514BB8"/>
    <w:rsid w:val="005169A7"/>
    <w:rsid w:val="00517B8C"/>
    <w:rsid w:val="0052134E"/>
    <w:rsid w:val="005218D5"/>
    <w:rsid w:val="00521CE0"/>
    <w:rsid w:val="00522952"/>
    <w:rsid w:val="00525BA0"/>
    <w:rsid w:val="0052722F"/>
    <w:rsid w:val="00527C28"/>
    <w:rsid w:val="00530DF8"/>
    <w:rsid w:val="005371B9"/>
    <w:rsid w:val="00537EFE"/>
    <w:rsid w:val="00540387"/>
    <w:rsid w:val="0054162E"/>
    <w:rsid w:val="00541A0E"/>
    <w:rsid w:val="00542F20"/>
    <w:rsid w:val="005448B2"/>
    <w:rsid w:val="00547711"/>
    <w:rsid w:val="00550866"/>
    <w:rsid w:val="00557E21"/>
    <w:rsid w:val="005600B7"/>
    <w:rsid w:val="005637F0"/>
    <w:rsid w:val="00563800"/>
    <w:rsid w:val="00564053"/>
    <w:rsid w:val="00567506"/>
    <w:rsid w:val="005706AA"/>
    <w:rsid w:val="00571DE5"/>
    <w:rsid w:val="00572D80"/>
    <w:rsid w:val="005773B0"/>
    <w:rsid w:val="0058017B"/>
    <w:rsid w:val="00584240"/>
    <w:rsid w:val="005853BC"/>
    <w:rsid w:val="00590424"/>
    <w:rsid w:val="005908F9"/>
    <w:rsid w:val="00592461"/>
    <w:rsid w:val="005926B5"/>
    <w:rsid w:val="005930AA"/>
    <w:rsid w:val="00595DC1"/>
    <w:rsid w:val="005A1DB7"/>
    <w:rsid w:val="005A2FFE"/>
    <w:rsid w:val="005A4365"/>
    <w:rsid w:val="005B3A78"/>
    <w:rsid w:val="005B6D39"/>
    <w:rsid w:val="005D0C15"/>
    <w:rsid w:val="005D1791"/>
    <w:rsid w:val="005D26CE"/>
    <w:rsid w:val="005D3219"/>
    <w:rsid w:val="005D62ED"/>
    <w:rsid w:val="005D76B8"/>
    <w:rsid w:val="005D7BCF"/>
    <w:rsid w:val="005E00FE"/>
    <w:rsid w:val="005E09E5"/>
    <w:rsid w:val="005E0DA3"/>
    <w:rsid w:val="005E259D"/>
    <w:rsid w:val="005E403E"/>
    <w:rsid w:val="005E564D"/>
    <w:rsid w:val="005E59C1"/>
    <w:rsid w:val="005E7B4B"/>
    <w:rsid w:val="005F3EBA"/>
    <w:rsid w:val="005F5905"/>
    <w:rsid w:val="005F6A07"/>
    <w:rsid w:val="005F7058"/>
    <w:rsid w:val="005F7CDD"/>
    <w:rsid w:val="00601BEA"/>
    <w:rsid w:val="006052E1"/>
    <w:rsid w:val="00605A37"/>
    <w:rsid w:val="00605F64"/>
    <w:rsid w:val="00607C61"/>
    <w:rsid w:val="00607DC2"/>
    <w:rsid w:val="00611CD1"/>
    <w:rsid w:val="006120AD"/>
    <w:rsid w:val="0061441E"/>
    <w:rsid w:val="00615D0F"/>
    <w:rsid w:val="006160FF"/>
    <w:rsid w:val="00621293"/>
    <w:rsid w:val="00623CEE"/>
    <w:rsid w:val="0062465D"/>
    <w:rsid w:val="006249FC"/>
    <w:rsid w:val="00624B1B"/>
    <w:rsid w:val="00624E15"/>
    <w:rsid w:val="00626CE9"/>
    <w:rsid w:val="0062B3EE"/>
    <w:rsid w:val="0064088E"/>
    <w:rsid w:val="00640B38"/>
    <w:rsid w:val="00640C73"/>
    <w:rsid w:val="00643A7A"/>
    <w:rsid w:val="00645077"/>
    <w:rsid w:val="00650179"/>
    <w:rsid w:val="006505D5"/>
    <w:rsid w:val="00651766"/>
    <w:rsid w:val="00651BD7"/>
    <w:rsid w:val="006524DE"/>
    <w:rsid w:val="006555FE"/>
    <w:rsid w:val="00660739"/>
    <w:rsid w:val="0066085D"/>
    <w:rsid w:val="00664647"/>
    <w:rsid w:val="00667943"/>
    <w:rsid w:val="00671B61"/>
    <w:rsid w:val="00671E82"/>
    <w:rsid w:val="00672CCD"/>
    <w:rsid w:val="0067392C"/>
    <w:rsid w:val="006764E4"/>
    <w:rsid w:val="00676513"/>
    <w:rsid w:val="00676A0C"/>
    <w:rsid w:val="00677E95"/>
    <w:rsid w:val="006809F8"/>
    <w:rsid w:val="00682F7E"/>
    <w:rsid w:val="006837F6"/>
    <w:rsid w:val="00684F72"/>
    <w:rsid w:val="00690D93"/>
    <w:rsid w:val="00694AF0"/>
    <w:rsid w:val="00694FBA"/>
    <w:rsid w:val="00695D19"/>
    <w:rsid w:val="006974FB"/>
    <w:rsid w:val="0069753C"/>
    <w:rsid w:val="006A0D3C"/>
    <w:rsid w:val="006A2FCF"/>
    <w:rsid w:val="006A61DC"/>
    <w:rsid w:val="006B000D"/>
    <w:rsid w:val="006B1065"/>
    <w:rsid w:val="006B1C8F"/>
    <w:rsid w:val="006B3ED8"/>
    <w:rsid w:val="006B489E"/>
    <w:rsid w:val="006B6DF3"/>
    <w:rsid w:val="006C2003"/>
    <w:rsid w:val="006C5917"/>
    <w:rsid w:val="006C6E2F"/>
    <w:rsid w:val="006C755F"/>
    <w:rsid w:val="006D025E"/>
    <w:rsid w:val="006D0D40"/>
    <w:rsid w:val="006D0DD1"/>
    <w:rsid w:val="006D2157"/>
    <w:rsid w:val="006D4CBC"/>
    <w:rsid w:val="006D57B2"/>
    <w:rsid w:val="006D78A5"/>
    <w:rsid w:val="006E2B1E"/>
    <w:rsid w:val="006E4FBD"/>
    <w:rsid w:val="006E64F9"/>
    <w:rsid w:val="006E6C51"/>
    <w:rsid w:val="006E6C75"/>
    <w:rsid w:val="006E7A89"/>
    <w:rsid w:val="006E7F7B"/>
    <w:rsid w:val="006F039E"/>
    <w:rsid w:val="006F5076"/>
    <w:rsid w:val="006F56B2"/>
    <w:rsid w:val="007021A2"/>
    <w:rsid w:val="00710129"/>
    <w:rsid w:val="00711DE7"/>
    <w:rsid w:val="00712FEB"/>
    <w:rsid w:val="00715FE7"/>
    <w:rsid w:val="00720001"/>
    <w:rsid w:val="007216D9"/>
    <w:rsid w:val="00726639"/>
    <w:rsid w:val="00726ECE"/>
    <w:rsid w:val="007309AA"/>
    <w:rsid w:val="00731112"/>
    <w:rsid w:val="00731B79"/>
    <w:rsid w:val="00734B6A"/>
    <w:rsid w:val="00735B09"/>
    <w:rsid w:val="00735D6E"/>
    <w:rsid w:val="0074140C"/>
    <w:rsid w:val="00742A64"/>
    <w:rsid w:val="0074394B"/>
    <w:rsid w:val="00744D9A"/>
    <w:rsid w:val="007554C1"/>
    <w:rsid w:val="00755B25"/>
    <w:rsid w:val="007564FD"/>
    <w:rsid w:val="007624BB"/>
    <w:rsid w:val="00765131"/>
    <w:rsid w:val="007673F8"/>
    <w:rsid w:val="0077119C"/>
    <w:rsid w:val="00773162"/>
    <w:rsid w:val="00774E58"/>
    <w:rsid w:val="00781375"/>
    <w:rsid w:val="00783F48"/>
    <w:rsid w:val="007851D5"/>
    <w:rsid w:val="00785DE2"/>
    <w:rsid w:val="00785FC5"/>
    <w:rsid w:val="00794286"/>
    <w:rsid w:val="00794969"/>
    <w:rsid w:val="007954E1"/>
    <w:rsid w:val="00795D33"/>
    <w:rsid w:val="007A0949"/>
    <w:rsid w:val="007A19A5"/>
    <w:rsid w:val="007B015D"/>
    <w:rsid w:val="007B24AE"/>
    <w:rsid w:val="007B3C2F"/>
    <w:rsid w:val="007B683A"/>
    <w:rsid w:val="007B6CFC"/>
    <w:rsid w:val="007B6E14"/>
    <w:rsid w:val="007B7460"/>
    <w:rsid w:val="007C1941"/>
    <w:rsid w:val="007C56E9"/>
    <w:rsid w:val="007C7672"/>
    <w:rsid w:val="007C7F11"/>
    <w:rsid w:val="007D16E5"/>
    <w:rsid w:val="007D3050"/>
    <w:rsid w:val="007D4EED"/>
    <w:rsid w:val="007D70FA"/>
    <w:rsid w:val="007E02DD"/>
    <w:rsid w:val="007E74A4"/>
    <w:rsid w:val="007F1C2A"/>
    <w:rsid w:val="007F31A9"/>
    <w:rsid w:val="00800A4A"/>
    <w:rsid w:val="00801E09"/>
    <w:rsid w:val="008070B1"/>
    <w:rsid w:val="00807DB8"/>
    <w:rsid w:val="00815829"/>
    <w:rsid w:val="00816442"/>
    <w:rsid w:val="0081781C"/>
    <w:rsid w:val="00820492"/>
    <w:rsid w:val="00823A31"/>
    <w:rsid w:val="00831594"/>
    <w:rsid w:val="00832B55"/>
    <w:rsid w:val="008334E0"/>
    <w:rsid w:val="008351F4"/>
    <w:rsid w:val="00835B8D"/>
    <w:rsid w:val="008405A5"/>
    <w:rsid w:val="008421B7"/>
    <w:rsid w:val="00852ECC"/>
    <w:rsid w:val="00860312"/>
    <w:rsid w:val="00862729"/>
    <w:rsid w:val="00862F3C"/>
    <w:rsid w:val="00863011"/>
    <w:rsid w:val="00864AED"/>
    <w:rsid w:val="008664BE"/>
    <w:rsid w:val="00871081"/>
    <w:rsid w:val="00871A07"/>
    <w:rsid w:val="00871FD3"/>
    <w:rsid w:val="00873443"/>
    <w:rsid w:val="008737FD"/>
    <w:rsid w:val="008744B7"/>
    <w:rsid w:val="008774EF"/>
    <w:rsid w:val="008806A8"/>
    <w:rsid w:val="00890BA9"/>
    <w:rsid w:val="00893072"/>
    <w:rsid w:val="00893749"/>
    <w:rsid w:val="00894F35"/>
    <w:rsid w:val="00895FDE"/>
    <w:rsid w:val="00896289"/>
    <w:rsid w:val="008A3143"/>
    <w:rsid w:val="008B0C68"/>
    <w:rsid w:val="008B0CC8"/>
    <w:rsid w:val="008B147D"/>
    <w:rsid w:val="008B40E7"/>
    <w:rsid w:val="008B424C"/>
    <w:rsid w:val="008B452E"/>
    <w:rsid w:val="008B50E8"/>
    <w:rsid w:val="008C3847"/>
    <w:rsid w:val="008C386B"/>
    <w:rsid w:val="008C52B8"/>
    <w:rsid w:val="008C5F0F"/>
    <w:rsid w:val="008C6744"/>
    <w:rsid w:val="008D1FEE"/>
    <w:rsid w:val="008D2A18"/>
    <w:rsid w:val="008D404E"/>
    <w:rsid w:val="008D43E7"/>
    <w:rsid w:val="008D782C"/>
    <w:rsid w:val="008D7852"/>
    <w:rsid w:val="008E080E"/>
    <w:rsid w:val="008E258D"/>
    <w:rsid w:val="008E4E5C"/>
    <w:rsid w:val="008F1AEF"/>
    <w:rsid w:val="008F1E2C"/>
    <w:rsid w:val="008F315B"/>
    <w:rsid w:val="00900BAF"/>
    <w:rsid w:val="009017F9"/>
    <w:rsid w:val="00904A74"/>
    <w:rsid w:val="00905C3C"/>
    <w:rsid w:val="009070BD"/>
    <w:rsid w:val="00912CBA"/>
    <w:rsid w:val="00920C4D"/>
    <w:rsid w:val="00923C9C"/>
    <w:rsid w:val="009241BB"/>
    <w:rsid w:val="00924D28"/>
    <w:rsid w:val="009272BE"/>
    <w:rsid w:val="009357B7"/>
    <w:rsid w:val="00935F23"/>
    <w:rsid w:val="0093751F"/>
    <w:rsid w:val="00937914"/>
    <w:rsid w:val="00937ABD"/>
    <w:rsid w:val="00941FAD"/>
    <w:rsid w:val="00942A19"/>
    <w:rsid w:val="00951113"/>
    <w:rsid w:val="00951392"/>
    <w:rsid w:val="0095148A"/>
    <w:rsid w:val="00952459"/>
    <w:rsid w:val="00954555"/>
    <w:rsid w:val="0096012E"/>
    <w:rsid w:val="00960493"/>
    <w:rsid w:val="009611FD"/>
    <w:rsid w:val="00963043"/>
    <w:rsid w:val="00963B0A"/>
    <w:rsid w:val="00965F66"/>
    <w:rsid w:val="00966089"/>
    <w:rsid w:val="009678BD"/>
    <w:rsid w:val="00970530"/>
    <w:rsid w:val="009708DF"/>
    <w:rsid w:val="00971620"/>
    <w:rsid w:val="009726D6"/>
    <w:rsid w:val="009755DA"/>
    <w:rsid w:val="00977215"/>
    <w:rsid w:val="00982AE2"/>
    <w:rsid w:val="00984F51"/>
    <w:rsid w:val="009860C8"/>
    <w:rsid w:val="00986208"/>
    <w:rsid w:val="00990964"/>
    <w:rsid w:val="00990E25"/>
    <w:rsid w:val="00992B32"/>
    <w:rsid w:val="00995459"/>
    <w:rsid w:val="009A6B76"/>
    <w:rsid w:val="009B2D98"/>
    <w:rsid w:val="009B7590"/>
    <w:rsid w:val="009B788E"/>
    <w:rsid w:val="009C4199"/>
    <w:rsid w:val="009C489B"/>
    <w:rsid w:val="009D03FD"/>
    <w:rsid w:val="009D0485"/>
    <w:rsid w:val="009D187E"/>
    <w:rsid w:val="009D1A00"/>
    <w:rsid w:val="009D34DF"/>
    <w:rsid w:val="009D3B78"/>
    <w:rsid w:val="009D4AC7"/>
    <w:rsid w:val="009D7BDA"/>
    <w:rsid w:val="009E07C8"/>
    <w:rsid w:val="009E08F3"/>
    <w:rsid w:val="009E2775"/>
    <w:rsid w:val="009E5E5F"/>
    <w:rsid w:val="009E70E8"/>
    <w:rsid w:val="009F5BA0"/>
    <w:rsid w:val="00A012DE"/>
    <w:rsid w:val="00A01671"/>
    <w:rsid w:val="00A02021"/>
    <w:rsid w:val="00A04AB3"/>
    <w:rsid w:val="00A0646E"/>
    <w:rsid w:val="00A12416"/>
    <w:rsid w:val="00A12445"/>
    <w:rsid w:val="00A136D2"/>
    <w:rsid w:val="00A141FD"/>
    <w:rsid w:val="00A15FFA"/>
    <w:rsid w:val="00A179F8"/>
    <w:rsid w:val="00A21441"/>
    <w:rsid w:val="00A216EF"/>
    <w:rsid w:val="00A2359D"/>
    <w:rsid w:val="00A240A4"/>
    <w:rsid w:val="00A25C64"/>
    <w:rsid w:val="00A3095D"/>
    <w:rsid w:val="00A31BC7"/>
    <w:rsid w:val="00A32B89"/>
    <w:rsid w:val="00A417B4"/>
    <w:rsid w:val="00A43D4E"/>
    <w:rsid w:val="00A50034"/>
    <w:rsid w:val="00A5153D"/>
    <w:rsid w:val="00A63AA4"/>
    <w:rsid w:val="00A64D43"/>
    <w:rsid w:val="00A67C55"/>
    <w:rsid w:val="00A703AF"/>
    <w:rsid w:val="00A74555"/>
    <w:rsid w:val="00A81880"/>
    <w:rsid w:val="00A81F04"/>
    <w:rsid w:val="00A90B71"/>
    <w:rsid w:val="00A946D3"/>
    <w:rsid w:val="00A96432"/>
    <w:rsid w:val="00AA10A9"/>
    <w:rsid w:val="00AB18D0"/>
    <w:rsid w:val="00AB1DF0"/>
    <w:rsid w:val="00AB2963"/>
    <w:rsid w:val="00AB3153"/>
    <w:rsid w:val="00AC0CDD"/>
    <w:rsid w:val="00AC3728"/>
    <w:rsid w:val="00AC436C"/>
    <w:rsid w:val="00AD1CD9"/>
    <w:rsid w:val="00AD6A9F"/>
    <w:rsid w:val="00AD70E6"/>
    <w:rsid w:val="00AD72EF"/>
    <w:rsid w:val="00AE071B"/>
    <w:rsid w:val="00AE3546"/>
    <w:rsid w:val="00AE3A9E"/>
    <w:rsid w:val="00AE3DEB"/>
    <w:rsid w:val="00AE448C"/>
    <w:rsid w:val="00AE5557"/>
    <w:rsid w:val="00AE61F5"/>
    <w:rsid w:val="00AF0526"/>
    <w:rsid w:val="00AF0D26"/>
    <w:rsid w:val="00AF2781"/>
    <w:rsid w:val="00AF46FE"/>
    <w:rsid w:val="00AF5B4D"/>
    <w:rsid w:val="00AF6FA3"/>
    <w:rsid w:val="00AF790A"/>
    <w:rsid w:val="00B0236A"/>
    <w:rsid w:val="00B0310D"/>
    <w:rsid w:val="00B03E83"/>
    <w:rsid w:val="00B05F99"/>
    <w:rsid w:val="00B06F1B"/>
    <w:rsid w:val="00B079DC"/>
    <w:rsid w:val="00B114D9"/>
    <w:rsid w:val="00B12280"/>
    <w:rsid w:val="00B144B1"/>
    <w:rsid w:val="00B162D3"/>
    <w:rsid w:val="00B21E89"/>
    <w:rsid w:val="00B24CF8"/>
    <w:rsid w:val="00B260F3"/>
    <w:rsid w:val="00B31E15"/>
    <w:rsid w:val="00B32942"/>
    <w:rsid w:val="00B32FC6"/>
    <w:rsid w:val="00B47827"/>
    <w:rsid w:val="00B50F53"/>
    <w:rsid w:val="00B51430"/>
    <w:rsid w:val="00B53ED2"/>
    <w:rsid w:val="00B5486F"/>
    <w:rsid w:val="00B5524B"/>
    <w:rsid w:val="00B55F4F"/>
    <w:rsid w:val="00B57AE5"/>
    <w:rsid w:val="00B64A6A"/>
    <w:rsid w:val="00B67A05"/>
    <w:rsid w:val="00B70961"/>
    <w:rsid w:val="00B729FF"/>
    <w:rsid w:val="00B75BAF"/>
    <w:rsid w:val="00B76198"/>
    <w:rsid w:val="00B7622D"/>
    <w:rsid w:val="00B811AC"/>
    <w:rsid w:val="00B82ECF"/>
    <w:rsid w:val="00B830EF"/>
    <w:rsid w:val="00B838B8"/>
    <w:rsid w:val="00B85C32"/>
    <w:rsid w:val="00B86902"/>
    <w:rsid w:val="00B86C58"/>
    <w:rsid w:val="00B878B6"/>
    <w:rsid w:val="00B87DDA"/>
    <w:rsid w:val="00B912E9"/>
    <w:rsid w:val="00B91AD3"/>
    <w:rsid w:val="00B92AAD"/>
    <w:rsid w:val="00B92B79"/>
    <w:rsid w:val="00B94BFB"/>
    <w:rsid w:val="00BA2050"/>
    <w:rsid w:val="00BA79E4"/>
    <w:rsid w:val="00BA7F24"/>
    <w:rsid w:val="00BB215F"/>
    <w:rsid w:val="00BB50E5"/>
    <w:rsid w:val="00BB51DB"/>
    <w:rsid w:val="00BB606D"/>
    <w:rsid w:val="00BB675D"/>
    <w:rsid w:val="00BC18B1"/>
    <w:rsid w:val="00BC3530"/>
    <w:rsid w:val="00BC73DB"/>
    <w:rsid w:val="00BD1E25"/>
    <w:rsid w:val="00BD2B15"/>
    <w:rsid w:val="00BD687A"/>
    <w:rsid w:val="00BE5798"/>
    <w:rsid w:val="00BE661C"/>
    <w:rsid w:val="00BF0271"/>
    <w:rsid w:val="00BF4352"/>
    <w:rsid w:val="00BF594F"/>
    <w:rsid w:val="00BF7537"/>
    <w:rsid w:val="00BF7F82"/>
    <w:rsid w:val="00C01893"/>
    <w:rsid w:val="00C04984"/>
    <w:rsid w:val="00C0498D"/>
    <w:rsid w:val="00C111E8"/>
    <w:rsid w:val="00C114D1"/>
    <w:rsid w:val="00C11D6F"/>
    <w:rsid w:val="00C133CF"/>
    <w:rsid w:val="00C17FA0"/>
    <w:rsid w:val="00C24601"/>
    <w:rsid w:val="00C25C78"/>
    <w:rsid w:val="00C2799B"/>
    <w:rsid w:val="00C30741"/>
    <w:rsid w:val="00C335C6"/>
    <w:rsid w:val="00C36DE1"/>
    <w:rsid w:val="00C37A6B"/>
    <w:rsid w:val="00C400A0"/>
    <w:rsid w:val="00C42957"/>
    <w:rsid w:val="00C42B86"/>
    <w:rsid w:val="00C43160"/>
    <w:rsid w:val="00C47233"/>
    <w:rsid w:val="00C47453"/>
    <w:rsid w:val="00C5102D"/>
    <w:rsid w:val="00C51FFA"/>
    <w:rsid w:val="00C5708B"/>
    <w:rsid w:val="00C577CE"/>
    <w:rsid w:val="00C6189E"/>
    <w:rsid w:val="00C61911"/>
    <w:rsid w:val="00C62075"/>
    <w:rsid w:val="00C626AE"/>
    <w:rsid w:val="00C65914"/>
    <w:rsid w:val="00C70BBF"/>
    <w:rsid w:val="00C72CF5"/>
    <w:rsid w:val="00C77F04"/>
    <w:rsid w:val="00C834B9"/>
    <w:rsid w:val="00C84ED5"/>
    <w:rsid w:val="00C86787"/>
    <w:rsid w:val="00C87CC1"/>
    <w:rsid w:val="00C91462"/>
    <w:rsid w:val="00C923ED"/>
    <w:rsid w:val="00C93D5F"/>
    <w:rsid w:val="00C95DCA"/>
    <w:rsid w:val="00CA0D1F"/>
    <w:rsid w:val="00CA123C"/>
    <w:rsid w:val="00CA39DC"/>
    <w:rsid w:val="00CA3A2F"/>
    <w:rsid w:val="00CA42AC"/>
    <w:rsid w:val="00CA503D"/>
    <w:rsid w:val="00CA5B62"/>
    <w:rsid w:val="00CB1724"/>
    <w:rsid w:val="00CB2D76"/>
    <w:rsid w:val="00CB412F"/>
    <w:rsid w:val="00CB44B8"/>
    <w:rsid w:val="00CB5046"/>
    <w:rsid w:val="00CB60F5"/>
    <w:rsid w:val="00CB72F0"/>
    <w:rsid w:val="00CC090D"/>
    <w:rsid w:val="00CC30EB"/>
    <w:rsid w:val="00CC5AD7"/>
    <w:rsid w:val="00CD32DA"/>
    <w:rsid w:val="00CD70C2"/>
    <w:rsid w:val="00CE245C"/>
    <w:rsid w:val="00CE3842"/>
    <w:rsid w:val="00CE41F2"/>
    <w:rsid w:val="00CE4B30"/>
    <w:rsid w:val="00CE4E30"/>
    <w:rsid w:val="00CF11F4"/>
    <w:rsid w:val="00CF23D4"/>
    <w:rsid w:val="00CF2D50"/>
    <w:rsid w:val="00CF3D6B"/>
    <w:rsid w:val="00CF6488"/>
    <w:rsid w:val="00D03594"/>
    <w:rsid w:val="00D0384A"/>
    <w:rsid w:val="00D137D3"/>
    <w:rsid w:val="00D14375"/>
    <w:rsid w:val="00D1550D"/>
    <w:rsid w:val="00D17300"/>
    <w:rsid w:val="00D23FE0"/>
    <w:rsid w:val="00D241D7"/>
    <w:rsid w:val="00D25D96"/>
    <w:rsid w:val="00D2685C"/>
    <w:rsid w:val="00D331CE"/>
    <w:rsid w:val="00D45540"/>
    <w:rsid w:val="00D5182E"/>
    <w:rsid w:val="00D66482"/>
    <w:rsid w:val="00D706E0"/>
    <w:rsid w:val="00D70A19"/>
    <w:rsid w:val="00D71046"/>
    <w:rsid w:val="00D75C75"/>
    <w:rsid w:val="00D766F5"/>
    <w:rsid w:val="00D80C33"/>
    <w:rsid w:val="00D83425"/>
    <w:rsid w:val="00D85834"/>
    <w:rsid w:val="00D85A22"/>
    <w:rsid w:val="00D86205"/>
    <w:rsid w:val="00D87890"/>
    <w:rsid w:val="00D87FE6"/>
    <w:rsid w:val="00D90FB1"/>
    <w:rsid w:val="00DA32F0"/>
    <w:rsid w:val="00DA3358"/>
    <w:rsid w:val="00DA3AE3"/>
    <w:rsid w:val="00DA3E2E"/>
    <w:rsid w:val="00DA74A9"/>
    <w:rsid w:val="00DA763D"/>
    <w:rsid w:val="00DA7AB4"/>
    <w:rsid w:val="00DB4E75"/>
    <w:rsid w:val="00DB5183"/>
    <w:rsid w:val="00DB5CDA"/>
    <w:rsid w:val="00DB5EF1"/>
    <w:rsid w:val="00DB658A"/>
    <w:rsid w:val="00DB79C9"/>
    <w:rsid w:val="00DB7C04"/>
    <w:rsid w:val="00DC0F41"/>
    <w:rsid w:val="00DC222E"/>
    <w:rsid w:val="00DC4BED"/>
    <w:rsid w:val="00DD0977"/>
    <w:rsid w:val="00DD0AAC"/>
    <w:rsid w:val="00DE106E"/>
    <w:rsid w:val="00DE4CE3"/>
    <w:rsid w:val="00DF2ACF"/>
    <w:rsid w:val="00DF5283"/>
    <w:rsid w:val="00E01E4D"/>
    <w:rsid w:val="00E0428D"/>
    <w:rsid w:val="00E04D89"/>
    <w:rsid w:val="00E0672F"/>
    <w:rsid w:val="00E1059C"/>
    <w:rsid w:val="00E1172F"/>
    <w:rsid w:val="00E12FEB"/>
    <w:rsid w:val="00E13643"/>
    <w:rsid w:val="00E13DD3"/>
    <w:rsid w:val="00E13FE6"/>
    <w:rsid w:val="00E3053F"/>
    <w:rsid w:val="00E3076A"/>
    <w:rsid w:val="00E33847"/>
    <w:rsid w:val="00E35A1C"/>
    <w:rsid w:val="00E40A4E"/>
    <w:rsid w:val="00E41602"/>
    <w:rsid w:val="00E45E8C"/>
    <w:rsid w:val="00E46D8F"/>
    <w:rsid w:val="00E50875"/>
    <w:rsid w:val="00E509DE"/>
    <w:rsid w:val="00E60CE5"/>
    <w:rsid w:val="00E635B6"/>
    <w:rsid w:val="00E645AD"/>
    <w:rsid w:val="00E65578"/>
    <w:rsid w:val="00E65E26"/>
    <w:rsid w:val="00E70133"/>
    <w:rsid w:val="00E704F0"/>
    <w:rsid w:val="00E7089A"/>
    <w:rsid w:val="00E73162"/>
    <w:rsid w:val="00E74B2D"/>
    <w:rsid w:val="00E753DB"/>
    <w:rsid w:val="00E81412"/>
    <w:rsid w:val="00E81D07"/>
    <w:rsid w:val="00E82676"/>
    <w:rsid w:val="00E84FDE"/>
    <w:rsid w:val="00E8584C"/>
    <w:rsid w:val="00E85EB5"/>
    <w:rsid w:val="00E86D3F"/>
    <w:rsid w:val="00E9189E"/>
    <w:rsid w:val="00E9489D"/>
    <w:rsid w:val="00E96CB5"/>
    <w:rsid w:val="00EA03E2"/>
    <w:rsid w:val="00EA4622"/>
    <w:rsid w:val="00EA5B6D"/>
    <w:rsid w:val="00EA60E7"/>
    <w:rsid w:val="00EB2F59"/>
    <w:rsid w:val="00EB6CD4"/>
    <w:rsid w:val="00EC498A"/>
    <w:rsid w:val="00EC543E"/>
    <w:rsid w:val="00EC57B8"/>
    <w:rsid w:val="00EC5A13"/>
    <w:rsid w:val="00EC5FE6"/>
    <w:rsid w:val="00EC7969"/>
    <w:rsid w:val="00ED14FF"/>
    <w:rsid w:val="00ED177A"/>
    <w:rsid w:val="00ED7D94"/>
    <w:rsid w:val="00ED7E01"/>
    <w:rsid w:val="00EE0172"/>
    <w:rsid w:val="00EE2203"/>
    <w:rsid w:val="00EE3437"/>
    <w:rsid w:val="00EE5EFF"/>
    <w:rsid w:val="00EE5F03"/>
    <w:rsid w:val="00EF378F"/>
    <w:rsid w:val="00EF4998"/>
    <w:rsid w:val="00F00419"/>
    <w:rsid w:val="00F036A4"/>
    <w:rsid w:val="00F03E84"/>
    <w:rsid w:val="00F07743"/>
    <w:rsid w:val="00F13BEC"/>
    <w:rsid w:val="00F17D6D"/>
    <w:rsid w:val="00F22793"/>
    <w:rsid w:val="00F23B3C"/>
    <w:rsid w:val="00F24BBE"/>
    <w:rsid w:val="00F2771F"/>
    <w:rsid w:val="00F326C2"/>
    <w:rsid w:val="00F3310B"/>
    <w:rsid w:val="00F33A2F"/>
    <w:rsid w:val="00F36E0D"/>
    <w:rsid w:val="00F40EAF"/>
    <w:rsid w:val="00F44844"/>
    <w:rsid w:val="00F44997"/>
    <w:rsid w:val="00F45A7F"/>
    <w:rsid w:val="00F51E47"/>
    <w:rsid w:val="00F55179"/>
    <w:rsid w:val="00F644D2"/>
    <w:rsid w:val="00F67B9F"/>
    <w:rsid w:val="00F67CEE"/>
    <w:rsid w:val="00F747B2"/>
    <w:rsid w:val="00F80772"/>
    <w:rsid w:val="00F8125A"/>
    <w:rsid w:val="00F827E4"/>
    <w:rsid w:val="00F8295C"/>
    <w:rsid w:val="00F83940"/>
    <w:rsid w:val="00F90C92"/>
    <w:rsid w:val="00F91645"/>
    <w:rsid w:val="00F91E3C"/>
    <w:rsid w:val="00F9300C"/>
    <w:rsid w:val="00F937B4"/>
    <w:rsid w:val="00F97471"/>
    <w:rsid w:val="00FA3657"/>
    <w:rsid w:val="00FA3CFC"/>
    <w:rsid w:val="00FA5013"/>
    <w:rsid w:val="00FA7856"/>
    <w:rsid w:val="00FA7FF2"/>
    <w:rsid w:val="00FB15FC"/>
    <w:rsid w:val="00FB26F9"/>
    <w:rsid w:val="00FB4B0C"/>
    <w:rsid w:val="00FB5C1E"/>
    <w:rsid w:val="00FB6DB4"/>
    <w:rsid w:val="00FC594D"/>
    <w:rsid w:val="00FC6E25"/>
    <w:rsid w:val="00FC714C"/>
    <w:rsid w:val="00FC7772"/>
    <w:rsid w:val="00FD12BF"/>
    <w:rsid w:val="00FD1BF8"/>
    <w:rsid w:val="00FD2CFE"/>
    <w:rsid w:val="00FD53FC"/>
    <w:rsid w:val="00FD5BF9"/>
    <w:rsid w:val="00FD6597"/>
    <w:rsid w:val="00FE25E0"/>
    <w:rsid w:val="00FE33DA"/>
    <w:rsid w:val="00FF29C4"/>
    <w:rsid w:val="03E33893"/>
    <w:rsid w:val="07FB3C60"/>
    <w:rsid w:val="1C1CCB5D"/>
    <w:rsid w:val="1F2FC48F"/>
    <w:rsid w:val="24E519F3"/>
    <w:rsid w:val="2F232A3E"/>
    <w:rsid w:val="3711652C"/>
    <w:rsid w:val="3D2B1567"/>
    <w:rsid w:val="43F7C22B"/>
    <w:rsid w:val="43FCE3D8"/>
    <w:rsid w:val="49834A33"/>
    <w:rsid w:val="4B5CE2FE"/>
    <w:rsid w:val="4D3AB5BF"/>
    <w:rsid w:val="59280975"/>
    <w:rsid w:val="64C915C7"/>
    <w:rsid w:val="6A327F86"/>
    <w:rsid w:val="6C14C6AB"/>
    <w:rsid w:val="7C05AAA7"/>
    <w:rsid w:val="7C6AD78F"/>
    <w:rsid w:val="7F4F62E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A92C992"/>
  <w15:docId w15:val="{B9A39CA3-28E5-4BFE-89EA-F977408AC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F594F"/>
    <w:pPr>
      <w:suppressAutoHyphens/>
      <w:spacing w:after="200" w:line="276" w:lineRule="auto"/>
    </w:pPr>
    <w:rPr>
      <w:rFonts w:eastAsia="Calibri"/>
      <w:sz w:val="24"/>
      <w:szCs w:val="22"/>
      <w:lang w:eastAsia="ar-SA"/>
    </w:rPr>
  </w:style>
  <w:style w:type="paragraph" w:styleId="Antrat1">
    <w:name w:val="heading 1"/>
    <w:basedOn w:val="prastasis"/>
    <w:next w:val="prastasis"/>
    <w:qFormat/>
    <w:pPr>
      <w:keepNext/>
      <w:numPr>
        <w:numId w:val="1"/>
      </w:numPr>
      <w:spacing w:before="360" w:after="360" w:line="240" w:lineRule="auto"/>
      <w:jc w:val="center"/>
      <w:outlineLvl w:val="0"/>
    </w:pPr>
    <w:rPr>
      <w:sz w:val="28"/>
    </w:rPr>
  </w:style>
  <w:style w:type="paragraph" w:styleId="Antrat2">
    <w:name w:val="heading 2"/>
    <w:basedOn w:val="prastasis"/>
    <w:next w:val="prastasis"/>
    <w:qFormat/>
    <w:pPr>
      <w:numPr>
        <w:ilvl w:val="1"/>
        <w:numId w:val="1"/>
      </w:numPr>
      <w:spacing w:after="0" w:line="240" w:lineRule="auto"/>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4z1">
    <w:name w:val="WW8Num4z1"/>
    <w:rPr>
      <w:b w:val="0"/>
    </w:rPr>
  </w:style>
  <w:style w:type="character" w:customStyle="1" w:styleId="WW8Num5z0">
    <w:name w:val="WW8Num5z0"/>
    <w:rPr>
      <w:b w:val="0"/>
    </w:rPr>
  </w:style>
  <w:style w:type="character" w:customStyle="1" w:styleId="WW8Num8z1">
    <w:name w:val="WW8Num8z1"/>
    <w:rPr>
      <w:b w:val="0"/>
    </w:rPr>
  </w:style>
  <w:style w:type="character" w:customStyle="1" w:styleId="WW8Num9z0">
    <w:name w:val="WW8Num9z0"/>
    <w:rPr>
      <w:b w:val="0"/>
      <w:i w:val="0"/>
    </w:rPr>
  </w:style>
  <w:style w:type="character" w:customStyle="1" w:styleId="WW8Num9z1">
    <w:name w:val="WW8Num9z1"/>
    <w:rPr>
      <w:b w:val="0"/>
    </w:rPr>
  </w:style>
  <w:style w:type="character" w:customStyle="1" w:styleId="WW8Num11z0">
    <w:name w:val="WW8Num11z0"/>
    <w:rPr>
      <w:b w:val="0"/>
    </w:rPr>
  </w:style>
  <w:style w:type="character" w:customStyle="1" w:styleId="WW8Num12z0">
    <w:name w:val="WW8Num12z0"/>
    <w:rPr>
      <w:b w:val="0"/>
    </w:rPr>
  </w:style>
  <w:style w:type="character" w:customStyle="1" w:styleId="WW8Num13z0">
    <w:name w:val="WW8Num13z0"/>
    <w:rPr>
      <w:rFonts w:ascii="Times New Roman" w:eastAsia="Times New Roman" w:hAnsi="Times New Roman" w:cs="Times New Roman"/>
    </w:rPr>
  </w:style>
  <w:style w:type="character" w:customStyle="1" w:styleId="WW8Num17z0">
    <w:name w:val="WW8Num17z0"/>
    <w:rPr>
      <w:rFonts w:ascii="Times New Roman" w:hAnsi="Times New Roman"/>
      <w:b w:val="0"/>
      <w:i w:val="0"/>
      <w:sz w:val="24"/>
    </w:rPr>
  </w:style>
  <w:style w:type="character" w:customStyle="1" w:styleId="WW8Num17z1">
    <w:name w:val="WW8Num17z1"/>
    <w:rPr>
      <w:rFonts w:ascii="Times New Roman" w:hAnsi="Times New Roman"/>
      <w:b w:val="0"/>
      <w:i w:val="0"/>
      <w:caps/>
      <w:sz w:val="24"/>
    </w:rPr>
  </w:style>
  <w:style w:type="character" w:customStyle="1" w:styleId="WW8Num20z0">
    <w:name w:val="WW8Num20z0"/>
    <w:rPr>
      <w:rFonts w:ascii="Times New Roman" w:hAnsi="Times New Roman"/>
      <w:b w:val="0"/>
      <w:i w:val="0"/>
      <w:sz w:val="24"/>
    </w:rPr>
  </w:style>
  <w:style w:type="character" w:customStyle="1" w:styleId="WW8Num20z1">
    <w:name w:val="WW8Num20z1"/>
    <w:rPr>
      <w:rFonts w:ascii="Times New Roman" w:hAnsi="Times New Roman"/>
      <w:b w:val="0"/>
      <w:i w:val="0"/>
      <w:caps/>
      <w:sz w:val="24"/>
    </w:rPr>
  </w:style>
  <w:style w:type="character" w:customStyle="1" w:styleId="WW8Num21z0">
    <w:name w:val="WW8Num21z0"/>
    <w:rPr>
      <w:rFonts w:ascii="Times New Roman" w:hAnsi="Times New Roman" w:cs="Times New Roman"/>
      <w:b/>
    </w:rPr>
  </w:style>
  <w:style w:type="character" w:customStyle="1" w:styleId="WW8Num21z2">
    <w:name w:val="WW8Num21z2"/>
    <w:rPr>
      <w:color w:val="000000"/>
    </w:rPr>
  </w:style>
  <w:style w:type="character" w:customStyle="1" w:styleId="WW8Num24z0">
    <w:name w:val="WW8Num24z0"/>
    <w:rPr>
      <w:rFonts w:ascii="Times New Roman" w:eastAsia="Times New Roman" w:hAnsi="Times New Roman" w:cs="Times New Roman"/>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Times New Roman" w:hAnsi="Times New Roman"/>
      <w:b w:val="0"/>
      <w:i w:val="0"/>
      <w:sz w:val="24"/>
    </w:rPr>
  </w:style>
  <w:style w:type="character" w:customStyle="1" w:styleId="WW8Num25z1">
    <w:name w:val="WW8Num25z1"/>
    <w:rPr>
      <w:rFonts w:ascii="Times New Roman" w:hAnsi="Times New Roman"/>
      <w:b w:val="0"/>
      <w:i w:val="0"/>
      <w:caps/>
      <w:sz w:val="24"/>
    </w:rPr>
  </w:style>
  <w:style w:type="character" w:customStyle="1" w:styleId="WW8Num29z0">
    <w:name w:val="WW8Num29z0"/>
    <w:rPr>
      <w:b w:val="0"/>
      <w:strike w:val="0"/>
      <w:dstrike w:val="0"/>
    </w:rPr>
  </w:style>
  <w:style w:type="character" w:customStyle="1" w:styleId="WW8Num29z2">
    <w:name w:val="WW8Num29z2"/>
    <w:rPr>
      <w:b w:val="0"/>
      <w:i w:val="0"/>
      <w:sz w:val="24"/>
    </w:rPr>
  </w:style>
  <w:style w:type="character" w:customStyle="1" w:styleId="WW8Num32z0">
    <w:name w:val="WW8Num32z0"/>
    <w:rPr>
      <w:color w:val="000000"/>
    </w:rPr>
  </w:style>
  <w:style w:type="character" w:customStyle="1" w:styleId="WW8Num33z0">
    <w:name w:val="WW8Num33z0"/>
    <w:rPr>
      <w:rFonts w:ascii="Times New Roman" w:hAnsi="Times New Roman"/>
      <w:b w:val="0"/>
      <w:i w:val="0"/>
      <w:sz w:val="24"/>
    </w:rPr>
  </w:style>
  <w:style w:type="character" w:customStyle="1" w:styleId="WW8Num33z1">
    <w:name w:val="WW8Num33z1"/>
    <w:rPr>
      <w:rFonts w:ascii="Times New Roman" w:hAnsi="Times New Roman"/>
      <w:b w:val="0"/>
      <w:i w:val="0"/>
      <w:caps/>
      <w:sz w:val="24"/>
    </w:rPr>
  </w:style>
  <w:style w:type="character" w:customStyle="1" w:styleId="WW8Num34z0">
    <w:name w:val="WW8Num34z0"/>
    <w:rPr>
      <w:rFonts w:ascii="Times New Roman" w:eastAsia="Times New Roman" w:hAnsi="Times New Roman" w:cs="Times New Roman"/>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5z1">
    <w:name w:val="WW8Num35z1"/>
    <w:rPr>
      <w:b w:val="0"/>
      <w:i w:val="0"/>
      <w:strike/>
    </w:rPr>
  </w:style>
  <w:style w:type="character" w:customStyle="1" w:styleId="Numatytasispastraiposriftas1">
    <w:name w:val="Numatytasis pastraipos šriftas1"/>
  </w:style>
  <w:style w:type="character" w:customStyle="1" w:styleId="Antrat1Diagrama">
    <w:name w:val="Antraštė 1 Diagrama"/>
    <w:rPr>
      <w:rFonts w:eastAsia="Calibri"/>
      <w:sz w:val="28"/>
      <w:szCs w:val="22"/>
      <w:lang w:val="lt-LT" w:eastAsia="ar-SA" w:bidi="ar-SA"/>
    </w:rPr>
  </w:style>
  <w:style w:type="character" w:customStyle="1" w:styleId="Antrat2Diagrama">
    <w:name w:val="Antraštė 2 Diagrama"/>
    <w:rPr>
      <w:sz w:val="24"/>
      <w:lang w:val="lt-LT" w:eastAsia="ar-SA" w:bidi="ar-SA"/>
    </w:rPr>
  </w:style>
  <w:style w:type="character" w:customStyle="1" w:styleId="Antrat3Diagrama">
    <w:name w:val="Antraštė 3 Diagrama"/>
    <w:rPr>
      <w:sz w:val="24"/>
      <w:lang w:val="lt-LT" w:eastAsia="ar-SA" w:bidi="ar-SA"/>
    </w:rPr>
  </w:style>
  <w:style w:type="character" w:customStyle="1" w:styleId="Antrat4Diagrama">
    <w:name w:val="Antraštė 4 Diagrama"/>
    <w:rPr>
      <w:b/>
      <w:sz w:val="44"/>
      <w:lang w:val="lt-LT" w:eastAsia="ar-SA" w:bidi="ar-SA"/>
    </w:rPr>
  </w:style>
  <w:style w:type="character" w:customStyle="1" w:styleId="Antrat5Diagrama">
    <w:name w:val="Antraštė 5 Diagrama"/>
    <w:rPr>
      <w:b/>
      <w:sz w:val="40"/>
      <w:lang w:val="lt-LT" w:eastAsia="ar-SA" w:bidi="ar-SA"/>
    </w:rPr>
  </w:style>
  <w:style w:type="character" w:customStyle="1" w:styleId="Antrat6Diagrama">
    <w:name w:val="Antraštė 6 Diagrama"/>
    <w:rPr>
      <w:b/>
      <w:sz w:val="36"/>
      <w:lang w:val="lt-LT" w:eastAsia="ar-SA" w:bidi="ar-SA"/>
    </w:rPr>
  </w:style>
  <w:style w:type="character" w:customStyle="1" w:styleId="Antrat7Diagrama">
    <w:name w:val="Antraštė 7 Diagrama"/>
    <w:rPr>
      <w:sz w:val="48"/>
      <w:lang w:val="lt-LT" w:eastAsia="ar-SA" w:bidi="ar-SA"/>
    </w:rPr>
  </w:style>
  <w:style w:type="character" w:customStyle="1" w:styleId="Antrat8Diagrama">
    <w:name w:val="Antraštė 8 Diagrama"/>
    <w:rPr>
      <w:b/>
      <w:sz w:val="18"/>
      <w:lang w:val="lt-LT" w:eastAsia="ar-SA" w:bidi="ar-SA"/>
    </w:rPr>
  </w:style>
  <w:style w:type="character" w:customStyle="1" w:styleId="Antrat9Diagrama">
    <w:name w:val="Antraštė 9 Diagrama"/>
    <w:rPr>
      <w:sz w:val="40"/>
      <w:lang w:val="lt-LT" w:eastAsia="ar-SA" w:bidi="ar-SA"/>
    </w:rPr>
  </w:style>
  <w:style w:type="character" w:styleId="Hipersaitas">
    <w:name w:val="Hyperlink"/>
    <w:aliases w:val="Alna"/>
    <w:uiPriority w:val="99"/>
    <w:rPr>
      <w:color w:val="0000FF"/>
      <w:u w:val="single"/>
    </w:rPr>
  </w:style>
  <w:style w:type="character" w:customStyle="1" w:styleId="KomentarotekstasDiagrama">
    <w:name w:val="Komentaro tekstas Diagrama"/>
    <w:rPr>
      <w:rFonts w:eastAsia="Calibri"/>
      <w:lang w:val="lt-LT" w:eastAsia="ar-SA" w:bidi="ar-SA"/>
    </w:rPr>
  </w:style>
  <w:style w:type="character" w:customStyle="1" w:styleId="AntratsDiagrama">
    <w:name w:val="Antraštės Diagrama"/>
    <w:uiPriority w:val="99"/>
    <w:rPr>
      <w:sz w:val="24"/>
      <w:lang w:val="lt-LT" w:eastAsia="ar-SA" w:bidi="ar-SA"/>
    </w:rPr>
  </w:style>
  <w:style w:type="character" w:customStyle="1" w:styleId="PoratDiagrama">
    <w:name w:val="Poraštė Diagrama"/>
    <w:rPr>
      <w:sz w:val="24"/>
      <w:lang w:val="lt-LT" w:eastAsia="ar-SA" w:bidi="ar-SA"/>
    </w:rPr>
  </w:style>
  <w:style w:type="character" w:customStyle="1" w:styleId="Pagrindiniotekstotrauka3Diagrama">
    <w:name w:val="Pagrindinio teksto įtrauka 3 Diagrama"/>
    <w:rPr>
      <w:rFonts w:eastAsia="Calibri"/>
      <w:sz w:val="24"/>
      <w:lang w:val="lt-LT" w:eastAsia="ar-SA" w:bidi="ar-SA"/>
    </w:rPr>
  </w:style>
  <w:style w:type="character" w:customStyle="1" w:styleId="PaprastasistekstasDiagrama">
    <w:name w:val="Paprastasis tekstas Diagrama"/>
    <w:rPr>
      <w:rFonts w:ascii="Courier New" w:eastAsia="Calibri" w:hAnsi="Courier New"/>
      <w:sz w:val="24"/>
      <w:lang w:val="lt-LT" w:eastAsia="ar-SA" w:bidi="ar-SA"/>
    </w:rPr>
  </w:style>
  <w:style w:type="character" w:customStyle="1" w:styleId="KomentarotemaDiagrama">
    <w:name w:val="Komentaro tema Diagrama"/>
    <w:rPr>
      <w:rFonts w:eastAsia="Calibri"/>
      <w:sz w:val="24"/>
      <w:szCs w:val="22"/>
      <w:lang w:val="lt-LT" w:eastAsia="ar-SA" w:bidi="ar-SA"/>
    </w:rPr>
  </w:style>
  <w:style w:type="character" w:customStyle="1" w:styleId="DebesliotekstasDiagrama">
    <w:name w:val="Debesėlio tekstas Diagrama"/>
    <w:rPr>
      <w:rFonts w:ascii="Tahoma" w:eastAsia="Calibri" w:hAnsi="Tahoma"/>
      <w:sz w:val="16"/>
      <w:szCs w:val="16"/>
      <w:lang w:val="lt-LT" w:eastAsia="ar-SA" w:bidi="ar-SA"/>
    </w:rPr>
  </w:style>
  <w:style w:type="character" w:customStyle="1" w:styleId="PagrindinistekstasDiagrama">
    <w:name w:val="Pagrindinis tekstas Diagrama"/>
    <w:rPr>
      <w:rFonts w:eastAsia="Calibri"/>
      <w:sz w:val="24"/>
      <w:lang w:val="lt-LT" w:eastAsia="ar-SA" w:bidi="ar-SA"/>
    </w:rPr>
  </w:style>
  <w:style w:type="character" w:styleId="Puslapionumeris">
    <w:name w:val="page number"/>
    <w:basedOn w:val="Numatytasispastraiposriftas1"/>
  </w:style>
  <w:style w:type="character" w:customStyle="1" w:styleId="color4">
    <w:name w:val="color4"/>
    <w:basedOn w:val="Numatytasispastraiposriftas1"/>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customStyle="1" w:styleId="DiagramaDiagrama15">
    <w:name w:val="Diagrama Diagrama15"/>
    <w:rPr>
      <w:rFonts w:eastAsia="Calibri"/>
      <w:sz w:val="28"/>
      <w:szCs w:val="22"/>
      <w:lang w:val="lt-LT" w:eastAsia="ar-SA" w:bidi="ar-SA"/>
    </w:rPr>
  </w:style>
  <w:style w:type="character" w:customStyle="1" w:styleId="DiagramaDiagrama14">
    <w:name w:val="Diagrama Diagrama14"/>
    <w:rPr>
      <w:sz w:val="24"/>
      <w:lang w:val="lt-LT" w:eastAsia="ar-SA" w:bidi="ar-SA"/>
    </w:rPr>
  </w:style>
  <w:style w:type="character" w:customStyle="1" w:styleId="DiagramaDiagrama11">
    <w:name w:val="Diagrama Diagrama11"/>
    <w:rPr>
      <w:b/>
      <w:sz w:val="40"/>
      <w:lang w:val="lt-LT" w:eastAsia="ar-SA" w:bidi="ar-SA"/>
    </w:rPr>
  </w:style>
  <w:style w:type="character" w:customStyle="1" w:styleId="DiagramaDiagrama5">
    <w:name w:val="Diagrama Diagrama5"/>
    <w:rPr>
      <w:sz w:val="24"/>
      <w:lang w:val="lt-LT" w:eastAsia="ar-SA" w:bidi="ar-SA"/>
    </w:rPr>
  </w:style>
  <w:style w:type="character" w:customStyle="1" w:styleId="test">
    <w:name w:val="test"/>
    <w:semiHidden/>
    <w:rPr>
      <w:rFonts w:ascii="Arial" w:hAnsi="Arial" w:cs="Arial"/>
      <w:color w:val="auto"/>
      <w:sz w:val="20"/>
      <w:szCs w:val="20"/>
    </w:rPr>
  </w:style>
  <w:style w:type="character" w:styleId="Perirtashipersaitas">
    <w:name w:val="FollowedHyperlink"/>
    <w:rPr>
      <w:color w:val="800080"/>
      <w:u w:val="single"/>
    </w:rPr>
  </w:style>
  <w:style w:type="character" w:customStyle="1" w:styleId="FootnoteCharacters">
    <w:name w:val="Footnote Characters"/>
    <w:rPr>
      <w:vertAlign w:val="superscript"/>
    </w:rPr>
  </w:style>
  <w:style w:type="character" w:customStyle="1" w:styleId="PuslapioinaostekstasDiagrama">
    <w:name w:val="Puslapio išnašos tekstas Diagrama"/>
  </w:style>
  <w:style w:type="character" w:styleId="Puslapioinaosnuoroda">
    <w:name w:val="footnote reference"/>
    <w:rPr>
      <w:vertAlign w:val="superscript"/>
    </w:rPr>
  </w:style>
  <w:style w:type="character" w:styleId="Dokumentoinaosnumeris">
    <w:name w:val="endnote reference"/>
    <w:rPr>
      <w:vertAlign w:val="superscript"/>
    </w:rPr>
  </w:style>
  <w:style w:type="character" w:customStyle="1" w:styleId="EndnoteCharacters">
    <w:name w:val="Endnote Characters"/>
  </w:style>
  <w:style w:type="paragraph" w:customStyle="1" w:styleId="Heading">
    <w:name w:val="Heading"/>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rPr>
      <w:szCs w:val="20"/>
    </w:rPr>
  </w:style>
  <w:style w:type="paragraph" w:styleId="Sraas">
    <w:name w:val="List"/>
    <w:basedOn w:val="Pagrindinistekstas"/>
    <w:rPr>
      <w:rFonts w:cs="Mangal"/>
    </w:rPr>
  </w:style>
  <w:style w:type="paragraph" w:styleId="Antrat">
    <w:name w:val="caption"/>
    <w:basedOn w:val="prastasis"/>
    <w:qFormat/>
    <w:pPr>
      <w:suppressLineNumbers/>
      <w:spacing w:before="120" w:after="120"/>
    </w:pPr>
    <w:rPr>
      <w:rFonts w:cs="Mangal"/>
      <w:i/>
      <w:iCs/>
      <w:szCs w:val="24"/>
    </w:rPr>
  </w:style>
  <w:style w:type="paragraph" w:customStyle="1" w:styleId="Index">
    <w:name w:val="Index"/>
    <w:basedOn w:val="prastasis"/>
    <w:pPr>
      <w:suppressLineNumbers/>
    </w:pPr>
    <w:rPr>
      <w:rFonts w:cs="Mangal"/>
    </w:rPr>
  </w:style>
  <w:style w:type="paragraph" w:customStyle="1" w:styleId="Komentarotekstas1">
    <w:name w:val="Komentaro tekstas1"/>
    <w:basedOn w:val="prastasis"/>
    <w:rPr>
      <w:sz w:val="20"/>
      <w:szCs w:val="20"/>
    </w:rPr>
  </w:style>
  <w:style w:type="paragraph" w:styleId="Antrats">
    <w:name w:val="header"/>
    <w:basedOn w:val="prastasis"/>
    <w:link w:val="AntratsDiagrama1"/>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Cs w:val="20"/>
    </w:rPr>
  </w:style>
  <w:style w:type="paragraph" w:customStyle="1" w:styleId="Paprastasistekstas1">
    <w:name w:val="Paprastasis tekstas1"/>
    <w:basedOn w:val="prastasis"/>
    <w:pPr>
      <w:spacing w:after="0" w:line="240" w:lineRule="auto"/>
    </w:pPr>
    <w:rPr>
      <w:rFonts w:ascii="Courier New" w:hAnsi="Courier New"/>
      <w:szCs w:val="20"/>
    </w:rPr>
  </w:style>
  <w:style w:type="paragraph" w:customStyle="1" w:styleId="Komentarotema1">
    <w:name w:val="Komentaro tema1"/>
    <w:basedOn w:val="Komentarotekstas1"/>
    <w:next w:val="Komentarotekstas1"/>
    <w:rPr>
      <w:sz w:val="24"/>
      <w:szCs w:val="22"/>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lang w:val="en-US" w:eastAsia="ar-SA"/>
    </w:rPr>
  </w:style>
  <w:style w:type="paragraph" w:customStyle="1" w:styleId="BodyText1">
    <w:name w:val="Body Text1"/>
    <w:pPr>
      <w:suppressAutoHyphens/>
      <w:snapToGrid w:val="0"/>
      <w:ind w:firstLine="312"/>
      <w:jc w:val="both"/>
    </w:pPr>
    <w:rPr>
      <w:rFonts w:ascii="TimesLT" w:eastAsia="Arial" w:hAnsi="TimesLT"/>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olor w:val="000000"/>
      <w:sz w:val="8"/>
      <w:szCs w:val="8"/>
      <w:lang w:val="en-US" w:eastAsia="ar-SA"/>
    </w:rPr>
  </w:style>
  <w:style w:type="paragraph" w:customStyle="1" w:styleId="Debesliotekstas1">
    <w:name w:val="Debesėlio tekstas1"/>
    <w:basedOn w:val="prastasis"/>
    <w:rPr>
      <w:rFonts w:ascii="Tahoma" w:hAnsi="Tahoma"/>
      <w:sz w:val="16"/>
      <w:szCs w:val="16"/>
    </w:rPr>
  </w:style>
  <w:style w:type="paragraph" w:customStyle="1" w:styleId="linija">
    <w:name w:val="linija"/>
    <w:basedOn w:val="prastasis"/>
    <w:pPr>
      <w:spacing w:before="280" w:after="280" w:line="240" w:lineRule="auto"/>
    </w:pPr>
    <w:rPr>
      <w:rFonts w:eastAsia="Times New Roman"/>
      <w:szCs w:val="24"/>
    </w:rPr>
  </w:style>
  <w:style w:type="paragraph" w:customStyle="1" w:styleId="pavadinimas1">
    <w:name w:val="pavadinimas1"/>
    <w:basedOn w:val="prastasis"/>
    <w:pPr>
      <w:spacing w:before="280" w:after="280" w:line="240" w:lineRule="auto"/>
    </w:pPr>
    <w:rPr>
      <w:szCs w:val="24"/>
    </w:rPr>
  </w:style>
  <w:style w:type="paragraph" w:customStyle="1" w:styleId="bodytext">
    <w:name w:val="bodytext"/>
    <w:basedOn w:val="prastasis"/>
    <w:pPr>
      <w:spacing w:before="280" w:after="280" w:line="240" w:lineRule="auto"/>
    </w:pPr>
    <w:rPr>
      <w:rFonts w:eastAsia="Times New Roman"/>
      <w:szCs w:val="24"/>
    </w:rPr>
  </w:style>
  <w:style w:type="paragraph" w:customStyle="1" w:styleId="lentacentr">
    <w:name w:val="lentacentr"/>
    <w:basedOn w:val="prastasis"/>
    <w:pPr>
      <w:spacing w:before="280" w:after="280" w:line="240" w:lineRule="auto"/>
    </w:pPr>
    <w:rPr>
      <w:rFonts w:eastAsia="Times New Roman"/>
      <w:szCs w:val="24"/>
    </w:rPr>
  </w:style>
  <w:style w:type="paragraph" w:customStyle="1" w:styleId="DiagramaCharCharDiagrama">
    <w:name w:val="Diagrama Char Char Diagrama"/>
    <w:basedOn w:val="prastasis"/>
    <w:pPr>
      <w:spacing w:after="160" w:line="240" w:lineRule="exact"/>
    </w:pPr>
    <w:rPr>
      <w:rFonts w:ascii="Tahoma" w:eastAsia="Times New Roman" w:hAnsi="Tahoma"/>
      <w:sz w:val="20"/>
      <w:szCs w:val="20"/>
      <w:lang w:val="en-US"/>
    </w:rPr>
  </w:style>
  <w:style w:type="paragraph" w:customStyle="1" w:styleId="pavadinimas">
    <w:name w:val="pavadinimas"/>
    <w:basedOn w:val="prastasis"/>
    <w:pPr>
      <w:spacing w:before="280" w:after="280" w:line="240" w:lineRule="auto"/>
    </w:pPr>
    <w:rPr>
      <w:rFonts w:eastAsia="Times New Roman"/>
      <w:szCs w:val="24"/>
      <w:lang w:val="en-US"/>
    </w:rPr>
  </w:style>
  <w:style w:type="paragraph" w:customStyle="1" w:styleId="Sraassunumeriais1">
    <w:name w:val="Sąrašas su numeriais1"/>
    <w:basedOn w:val="prastasis"/>
    <w:pPr>
      <w:numPr>
        <w:numId w:val="8"/>
      </w:numPr>
      <w:spacing w:after="0" w:line="240" w:lineRule="auto"/>
      <w:jc w:val="both"/>
    </w:pPr>
    <w:rPr>
      <w:rFonts w:eastAsia="Times New Roman"/>
      <w:szCs w:val="20"/>
    </w:rPr>
  </w:style>
  <w:style w:type="paragraph" w:styleId="Pagrindiniotekstotrauka">
    <w:name w:val="Body Text Indent"/>
    <w:basedOn w:val="prastasis"/>
    <w:pPr>
      <w:spacing w:after="120" w:line="240" w:lineRule="auto"/>
      <w:ind w:left="283"/>
    </w:pPr>
    <w:rPr>
      <w:rFonts w:eastAsia="Times New Roman"/>
      <w:szCs w:val="20"/>
      <w:lang w:val="en-US"/>
    </w:rPr>
  </w:style>
  <w:style w:type="paragraph" w:customStyle="1" w:styleId="Sraassunumeriais21">
    <w:name w:val="Sąrašas su numeriais 21"/>
    <w:basedOn w:val="prastasis"/>
    <w:pPr>
      <w:numPr>
        <w:numId w:val="4"/>
      </w:numPr>
      <w:spacing w:after="0" w:line="240" w:lineRule="auto"/>
    </w:pPr>
    <w:rPr>
      <w:rFonts w:eastAsia="Times New Roman"/>
      <w:szCs w:val="20"/>
      <w:lang w:val="en-US"/>
    </w:rPr>
  </w:style>
  <w:style w:type="paragraph" w:customStyle="1" w:styleId="Point1">
    <w:name w:val="Point 1"/>
    <w:basedOn w:val="prastasis"/>
    <w:pPr>
      <w:spacing w:before="120" w:after="120" w:line="240" w:lineRule="auto"/>
      <w:ind w:left="1418" w:hanging="567"/>
      <w:jc w:val="both"/>
    </w:pPr>
    <w:rPr>
      <w:rFonts w:eastAsia="Times New Roman"/>
      <w:szCs w:val="20"/>
      <w:lang w:val="en-GB"/>
    </w:rPr>
  </w:style>
  <w:style w:type="paragraph" w:customStyle="1" w:styleId="Sraassunumeriais31">
    <w:name w:val="Sąrašas su numeriais 31"/>
    <w:basedOn w:val="prastasis"/>
    <w:pPr>
      <w:numPr>
        <w:numId w:val="3"/>
      </w:numPr>
      <w:spacing w:after="0" w:line="240" w:lineRule="auto"/>
    </w:pPr>
    <w:rPr>
      <w:rFonts w:eastAsia="Times New Roman"/>
      <w:szCs w:val="20"/>
      <w:lang w:val="en-US"/>
    </w:rPr>
  </w:style>
  <w:style w:type="paragraph" w:customStyle="1" w:styleId="ListNumber8">
    <w:name w:val="List Number 8"/>
    <w:basedOn w:val="Sraassunumeriais1"/>
    <w:pPr>
      <w:numPr>
        <w:numId w:val="5"/>
      </w:numPr>
    </w:pPr>
  </w:style>
  <w:style w:type="paragraph" w:customStyle="1" w:styleId="Pagrindinistekstas21">
    <w:name w:val="Pagrindinis tekstas 21"/>
    <w:basedOn w:val="prastasis"/>
    <w:pPr>
      <w:spacing w:after="120" w:line="480" w:lineRule="auto"/>
    </w:pPr>
    <w:rPr>
      <w:rFonts w:eastAsia="Times New Roman"/>
      <w:szCs w:val="20"/>
      <w:lang w:val="en-US"/>
    </w:rPr>
  </w:style>
  <w:style w:type="paragraph" w:customStyle="1" w:styleId="Pagrindinistekstas31">
    <w:name w:val="Pagrindinis tekstas 31"/>
    <w:basedOn w:val="prastasis"/>
    <w:pPr>
      <w:spacing w:after="120" w:line="240" w:lineRule="auto"/>
    </w:pPr>
    <w:rPr>
      <w:rFonts w:eastAsia="Times New Roman"/>
      <w:sz w:val="16"/>
      <w:szCs w:val="16"/>
      <w:lang w:val="en-US"/>
    </w:rPr>
  </w:style>
  <w:style w:type="paragraph" w:customStyle="1" w:styleId="Pagrindiniotekstotrauka21">
    <w:name w:val="Pagrindinio teksto įtrauka 21"/>
    <w:basedOn w:val="prastasis"/>
    <w:pPr>
      <w:spacing w:after="120" w:line="480" w:lineRule="auto"/>
      <w:ind w:left="283"/>
    </w:pPr>
    <w:rPr>
      <w:rFonts w:eastAsia="Times New Roman"/>
      <w:szCs w:val="20"/>
      <w:lang w:val="en-US"/>
    </w:rPr>
  </w:style>
  <w:style w:type="paragraph" w:customStyle="1" w:styleId="Lygis2">
    <w:name w:val="Lygis 2"/>
    <w:basedOn w:val="prastasis"/>
    <w:pPr>
      <w:spacing w:before="120" w:after="120" w:line="240" w:lineRule="auto"/>
      <w:jc w:val="center"/>
    </w:pPr>
    <w:rPr>
      <w:rFonts w:eastAsia="Times New Roman"/>
      <w:szCs w:val="20"/>
    </w:rPr>
  </w:style>
  <w:style w:type="paragraph" w:customStyle="1" w:styleId="ListNumber11">
    <w:name w:val="List Number 11"/>
    <w:basedOn w:val="Sraassunumeriais1"/>
    <w:pPr>
      <w:numPr>
        <w:numId w:val="6"/>
      </w:numPr>
    </w:pPr>
  </w:style>
  <w:style w:type="paragraph" w:customStyle="1" w:styleId="xl40">
    <w:name w:val="xl40"/>
    <w:basedOn w:val="prastasis"/>
    <w:pPr>
      <w:spacing w:before="100" w:after="100" w:line="240" w:lineRule="auto"/>
      <w:jc w:val="center"/>
      <w:textAlignment w:val="center"/>
    </w:pPr>
    <w:rPr>
      <w:rFonts w:ascii="Arial Unicode MS" w:eastAsia="Arial Unicode MS" w:hAnsi="Arial Unicode MS"/>
      <w:szCs w:val="20"/>
      <w:lang w:val="en-GB"/>
    </w:rPr>
  </w:style>
  <w:style w:type="paragraph" w:customStyle="1" w:styleId="xl35">
    <w:name w:val="xl35"/>
    <w:basedOn w:val="prastasis"/>
    <w:pPr>
      <w:spacing w:before="100" w:after="100" w:line="240" w:lineRule="auto"/>
      <w:jc w:val="center"/>
    </w:pPr>
    <w:rPr>
      <w:rFonts w:ascii="Arial" w:eastAsia="Arial Unicode MS" w:hAnsi="Arial"/>
      <w:b/>
      <w:szCs w:val="20"/>
      <w:lang w:val="en-GB"/>
    </w:rPr>
  </w:style>
  <w:style w:type="paragraph" w:customStyle="1" w:styleId="ListNumber14">
    <w:name w:val="List Number 14"/>
    <w:basedOn w:val="Sraassunumeriais1"/>
    <w:pPr>
      <w:numPr>
        <w:numId w:val="7"/>
      </w:numPr>
    </w:pPr>
  </w:style>
  <w:style w:type="paragraph" w:customStyle="1" w:styleId="Sraassunumeriais41">
    <w:name w:val="Sąrašas su numeriais 41"/>
    <w:basedOn w:val="prastasis"/>
    <w:pPr>
      <w:numPr>
        <w:numId w:val="2"/>
      </w:numPr>
      <w:spacing w:after="0" w:line="240" w:lineRule="auto"/>
    </w:pPr>
    <w:rPr>
      <w:rFonts w:eastAsia="Times New Roman"/>
      <w:szCs w:val="20"/>
      <w:lang w:val="en-US"/>
    </w:rPr>
  </w:style>
  <w:style w:type="paragraph" w:customStyle="1" w:styleId="verdana">
    <w:name w:val="verdana"/>
    <w:basedOn w:val="prastasis"/>
    <w:pPr>
      <w:spacing w:after="0" w:line="240" w:lineRule="auto"/>
    </w:pPr>
    <w:rPr>
      <w:rFonts w:eastAsia="Times New Roman"/>
      <w:szCs w:val="24"/>
    </w:rPr>
  </w:style>
  <w:style w:type="paragraph" w:customStyle="1" w:styleId="point10">
    <w:name w:val="point1"/>
    <w:basedOn w:val="prastasis"/>
    <w:pPr>
      <w:spacing w:before="120" w:after="120" w:line="240" w:lineRule="auto"/>
      <w:ind w:left="1418" w:hanging="567"/>
      <w:jc w:val="both"/>
    </w:pPr>
    <w:rPr>
      <w:rFonts w:eastAsia="Times New Roman"/>
      <w:szCs w:val="24"/>
      <w:lang w:val="en-US"/>
    </w:rPr>
  </w:style>
  <w:style w:type="paragraph" w:customStyle="1" w:styleId="Sraopastraipa1">
    <w:name w:val="Sąrašo pastraipa1"/>
    <w:basedOn w:val="prastasis"/>
    <w:qFormat/>
    <w:pPr>
      <w:ind w:left="1296"/>
    </w:pPr>
  </w:style>
  <w:style w:type="paragraph" w:styleId="Puslapioinaostekstas">
    <w:name w:val="footnote text"/>
    <w:aliases w:val="Footnote,Footnote Text Char Char,Fußnotentextf,Fußnotentext Char,Fußnotentext Char1 Char,Schriftart: 9 pt Char1 Char,Schriftart: 8 pt Char Char1 Char,Fußnotentext Char Char Char,Schriftart: 9 pt Char Char Char Char,f"/>
    <w:basedOn w:val="prastasis"/>
    <w:link w:val="PuslapioinaostekstasDiagrama1"/>
    <w:pPr>
      <w:spacing w:after="0" w:line="240" w:lineRule="auto"/>
    </w:pPr>
    <w:rPr>
      <w:rFonts w:eastAsia="Times New Roman"/>
      <w:sz w:val="20"/>
      <w:szCs w:val="20"/>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styleId="Debesliotekstas">
    <w:name w:val="Balloon Text"/>
    <w:basedOn w:val="prastasis"/>
    <w:semiHidden/>
    <w:rsid w:val="00102961"/>
    <w:rPr>
      <w:rFonts w:ascii="Tahoma" w:hAnsi="Tahoma" w:cs="Tahoma"/>
      <w:sz w:val="16"/>
      <w:szCs w:val="16"/>
    </w:rPr>
  </w:style>
  <w:style w:type="character" w:styleId="Komentaronuoroda">
    <w:name w:val="annotation reference"/>
    <w:semiHidden/>
    <w:rsid w:val="00A01671"/>
    <w:rPr>
      <w:sz w:val="16"/>
      <w:szCs w:val="16"/>
    </w:rPr>
  </w:style>
  <w:style w:type="paragraph" w:styleId="Komentarotekstas">
    <w:name w:val="annotation text"/>
    <w:basedOn w:val="prastasis"/>
    <w:semiHidden/>
    <w:rsid w:val="00A01671"/>
    <w:rPr>
      <w:sz w:val="20"/>
      <w:szCs w:val="20"/>
    </w:rPr>
  </w:style>
  <w:style w:type="paragraph" w:styleId="Komentarotema">
    <w:name w:val="annotation subject"/>
    <w:basedOn w:val="Komentarotekstas"/>
    <w:next w:val="Komentarotekstas"/>
    <w:semiHidden/>
    <w:rsid w:val="00A01671"/>
    <w:rPr>
      <w:b/>
      <w:bCs/>
    </w:rPr>
  </w:style>
  <w:style w:type="paragraph" w:customStyle="1" w:styleId="Default">
    <w:name w:val="Default"/>
    <w:rsid w:val="000D53ED"/>
    <w:pPr>
      <w:autoSpaceDE w:val="0"/>
      <w:autoSpaceDN w:val="0"/>
      <w:adjustRightInd w:val="0"/>
    </w:pPr>
    <w:rPr>
      <w:rFonts w:ascii="Tahoma" w:eastAsia="Calibri" w:hAnsi="Tahoma" w:cs="Tahoma"/>
      <w:color w:val="000000"/>
      <w:sz w:val="24"/>
      <w:szCs w:val="24"/>
      <w:lang w:eastAsia="en-US"/>
    </w:rPr>
  </w:style>
  <w:style w:type="paragraph" w:styleId="Turinys1">
    <w:name w:val="toc 1"/>
    <w:basedOn w:val="prastasis"/>
    <w:next w:val="prastasis"/>
    <w:autoRedefine/>
    <w:uiPriority w:val="39"/>
    <w:rsid w:val="00B162D3"/>
  </w:style>
  <w:style w:type="table" w:styleId="Lentelstinklelis">
    <w:name w:val="Table Grid"/>
    <w:basedOn w:val="prastojilentel"/>
    <w:uiPriority w:val="59"/>
    <w:rsid w:val="009E08F3"/>
    <w:pPr>
      <w:suppressAutoHyphens/>
      <w:spacing w:after="200" w:line="276" w:lineRule="auto"/>
    </w:pPr>
    <w:tblPr/>
  </w:style>
  <w:style w:type="paragraph" w:styleId="Sraopastraipa">
    <w:name w:val="List Paragraph"/>
    <w:aliases w:val="Bullet EY,List Paragraph Red,lp1,Bullet 1,Use Case List Paragraph,Numbering,ERP-List Paragraph,List Paragraph1,List Paragraph11,List Paragraph2,List Paragraph21,Lentele,List not in Table,Buletai,List Paragraph111,Paragraph,Numbered List"/>
    <w:basedOn w:val="prastasis"/>
    <w:link w:val="SraopastraipaDiagrama"/>
    <w:uiPriority w:val="34"/>
    <w:qFormat/>
    <w:rsid w:val="000B64E1"/>
    <w:pPr>
      <w:ind w:left="1296"/>
    </w:pPr>
  </w:style>
  <w:style w:type="character" w:styleId="Grietas">
    <w:name w:val="Strong"/>
    <w:uiPriority w:val="22"/>
    <w:qFormat/>
    <w:rsid w:val="004B6E10"/>
    <w:rPr>
      <w:b/>
      <w:bCs/>
    </w:rPr>
  </w:style>
  <w:style w:type="character" w:styleId="Vietosrezervavimoenklotekstas">
    <w:name w:val="Placeholder Text"/>
    <w:basedOn w:val="Numatytasispastraiposriftas"/>
    <w:uiPriority w:val="99"/>
    <w:qFormat/>
    <w:rsid w:val="0038116E"/>
    <w:rPr>
      <w:color w:val="808080"/>
    </w:rPr>
  </w:style>
  <w:style w:type="character" w:customStyle="1" w:styleId="PuslapioinaostekstasDiagrama1">
    <w:name w:val="Puslapio išnašos tekstas Diagrama1"/>
    <w:aliases w:val="Footnote Diagrama,Footnote Text Char Char Diagrama,Fußnotentextf Diagrama,Fußnotentext Char Diagrama,Fußnotentext Char1 Char Diagrama,Schriftart: 9 pt Char1 Char Diagrama,Schriftart: 8 pt Char Char1 Char Diagrama"/>
    <w:basedOn w:val="Numatytasispastraiposriftas"/>
    <w:link w:val="Puslapioinaostekstas"/>
    <w:qFormat/>
    <w:rsid w:val="000856B8"/>
    <w:rPr>
      <w:lang w:eastAsia="ar-SA"/>
    </w:rPr>
  </w:style>
  <w:style w:type="character" w:customStyle="1" w:styleId="AntratsDiagrama1">
    <w:name w:val="Antraštės Diagrama1"/>
    <w:basedOn w:val="Numatytasispastraiposriftas"/>
    <w:link w:val="Antrats"/>
    <w:uiPriority w:val="99"/>
    <w:rsid w:val="007C1941"/>
    <w:rPr>
      <w:sz w:val="24"/>
      <w:lang w:eastAsia="ar-SA"/>
    </w:rPr>
  </w:style>
  <w:style w:type="paragraph" w:styleId="Pataisymai">
    <w:name w:val="Revision"/>
    <w:hidden/>
    <w:uiPriority w:val="99"/>
    <w:semiHidden/>
    <w:rsid w:val="00807DB8"/>
    <w:rPr>
      <w:rFonts w:eastAsia="Calibri"/>
      <w:sz w:val="24"/>
      <w:szCs w:val="22"/>
      <w:lang w:eastAsia="ar-SA"/>
    </w:rPr>
  </w:style>
  <w:style w:type="character" w:customStyle="1" w:styleId="SraopastraipaDiagrama">
    <w:name w:val="Sąrašo pastraipa Diagrama"/>
    <w:aliases w:val="Bullet EY Diagrama,List Paragraph Red Diagrama,lp1 Diagrama,Bullet 1 Diagrama,Use Case List Paragraph Diagrama,Numbering Diagrama,ERP-List Paragraph Diagrama,List Paragraph1 Diagrama,List Paragraph11 Diagrama,Lentele Diagrama"/>
    <w:link w:val="Sraopastraipa"/>
    <w:uiPriority w:val="34"/>
    <w:qFormat/>
    <w:locked/>
    <w:rsid w:val="00CB1724"/>
    <w:rPr>
      <w:rFonts w:eastAsia="Calibri"/>
      <w:sz w:val="24"/>
      <w:szCs w:val="22"/>
      <w:lang w:eastAsia="ar-SA"/>
    </w:rPr>
  </w:style>
  <w:style w:type="table" w:styleId="1tinkleliolentelviesi-1parykinimas">
    <w:name w:val="Grid Table 1 Light Accent 1"/>
    <w:basedOn w:val="prastojilentel"/>
    <w:uiPriority w:val="46"/>
    <w:rsid w:val="00B85C32"/>
    <w:rPr>
      <w:rFonts w:asciiTheme="minorHAnsi" w:eastAsiaTheme="minorHAnsi" w:hAnsiTheme="minorHAnsi" w:cstheme="minorBidi"/>
      <w:kern w:val="2"/>
      <w:sz w:val="24"/>
      <w:szCs w:val="24"/>
      <w:lang w:eastAsia="en-US"/>
      <w14:ligatures w14:val="standardContextual"/>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dmins.email@urm.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admins.email@urm.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C5EEF82F6D4B34B212D4235D94CACF"/>
        <w:category>
          <w:name w:val="General"/>
          <w:gallery w:val="placeholder"/>
        </w:category>
        <w:types>
          <w:type w:val="bbPlcHdr"/>
        </w:types>
        <w:behaviors>
          <w:behavior w:val="content"/>
        </w:behaviors>
        <w:guid w:val="{F8DA979B-AD16-486C-B7CB-C4A14736348E}"/>
      </w:docPartPr>
      <w:docPartBody>
        <w:p w:rsidR="00F11CF4" w:rsidRDefault="00895FDE" w:rsidP="00895FDE">
          <w:pPr>
            <w:pStyle w:val="74C5EEF82F6D4B34B212D4235D94CACF"/>
          </w:pPr>
          <w:r w:rsidRPr="00EB47AA">
            <w:rPr>
              <w:rStyle w:val="Vietosrezervavimoenklotekstas"/>
              <w:rFonts w:ascii="Times New Roman" w:hAnsi="Times New Roman"/>
              <w:u w:val="single"/>
            </w:rPr>
            <w:t>/pasirinkti/</w:t>
          </w:r>
        </w:p>
      </w:docPartBody>
    </w:docPart>
    <w:docPart>
      <w:docPartPr>
        <w:name w:val="1F38C54C29CC4CB3B088811FC2B8F670"/>
        <w:category>
          <w:name w:val="General"/>
          <w:gallery w:val="placeholder"/>
        </w:category>
        <w:types>
          <w:type w:val="bbPlcHdr"/>
        </w:types>
        <w:behaviors>
          <w:behavior w:val="content"/>
        </w:behaviors>
        <w:guid w:val="{EB0FEACF-C939-4E52-9E6D-03F1AA563E54}"/>
      </w:docPartPr>
      <w:docPartBody>
        <w:p w:rsidR="00F11CF4" w:rsidRDefault="00895FDE" w:rsidP="00895FDE">
          <w:pPr>
            <w:pStyle w:val="1F38C54C29CC4CB3B088811FC2B8F670"/>
          </w:pPr>
          <w:r w:rsidRPr="00EB47AA">
            <w:rPr>
              <w:rStyle w:val="Vietosrezervavimoenklotekstas"/>
              <w:rFonts w:ascii="Times New Roman" w:hAnsi="Times New Roman"/>
              <w:u w:val="single"/>
            </w:rPr>
            <w:t>/įrašyti/</w:t>
          </w:r>
        </w:p>
      </w:docPartBody>
    </w:docPart>
    <w:docPart>
      <w:docPartPr>
        <w:name w:val="88FEDCDC536A4AC7A6240A5BDD408F76"/>
        <w:category>
          <w:name w:val="Bendrosios nuostatos"/>
          <w:gallery w:val="placeholder"/>
        </w:category>
        <w:types>
          <w:type w:val="bbPlcHdr"/>
        </w:types>
        <w:behaviors>
          <w:behavior w:val="content"/>
        </w:behaviors>
        <w:guid w:val="{4C8DE9E9-DF35-4AC2-82A7-BDCC9CF26FC9}"/>
      </w:docPartPr>
      <w:docPartBody>
        <w:p w:rsidR="00264AAF" w:rsidRDefault="00264AAF" w:rsidP="00264AAF">
          <w:pPr>
            <w:pStyle w:val="88FEDCDC536A4AC7A6240A5BDD408F76"/>
          </w:pPr>
          <w:r w:rsidRPr="003D0EB3">
            <w:rPr>
              <w:rStyle w:val="Vietosrezervavimoenklotekstas"/>
              <w:rFonts w:ascii="Times New Roman" w:hAnsi="Times New Roman"/>
              <w:i/>
            </w:rPr>
            <w:t>/įrašyti/</w:t>
          </w:r>
        </w:p>
      </w:docPartBody>
    </w:docPart>
    <w:docPart>
      <w:docPartPr>
        <w:name w:val="5C1AFE93538F4739B860AFB1490F8C54"/>
        <w:category>
          <w:name w:val="Bendrosios nuostatos"/>
          <w:gallery w:val="placeholder"/>
        </w:category>
        <w:types>
          <w:type w:val="bbPlcHdr"/>
        </w:types>
        <w:behaviors>
          <w:behavior w:val="content"/>
        </w:behaviors>
        <w:guid w:val="{41EA11F2-F547-477D-B55D-4CDA57EA8990}"/>
      </w:docPartPr>
      <w:docPartBody>
        <w:p w:rsidR="00264AAF" w:rsidRDefault="00264AAF" w:rsidP="00264AAF">
          <w:pPr>
            <w:pStyle w:val="5C1AFE93538F4739B860AFB1490F8C54"/>
          </w:pPr>
          <w:r w:rsidRPr="007569B0">
            <w:rPr>
              <w:rStyle w:val="Vietosrezervavimoenklotekstas"/>
              <w:rFonts w:ascii="Times New Roman" w:hAnsi="Times New Roman"/>
              <w:i/>
            </w:rPr>
            <w:t>/įrašyti/</w:t>
          </w:r>
        </w:p>
      </w:docPartBody>
    </w:docPart>
    <w:docPart>
      <w:docPartPr>
        <w:name w:val="0C2797010072443A8DF79F76764583D9"/>
        <w:category>
          <w:name w:val="Bendrosios nuostatos"/>
          <w:gallery w:val="placeholder"/>
        </w:category>
        <w:types>
          <w:type w:val="bbPlcHdr"/>
        </w:types>
        <w:behaviors>
          <w:behavior w:val="content"/>
        </w:behaviors>
        <w:guid w:val="{7A9B8BC5-DAFE-4BBC-B589-975006CEA8A4}"/>
      </w:docPartPr>
      <w:docPartBody>
        <w:p w:rsidR="00264AAF" w:rsidRDefault="00264AAF" w:rsidP="00264AAF">
          <w:pPr>
            <w:pStyle w:val="0C2797010072443A8DF79F76764583D9"/>
          </w:pPr>
          <w:r w:rsidRPr="007569B0">
            <w:rPr>
              <w:rStyle w:val="Vietosrezervavimoenklotekstas"/>
              <w:rFonts w:ascii="Times New Roman" w:hAnsi="Times New Roman"/>
              <w:i/>
            </w:rPr>
            <w:t>/įrašyti/</w:t>
          </w:r>
        </w:p>
      </w:docPartBody>
    </w:docPart>
    <w:docPart>
      <w:docPartPr>
        <w:name w:val="2267476C76624C9591261BE011D75DF8"/>
        <w:category>
          <w:name w:val="Bendrosios nuostatos"/>
          <w:gallery w:val="placeholder"/>
        </w:category>
        <w:types>
          <w:type w:val="bbPlcHdr"/>
        </w:types>
        <w:behaviors>
          <w:behavior w:val="content"/>
        </w:behaviors>
        <w:guid w:val="{FE51E85C-1566-44E6-9026-E80512547437}"/>
      </w:docPartPr>
      <w:docPartBody>
        <w:p w:rsidR="00264AAF" w:rsidRDefault="00264AAF" w:rsidP="00264AAF">
          <w:pPr>
            <w:pStyle w:val="2267476C76624C9591261BE011D75DF8"/>
          </w:pPr>
          <w:r w:rsidRPr="003D0EB3">
            <w:rPr>
              <w:rStyle w:val="Vietosrezervavimoenklotekstas"/>
              <w:rFonts w:ascii="Times New Roman" w:hAnsi="Times New Roman"/>
              <w:i/>
            </w:rPr>
            <w:t>/įrašyti/</w:t>
          </w:r>
        </w:p>
      </w:docPartBody>
    </w:docPart>
    <w:docPart>
      <w:docPartPr>
        <w:name w:val="773856D800BA4C258AF809E8C2E031B1"/>
        <w:category>
          <w:name w:val="Bendrosios nuostatos"/>
          <w:gallery w:val="placeholder"/>
        </w:category>
        <w:types>
          <w:type w:val="bbPlcHdr"/>
        </w:types>
        <w:behaviors>
          <w:behavior w:val="content"/>
        </w:behaviors>
        <w:guid w:val="{A0E4B577-AC8C-4189-BC34-994532608D63}"/>
      </w:docPartPr>
      <w:docPartBody>
        <w:p w:rsidR="00264AAF" w:rsidRDefault="00264AAF" w:rsidP="00264AAF">
          <w:pPr>
            <w:pStyle w:val="773856D800BA4C258AF809E8C2E031B1"/>
          </w:pPr>
          <w:r w:rsidRPr="007569B0">
            <w:rPr>
              <w:rStyle w:val="Vietosrezervavimoenklotekstas"/>
              <w:rFonts w:ascii="Times New Roman" w:hAnsi="Times New Roman"/>
              <w:i/>
            </w:rPr>
            <w:t>/įrašyti/</w:t>
          </w:r>
        </w:p>
      </w:docPartBody>
    </w:docPart>
    <w:docPart>
      <w:docPartPr>
        <w:name w:val="DEABDF77F094493D87A99D9196D9201F"/>
        <w:category>
          <w:name w:val="Bendrosios nuostatos"/>
          <w:gallery w:val="placeholder"/>
        </w:category>
        <w:types>
          <w:type w:val="bbPlcHdr"/>
        </w:types>
        <w:behaviors>
          <w:behavior w:val="content"/>
        </w:behaviors>
        <w:guid w:val="{ACFF16DC-A216-4C3F-985A-F1F67C365595}"/>
      </w:docPartPr>
      <w:docPartBody>
        <w:p w:rsidR="00264AAF" w:rsidRDefault="00264AAF" w:rsidP="00264AAF">
          <w:pPr>
            <w:pStyle w:val="DEABDF77F094493D87A99D9196D9201F"/>
          </w:pPr>
          <w:r w:rsidRPr="007569B0">
            <w:rPr>
              <w:rStyle w:val="Vietosrezervavimoenklotekstas"/>
              <w:rFonts w:ascii="Times New Roman" w:hAnsi="Times New Roman"/>
              <w:i/>
            </w:rPr>
            <w:t>/įrašyti/</w:t>
          </w:r>
        </w:p>
      </w:docPartBody>
    </w:docPart>
    <w:docPart>
      <w:docPartPr>
        <w:name w:val="BB8123D9DADB4832BD4346F7BFCEDC2F"/>
        <w:category>
          <w:name w:val="Bendrosios nuostatos"/>
          <w:gallery w:val="placeholder"/>
        </w:category>
        <w:types>
          <w:type w:val="bbPlcHdr"/>
        </w:types>
        <w:behaviors>
          <w:behavior w:val="content"/>
        </w:behaviors>
        <w:guid w:val="{BA7D2862-3732-48AB-8B08-EF0256AB73A7}"/>
      </w:docPartPr>
      <w:docPartBody>
        <w:p w:rsidR="00264AAF" w:rsidRDefault="00264AAF" w:rsidP="00264AAF">
          <w:pPr>
            <w:pStyle w:val="BB8123D9DADB4832BD4346F7BFCEDC2F"/>
          </w:pPr>
          <w:r w:rsidRPr="003D0EB3">
            <w:rPr>
              <w:rStyle w:val="Vietosrezervavimoenklotekstas"/>
              <w:rFonts w:ascii="Times New Roman" w:hAnsi="Times New Roman"/>
              <w:i/>
            </w:rPr>
            <w:t>/įrašyti/</w:t>
          </w:r>
        </w:p>
      </w:docPartBody>
    </w:docPart>
    <w:docPart>
      <w:docPartPr>
        <w:name w:val="9988ACC6E9204BAC9CF018B39FE580C9"/>
        <w:category>
          <w:name w:val="Bendrosios nuostatos"/>
          <w:gallery w:val="placeholder"/>
        </w:category>
        <w:types>
          <w:type w:val="bbPlcHdr"/>
        </w:types>
        <w:behaviors>
          <w:behavior w:val="content"/>
        </w:behaviors>
        <w:guid w:val="{9C02644E-4606-42F0-8EEF-467F58CE40DD}"/>
      </w:docPartPr>
      <w:docPartBody>
        <w:p w:rsidR="00264AAF" w:rsidRDefault="00264AAF" w:rsidP="00264AAF">
          <w:pPr>
            <w:pStyle w:val="9988ACC6E9204BAC9CF018B39FE580C9"/>
          </w:pPr>
          <w:r w:rsidRPr="007569B0">
            <w:rPr>
              <w:rStyle w:val="Vietosrezervavimoenklotekstas"/>
              <w:rFonts w:ascii="Times New Roman" w:hAnsi="Times New Roman"/>
              <w:i/>
            </w:rPr>
            <w:t>/įrašyti/</w:t>
          </w:r>
        </w:p>
      </w:docPartBody>
    </w:docPart>
    <w:docPart>
      <w:docPartPr>
        <w:name w:val="1EDB0FBC04A2425AA7AFE6836D00E8BD"/>
        <w:category>
          <w:name w:val="Bendrosios nuostatos"/>
          <w:gallery w:val="placeholder"/>
        </w:category>
        <w:types>
          <w:type w:val="bbPlcHdr"/>
        </w:types>
        <w:behaviors>
          <w:behavior w:val="content"/>
        </w:behaviors>
        <w:guid w:val="{EEB18A01-B351-4205-ACFB-0220FA829B11}"/>
      </w:docPartPr>
      <w:docPartBody>
        <w:p w:rsidR="00264AAF" w:rsidRDefault="00264AAF" w:rsidP="00264AAF">
          <w:pPr>
            <w:pStyle w:val="1EDB0FBC04A2425AA7AFE6836D00E8BD"/>
          </w:pPr>
          <w:r w:rsidRPr="007569B0">
            <w:rPr>
              <w:rStyle w:val="Vietosrezervavimoenklotekstas"/>
              <w:rFonts w:ascii="Times New Roman" w:hAnsi="Times New Roman"/>
              <w:i/>
            </w:rPr>
            <w:t>/įrašyti/</w:t>
          </w:r>
        </w:p>
      </w:docPartBody>
    </w:docPart>
    <w:docPart>
      <w:docPartPr>
        <w:name w:val="8A8E5A07A52C41209F043F3BD1215187"/>
        <w:category>
          <w:name w:val="General"/>
          <w:gallery w:val="placeholder"/>
        </w:category>
        <w:types>
          <w:type w:val="bbPlcHdr"/>
        </w:types>
        <w:behaviors>
          <w:behavior w:val="content"/>
        </w:behaviors>
        <w:guid w:val="{4B1258DC-994E-4853-BF84-A239166B35FE}"/>
      </w:docPartPr>
      <w:docPartBody>
        <w:p w:rsidR="0041660E" w:rsidRDefault="006E121A" w:rsidP="006E121A">
          <w:pPr>
            <w:pStyle w:val="8A8E5A07A52C41209F043F3BD1215187"/>
          </w:pPr>
          <w:r w:rsidRPr="003D0EB3">
            <w:rPr>
              <w:rStyle w:val="Vietosrezervavimoenklotekstas"/>
              <w:rFonts w:ascii="Times New Roman" w:hAnsi="Times New Roman"/>
              <w:i/>
            </w:rPr>
            <w:t>/įrašyti/</w:t>
          </w:r>
        </w:p>
      </w:docPartBody>
    </w:docPart>
    <w:docPart>
      <w:docPartPr>
        <w:name w:val="6C20219B6F574B1DA864F09E84D037EE"/>
        <w:category>
          <w:name w:val="General"/>
          <w:gallery w:val="placeholder"/>
        </w:category>
        <w:types>
          <w:type w:val="bbPlcHdr"/>
        </w:types>
        <w:behaviors>
          <w:behavior w:val="content"/>
        </w:behaviors>
        <w:guid w:val="{F74B8165-536C-4A03-8626-033EFE3414B3}"/>
      </w:docPartPr>
      <w:docPartBody>
        <w:p w:rsidR="0041660E" w:rsidRDefault="006E121A" w:rsidP="006E121A">
          <w:pPr>
            <w:pStyle w:val="6C20219B6F574B1DA864F09E84D037EE"/>
          </w:pPr>
          <w:r w:rsidRPr="003D0EB3">
            <w:rPr>
              <w:rStyle w:val="Vietosrezervavimoenklotekstas"/>
              <w:rFonts w:ascii="Times New Roman" w:hAnsi="Times New Roman"/>
              <w:i/>
            </w:rPr>
            <w:t>/įrašyti/</w:t>
          </w:r>
        </w:p>
      </w:docPartBody>
    </w:docPart>
    <w:docPart>
      <w:docPartPr>
        <w:name w:val="F966D4B86E8F420BB2402266A1558455"/>
        <w:category>
          <w:name w:val="General"/>
          <w:gallery w:val="placeholder"/>
        </w:category>
        <w:types>
          <w:type w:val="bbPlcHdr"/>
        </w:types>
        <w:behaviors>
          <w:behavior w:val="content"/>
        </w:behaviors>
        <w:guid w:val="{A8FDF3C1-DB10-48FE-A561-4F7BE655ED98}"/>
      </w:docPartPr>
      <w:docPartBody>
        <w:p w:rsidR="0041660E" w:rsidRDefault="006E121A" w:rsidP="006E121A">
          <w:pPr>
            <w:pStyle w:val="F966D4B86E8F420BB2402266A1558455"/>
          </w:pPr>
          <w:r w:rsidRPr="003D0EB3">
            <w:rPr>
              <w:rStyle w:val="Vietosrezervavimoenklotekstas"/>
              <w:rFonts w:ascii="Times New Roman" w:hAnsi="Times New Roman"/>
              <w:i/>
            </w:rPr>
            <w:t>/įrašyti/</w:t>
          </w:r>
        </w:p>
      </w:docPartBody>
    </w:docPart>
    <w:docPart>
      <w:docPartPr>
        <w:name w:val="1161A52F7A1343708D80085DF3A175D3"/>
        <w:category>
          <w:name w:val="General"/>
          <w:gallery w:val="placeholder"/>
        </w:category>
        <w:types>
          <w:type w:val="bbPlcHdr"/>
        </w:types>
        <w:behaviors>
          <w:behavior w:val="content"/>
        </w:behaviors>
        <w:guid w:val="{E191510F-3F11-485D-814D-9663DCD2CEEB}"/>
      </w:docPartPr>
      <w:docPartBody>
        <w:p w:rsidR="0041660E" w:rsidRDefault="006E121A" w:rsidP="006E121A">
          <w:pPr>
            <w:pStyle w:val="1161A52F7A1343708D80085DF3A175D3"/>
          </w:pPr>
          <w:r w:rsidRPr="003D0EB3">
            <w:rPr>
              <w:rStyle w:val="Vietosrezervavimoenklotekstas"/>
              <w:rFonts w:ascii="Times New Roman" w:hAnsi="Times New Roman"/>
              <w:i/>
            </w:rPr>
            <w:t>/įrašyti/</w:t>
          </w:r>
        </w:p>
      </w:docPartBody>
    </w:docPart>
    <w:docPart>
      <w:docPartPr>
        <w:name w:val="AEA42D1A58284C38A253882BDFA0E006"/>
        <w:category>
          <w:name w:val="General"/>
          <w:gallery w:val="placeholder"/>
        </w:category>
        <w:types>
          <w:type w:val="bbPlcHdr"/>
        </w:types>
        <w:behaviors>
          <w:behavior w:val="content"/>
        </w:behaviors>
        <w:guid w:val="{FF00FC9E-C6C7-47D0-98B5-66067D2BF735}"/>
      </w:docPartPr>
      <w:docPartBody>
        <w:p w:rsidR="0041660E" w:rsidRDefault="006E121A" w:rsidP="006E121A">
          <w:pPr>
            <w:pStyle w:val="AEA42D1A58284C38A253882BDFA0E006"/>
          </w:pPr>
          <w:r w:rsidRPr="003D0EB3">
            <w:rPr>
              <w:rStyle w:val="Vietosrezervavimoenklotekstas"/>
              <w:rFonts w:ascii="Times New Roman" w:hAnsi="Times New Roman"/>
              <w:i/>
            </w:rPr>
            <w:t>/įrašyti/</w:t>
          </w:r>
        </w:p>
      </w:docPartBody>
    </w:docPart>
    <w:docPart>
      <w:docPartPr>
        <w:name w:val="D1EF1ACB017C46C0951F34B234F2681A"/>
        <w:category>
          <w:name w:val="General"/>
          <w:gallery w:val="placeholder"/>
        </w:category>
        <w:types>
          <w:type w:val="bbPlcHdr"/>
        </w:types>
        <w:behaviors>
          <w:behavior w:val="content"/>
        </w:behaviors>
        <w:guid w:val="{65199207-B90F-47D7-B28E-474BEDB57A05}"/>
      </w:docPartPr>
      <w:docPartBody>
        <w:p w:rsidR="0041660E" w:rsidRDefault="006E121A" w:rsidP="006E121A">
          <w:pPr>
            <w:pStyle w:val="D1EF1ACB017C46C0951F34B234F2681A"/>
          </w:pPr>
          <w:r w:rsidRPr="003D0EB3">
            <w:rPr>
              <w:rStyle w:val="Vietosrezervavimoenklotekstas"/>
              <w:rFonts w:ascii="Times New Roman" w:hAnsi="Times New Roman"/>
              <w:i/>
            </w:rPr>
            <w:t>/įrašyti/</w:t>
          </w:r>
        </w:p>
      </w:docPartBody>
    </w:docPart>
    <w:docPart>
      <w:docPartPr>
        <w:name w:val="61319D7597634FA785AD38C0DE0DCBF2"/>
        <w:category>
          <w:name w:val="General"/>
          <w:gallery w:val="placeholder"/>
        </w:category>
        <w:types>
          <w:type w:val="bbPlcHdr"/>
        </w:types>
        <w:behaviors>
          <w:behavior w:val="content"/>
        </w:behaviors>
        <w:guid w:val="{5D2B7BAE-481C-40C1-A0BA-A9C173728561}"/>
      </w:docPartPr>
      <w:docPartBody>
        <w:p w:rsidR="0041660E" w:rsidRDefault="006E121A" w:rsidP="006E121A">
          <w:pPr>
            <w:pStyle w:val="61319D7597634FA785AD38C0DE0DCBF2"/>
          </w:pPr>
          <w:r w:rsidRPr="003D0EB3">
            <w:rPr>
              <w:rStyle w:val="Vietosrezervavimoenklotekstas"/>
              <w:rFonts w:ascii="Times New Roman" w:hAnsi="Times New Roman"/>
              <w:i/>
            </w:rPr>
            <w:t>/įrašyti/</w:t>
          </w:r>
        </w:p>
      </w:docPartBody>
    </w:docPart>
    <w:docPart>
      <w:docPartPr>
        <w:name w:val="131C6D497D7946158B9F1B5AA25B838F"/>
        <w:category>
          <w:name w:val="General"/>
          <w:gallery w:val="placeholder"/>
        </w:category>
        <w:types>
          <w:type w:val="bbPlcHdr"/>
        </w:types>
        <w:behaviors>
          <w:behavior w:val="content"/>
        </w:behaviors>
        <w:guid w:val="{D44C6D57-1A50-444F-A015-E2590E09368C}"/>
      </w:docPartPr>
      <w:docPartBody>
        <w:p w:rsidR="0041660E" w:rsidRDefault="006E121A" w:rsidP="006E121A">
          <w:pPr>
            <w:pStyle w:val="131C6D497D7946158B9F1B5AA25B838F"/>
          </w:pPr>
          <w:r w:rsidRPr="003D0EB3">
            <w:rPr>
              <w:rStyle w:val="Vietosrezervavimoenklotekstas"/>
              <w:rFonts w:ascii="Times New Roman" w:hAnsi="Times New Roman"/>
              <w:i/>
            </w:rPr>
            <w:t>/įrašyti/</w:t>
          </w:r>
        </w:p>
      </w:docPartBody>
    </w:docPart>
    <w:docPart>
      <w:docPartPr>
        <w:name w:val="D139EED1A1BF4F679D98260FB6FC6737"/>
        <w:category>
          <w:name w:val="General"/>
          <w:gallery w:val="placeholder"/>
        </w:category>
        <w:types>
          <w:type w:val="bbPlcHdr"/>
        </w:types>
        <w:behaviors>
          <w:behavior w:val="content"/>
        </w:behaviors>
        <w:guid w:val="{710FA6D3-3A1C-4F5E-BEB6-7D1327A6E770}"/>
      </w:docPartPr>
      <w:docPartBody>
        <w:p w:rsidR="0041660E" w:rsidRDefault="006E121A" w:rsidP="006E121A">
          <w:pPr>
            <w:pStyle w:val="D139EED1A1BF4F679D98260FB6FC6737"/>
          </w:pPr>
          <w:r w:rsidRPr="003D0EB3">
            <w:rPr>
              <w:rStyle w:val="Vietosrezervavimoenklotekstas"/>
              <w:rFonts w:ascii="Times New Roman" w:hAnsi="Times New Roman"/>
              <w:i/>
            </w:rPr>
            <w:t>/įrašyti/</w:t>
          </w:r>
        </w:p>
      </w:docPartBody>
    </w:docPart>
    <w:docPart>
      <w:docPartPr>
        <w:name w:val="14D4A77829C34B2CAA29467CECA68167"/>
        <w:category>
          <w:name w:val="General"/>
          <w:gallery w:val="placeholder"/>
        </w:category>
        <w:types>
          <w:type w:val="bbPlcHdr"/>
        </w:types>
        <w:behaviors>
          <w:behavior w:val="content"/>
        </w:behaviors>
        <w:guid w:val="{20614AEC-F1B3-468B-8AC7-3573B1BEFF65}"/>
      </w:docPartPr>
      <w:docPartBody>
        <w:p w:rsidR="0041660E" w:rsidRDefault="006E121A" w:rsidP="006E121A">
          <w:pPr>
            <w:pStyle w:val="14D4A77829C34B2CAA29467CECA68167"/>
          </w:pPr>
          <w:r w:rsidRPr="003D0EB3">
            <w:rPr>
              <w:rStyle w:val="Vietosrezervavimoenklotekstas"/>
              <w:rFonts w:ascii="Times New Roman" w:hAnsi="Times New Roman"/>
              <w:i/>
            </w:rPr>
            <w:t>/įrašyti/</w:t>
          </w:r>
        </w:p>
      </w:docPartBody>
    </w:docPart>
    <w:docPart>
      <w:docPartPr>
        <w:name w:val="573A4D977479433FAA0F67C53DD996BD"/>
        <w:category>
          <w:name w:val="General"/>
          <w:gallery w:val="placeholder"/>
        </w:category>
        <w:types>
          <w:type w:val="bbPlcHdr"/>
        </w:types>
        <w:behaviors>
          <w:behavior w:val="content"/>
        </w:behaviors>
        <w:guid w:val="{0554B75C-DDA0-4356-B229-24797202BF12}"/>
      </w:docPartPr>
      <w:docPartBody>
        <w:p w:rsidR="0041660E" w:rsidRDefault="006E121A" w:rsidP="006E121A">
          <w:pPr>
            <w:pStyle w:val="573A4D977479433FAA0F67C53DD996BD"/>
          </w:pPr>
          <w:r w:rsidRPr="003D0EB3">
            <w:rPr>
              <w:rStyle w:val="Vietosrezervavimoenklotekstas"/>
              <w:rFonts w:ascii="Times New Roman" w:hAnsi="Times New Roman"/>
              <w:i/>
            </w:rPr>
            <w:t>/įrašyti/</w:t>
          </w:r>
        </w:p>
      </w:docPartBody>
    </w:docPart>
    <w:docPart>
      <w:docPartPr>
        <w:name w:val="0379981849524D5094EC7F6F5D5D597C"/>
        <w:category>
          <w:name w:val="General"/>
          <w:gallery w:val="placeholder"/>
        </w:category>
        <w:types>
          <w:type w:val="bbPlcHdr"/>
        </w:types>
        <w:behaviors>
          <w:behavior w:val="content"/>
        </w:behaviors>
        <w:guid w:val="{F3201A91-7CD2-420F-AF89-5EB11D9820F6}"/>
      </w:docPartPr>
      <w:docPartBody>
        <w:p w:rsidR="0041660E" w:rsidRDefault="006E121A" w:rsidP="006E121A">
          <w:pPr>
            <w:pStyle w:val="0379981849524D5094EC7F6F5D5D597C"/>
          </w:pPr>
          <w:r w:rsidRPr="003D0EB3">
            <w:rPr>
              <w:rStyle w:val="Vietosrezervavimoenklotekstas"/>
              <w:rFonts w:ascii="Times New Roman" w:hAnsi="Times New Roman"/>
              <w:i/>
            </w:rPr>
            <w:t>/įrašyti/</w:t>
          </w:r>
        </w:p>
      </w:docPartBody>
    </w:docPart>
    <w:docPart>
      <w:docPartPr>
        <w:name w:val="5DF38F93232043228299D5DE222A1C5D"/>
        <w:category>
          <w:name w:val="General"/>
          <w:gallery w:val="placeholder"/>
        </w:category>
        <w:types>
          <w:type w:val="bbPlcHdr"/>
        </w:types>
        <w:behaviors>
          <w:behavior w:val="content"/>
        </w:behaviors>
        <w:guid w:val="{F562147C-C3CD-4017-B1E5-23AB19C901E1}"/>
      </w:docPartPr>
      <w:docPartBody>
        <w:p w:rsidR="0041660E" w:rsidRDefault="006E121A" w:rsidP="006E121A">
          <w:pPr>
            <w:pStyle w:val="5DF38F93232043228299D5DE222A1C5D"/>
          </w:pPr>
          <w:r w:rsidRPr="003D0EB3">
            <w:rPr>
              <w:rStyle w:val="Vietosrezervavimoenklotekstas"/>
              <w:rFonts w:ascii="Times New Roman" w:hAnsi="Times New Roman"/>
              <w:i/>
            </w:rPr>
            <w:t>/įrašyti/</w:t>
          </w:r>
        </w:p>
      </w:docPartBody>
    </w:docPart>
    <w:docPart>
      <w:docPartPr>
        <w:name w:val="32C69CB877DB429F99660001F29D210A"/>
        <w:category>
          <w:name w:val="General"/>
          <w:gallery w:val="placeholder"/>
        </w:category>
        <w:types>
          <w:type w:val="bbPlcHdr"/>
        </w:types>
        <w:behaviors>
          <w:behavior w:val="content"/>
        </w:behaviors>
        <w:guid w:val="{DB9F8FE4-FAC0-4595-98A0-D6E6D4919E29}"/>
      </w:docPartPr>
      <w:docPartBody>
        <w:p w:rsidR="0041660E" w:rsidRDefault="006E121A" w:rsidP="006E121A">
          <w:pPr>
            <w:pStyle w:val="32C69CB877DB429F99660001F29D210A"/>
          </w:pPr>
          <w:r w:rsidRPr="003D0EB3">
            <w:rPr>
              <w:rStyle w:val="Vietosrezervavimoenklotekstas"/>
              <w:rFonts w:ascii="Times New Roman" w:hAnsi="Times New Roman"/>
              <w:i/>
            </w:rPr>
            <w:t>/įrašyti/</w:t>
          </w:r>
        </w:p>
      </w:docPartBody>
    </w:docPart>
    <w:docPart>
      <w:docPartPr>
        <w:name w:val="44CAD29EF73C4E40B0E372D6B949702B"/>
        <w:category>
          <w:name w:val="General"/>
          <w:gallery w:val="placeholder"/>
        </w:category>
        <w:types>
          <w:type w:val="bbPlcHdr"/>
        </w:types>
        <w:behaviors>
          <w:behavior w:val="content"/>
        </w:behaviors>
        <w:guid w:val="{07072189-35BF-4D39-B35B-B748A3807864}"/>
      </w:docPartPr>
      <w:docPartBody>
        <w:p w:rsidR="0041660E" w:rsidRDefault="006E121A" w:rsidP="006E121A">
          <w:pPr>
            <w:pStyle w:val="44CAD29EF73C4E40B0E372D6B949702B"/>
          </w:pPr>
          <w:r w:rsidRPr="003D0EB3">
            <w:rPr>
              <w:rStyle w:val="Vietosrezervavimoenklotekstas"/>
              <w:rFonts w:ascii="Times New Roman" w:hAnsi="Times New Roman"/>
              <w:i/>
            </w:rPr>
            <w:t>/įrašyti/</w:t>
          </w:r>
        </w:p>
      </w:docPartBody>
    </w:docPart>
    <w:docPart>
      <w:docPartPr>
        <w:name w:val="162CBD524B86425EA3D3509759BB86B1"/>
        <w:category>
          <w:name w:val="General"/>
          <w:gallery w:val="placeholder"/>
        </w:category>
        <w:types>
          <w:type w:val="bbPlcHdr"/>
        </w:types>
        <w:behaviors>
          <w:behavior w:val="content"/>
        </w:behaviors>
        <w:guid w:val="{366FE4CD-EB65-487C-B2EB-B2DD2F8E6E35}"/>
      </w:docPartPr>
      <w:docPartBody>
        <w:p w:rsidR="0041660E" w:rsidRDefault="006E121A" w:rsidP="006E121A">
          <w:pPr>
            <w:pStyle w:val="162CBD524B86425EA3D3509759BB86B1"/>
          </w:pPr>
          <w:r w:rsidRPr="003D0EB3">
            <w:rPr>
              <w:rStyle w:val="Vietosrezervavimoenklotekstas"/>
              <w:rFonts w:ascii="Times New Roman" w:hAnsi="Times New Roman"/>
              <w:i/>
            </w:rPr>
            <w:t>/įrašyti/</w:t>
          </w:r>
        </w:p>
      </w:docPartBody>
    </w:docPart>
    <w:docPart>
      <w:docPartPr>
        <w:name w:val="AACC31ADC0FA4CFA8AE37AE851525F29"/>
        <w:category>
          <w:name w:val="General"/>
          <w:gallery w:val="placeholder"/>
        </w:category>
        <w:types>
          <w:type w:val="bbPlcHdr"/>
        </w:types>
        <w:behaviors>
          <w:behavior w:val="content"/>
        </w:behaviors>
        <w:guid w:val="{C9304BDD-ABAD-421F-84CA-5BEAA8BF8899}"/>
      </w:docPartPr>
      <w:docPartBody>
        <w:p w:rsidR="0041660E" w:rsidRDefault="006E121A" w:rsidP="006E121A">
          <w:pPr>
            <w:pStyle w:val="AACC31ADC0FA4CFA8AE37AE851525F29"/>
          </w:pPr>
          <w:r w:rsidRPr="003D0EB3">
            <w:rPr>
              <w:rStyle w:val="Vietosrezervavimoenklotekstas"/>
              <w:rFonts w:ascii="Times New Roman" w:hAnsi="Times New Roman"/>
              <w:i/>
            </w:rPr>
            <w:t>/įrašyti/</w:t>
          </w:r>
        </w:p>
      </w:docPartBody>
    </w:docPart>
    <w:docPart>
      <w:docPartPr>
        <w:name w:val="F1C78FC7FB304C659E61A653375632FD"/>
        <w:category>
          <w:name w:val="General"/>
          <w:gallery w:val="placeholder"/>
        </w:category>
        <w:types>
          <w:type w:val="bbPlcHdr"/>
        </w:types>
        <w:behaviors>
          <w:behavior w:val="content"/>
        </w:behaviors>
        <w:guid w:val="{6C1E5EEA-4D09-41CE-9FE0-8417A3318F98}"/>
      </w:docPartPr>
      <w:docPartBody>
        <w:p w:rsidR="0041660E" w:rsidRDefault="006E121A" w:rsidP="006E121A">
          <w:pPr>
            <w:pStyle w:val="F1C78FC7FB304C659E61A653375632FD"/>
          </w:pPr>
          <w:r w:rsidRPr="003D0EB3">
            <w:rPr>
              <w:rStyle w:val="Vietosrezervavimoenklotekstas"/>
              <w:rFonts w:ascii="Times New Roman" w:hAnsi="Times New Roman"/>
              <w:i/>
            </w:rPr>
            <w:t>/įrašyti/</w:t>
          </w:r>
        </w:p>
      </w:docPartBody>
    </w:docPart>
    <w:docPart>
      <w:docPartPr>
        <w:name w:val="AED460BB916648C89BDA90F3706E94F9"/>
        <w:category>
          <w:name w:val="General"/>
          <w:gallery w:val="placeholder"/>
        </w:category>
        <w:types>
          <w:type w:val="bbPlcHdr"/>
        </w:types>
        <w:behaviors>
          <w:behavior w:val="content"/>
        </w:behaviors>
        <w:guid w:val="{BE54021F-3AA0-4CB3-A783-7269BD621355}"/>
      </w:docPartPr>
      <w:docPartBody>
        <w:p w:rsidR="0041660E" w:rsidRDefault="006E121A" w:rsidP="006E121A">
          <w:pPr>
            <w:pStyle w:val="AED460BB916648C89BDA90F3706E94F9"/>
          </w:pPr>
          <w:r w:rsidRPr="003D0EB3">
            <w:rPr>
              <w:rStyle w:val="Vietosrezervavimoenklotekstas"/>
              <w:rFonts w:ascii="Times New Roman" w:hAnsi="Times New Roman"/>
              <w:i/>
            </w:rPr>
            <w:t>/įrašyti/</w:t>
          </w:r>
        </w:p>
      </w:docPartBody>
    </w:docPart>
    <w:docPart>
      <w:docPartPr>
        <w:name w:val="E4C0DFE53D8F419983F6BE81FFE07FF5"/>
        <w:category>
          <w:name w:val="General"/>
          <w:gallery w:val="placeholder"/>
        </w:category>
        <w:types>
          <w:type w:val="bbPlcHdr"/>
        </w:types>
        <w:behaviors>
          <w:behavior w:val="content"/>
        </w:behaviors>
        <w:guid w:val="{AB6F0888-C581-4961-9DC4-57FBEF8D02B6}"/>
      </w:docPartPr>
      <w:docPartBody>
        <w:p w:rsidR="0041660E" w:rsidRDefault="006E121A" w:rsidP="006E121A">
          <w:pPr>
            <w:pStyle w:val="E4C0DFE53D8F419983F6BE81FFE07FF5"/>
          </w:pPr>
          <w:r w:rsidRPr="003D0EB3">
            <w:rPr>
              <w:rStyle w:val="Vietosrezervavimoenklotekstas"/>
              <w:rFonts w:ascii="Times New Roman" w:hAnsi="Times New Roman"/>
              <w:i/>
            </w:rPr>
            <w:t>/įrašyti/</w:t>
          </w:r>
        </w:p>
      </w:docPartBody>
    </w:docPart>
    <w:docPart>
      <w:docPartPr>
        <w:name w:val="23523CF0961A4F59832306E8D6D85ADE"/>
        <w:category>
          <w:name w:val="General"/>
          <w:gallery w:val="placeholder"/>
        </w:category>
        <w:types>
          <w:type w:val="bbPlcHdr"/>
        </w:types>
        <w:behaviors>
          <w:behavior w:val="content"/>
        </w:behaviors>
        <w:guid w:val="{53E5C43D-64E6-4239-BC97-A7D6E0B3D51C}"/>
      </w:docPartPr>
      <w:docPartBody>
        <w:p w:rsidR="0041660E" w:rsidRDefault="006E121A" w:rsidP="006E121A">
          <w:pPr>
            <w:pStyle w:val="23523CF0961A4F59832306E8D6D85ADE"/>
          </w:pPr>
          <w:r w:rsidRPr="003D0EB3">
            <w:rPr>
              <w:rStyle w:val="Vietosrezervavimoenklotekstas"/>
              <w:rFonts w:ascii="Times New Roman" w:hAnsi="Times New Roman"/>
              <w:i/>
            </w:rPr>
            <w:t>/įrašyti/</w:t>
          </w:r>
        </w:p>
      </w:docPartBody>
    </w:docPart>
    <w:docPart>
      <w:docPartPr>
        <w:name w:val="6587ACC0ECBD48A59958DD5504A08C7D"/>
        <w:category>
          <w:name w:val="General"/>
          <w:gallery w:val="placeholder"/>
        </w:category>
        <w:types>
          <w:type w:val="bbPlcHdr"/>
        </w:types>
        <w:behaviors>
          <w:behavior w:val="content"/>
        </w:behaviors>
        <w:guid w:val="{02511F16-AABF-4EC0-A412-186F7FC4CA89}"/>
      </w:docPartPr>
      <w:docPartBody>
        <w:p w:rsidR="0041660E" w:rsidRDefault="006E121A" w:rsidP="006E121A">
          <w:pPr>
            <w:pStyle w:val="6587ACC0ECBD48A59958DD5504A08C7D"/>
          </w:pPr>
          <w:r w:rsidRPr="003D0EB3">
            <w:rPr>
              <w:rStyle w:val="Vietosrezervavimoenklotekstas"/>
              <w:rFonts w:ascii="Times New Roman" w:hAnsi="Times New Roman"/>
              <w:i/>
            </w:rPr>
            <w:t>/įrašyti/</w:t>
          </w:r>
        </w:p>
      </w:docPartBody>
    </w:docPart>
    <w:docPart>
      <w:docPartPr>
        <w:name w:val="2FF2B10C07F44F43BDA578C47003D9DA"/>
        <w:category>
          <w:name w:val="General"/>
          <w:gallery w:val="placeholder"/>
        </w:category>
        <w:types>
          <w:type w:val="bbPlcHdr"/>
        </w:types>
        <w:behaviors>
          <w:behavior w:val="content"/>
        </w:behaviors>
        <w:guid w:val="{C53483C4-5751-44C8-BD20-15BFE054945E}"/>
      </w:docPartPr>
      <w:docPartBody>
        <w:p w:rsidR="0041660E" w:rsidRDefault="006E121A" w:rsidP="006E121A">
          <w:pPr>
            <w:pStyle w:val="2FF2B10C07F44F43BDA578C47003D9DA"/>
          </w:pPr>
          <w:r w:rsidRPr="003D0EB3">
            <w:rPr>
              <w:rStyle w:val="Vietosrezervavimoenklotekstas"/>
              <w:rFonts w:ascii="Times New Roman" w:hAnsi="Times New Roman"/>
              <w:i/>
            </w:rPr>
            <w:t>/įrašyti/</w:t>
          </w:r>
        </w:p>
      </w:docPartBody>
    </w:docPart>
    <w:docPart>
      <w:docPartPr>
        <w:name w:val="6B4D5829910741B79C691F31E6586AD5"/>
        <w:category>
          <w:name w:val="General"/>
          <w:gallery w:val="placeholder"/>
        </w:category>
        <w:types>
          <w:type w:val="bbPlcHdr"/>
        </w:types>
        <w:behaviors>
          <w:behavior w:val="content"/>
        </w:behaviors>
        <w:guid w:val="{18C8E3D3-09D7-47E5-B9D9-9EDB584A4155}"/>
      </w:docPartPr>
      <w:docPartBody>
        <w:p w:rsidR="0041660E" w:rsidRDefault="006E121A" w:rsidP="006E121A">
          <w:pPr>
            <w:pStyle w:val="6B4D5829910741B79C691F31E6586AD5"/>
          </w:pPr>
          <w:r w:rsidRPr="003D0EB3">
            <w:rPr>
              <w:rStyle w:val="Vietosrezervavimoenklotekstas"/>
              <w:rFonts w:ascii="Times New Roman" w:hAnsi="Times New Roman"/>
              <w:i/>
            </w:rPr>
            <w:t>/įrašyti/</w:t>
          </w:r>
        </w:p>
      </w:docPartBody>
    </w:docPart>
    <w:docPart>
      <w:docPartPr>
        <w:name w:val="40C23DEB97FE4C13AB8CE3E0466ED7CA"/>
        <w:category>
          <w:name w:val="General"/>
          <w:gallery w:val="placeholder"/>
        </w:category>
        <w:types>
          <w:type w:val="bbPlcHdr"/>
        </w:types>
        <w:behaviors>
          <w:behavior w:val="content"/>
        </w:behaviors>
        <w:guid w:val="{159E834F-5E9D-47D0-8E68-11589F7B632E}"/>
      </w:docPartPr>
      <w:docPartBody>
        <w:p w:rsidR="0041660E" w:rsidRDefault="006E121A" w:rsidP="006E121A">
          <w:pPr>
            <w:pStyle w:val="40C23DEB97FE4C13AB8CE3E0466ED7CA"/>
          </w:pPr>
          <w:r w:rsidRPr="003D0EB3">
            <w:rPr>
              <w:rStyle w:val="Vietosrezervavimoenklotekstas"/>
              <w:rFonts w:ascii="Times New Roman" w:hAnsi="Times New Roman"/>
              <w:i/>
            </w:rPr>
            <w:t>/įrašyti/</w:t>
          </w:r>
        </w:p>
      </w:docPartBody>
    </w:docPart>
    <w:docPart>
      <w:docPartPr>
        <w:name w:val="D0BFBC0F364445C4A68F5505F3F8B551"/>
        <w:category>
          <w:name w:val="General"/>
          <w:gallery w:val="placeholder"/>
        </w:category>
        <w:types>
          <w:type w:val="bbPlcHdr"/>
        </w:types>
        <w:behaviors>
          <w:behavior w:val="content"/>
        </w:behaviors>
        <w:guid w:val="{D232BA38-8ACC-4E79-A158-81CAA0F8DC5A}"/>
      </w:docPartPr>
      <w:docPartBody>
        <w:p w:rsidR="0041660E" w:rsidRDefault="006E121A" w:rsidP="006E121A">
          <w:pPr>
            <w:pStyle w:val="D0BFBC0F364445C4A68F5505F3F8B551"/>
          </w:pPr>
          <w:r w:rsidRPr="003D0EB3">
            <w:rPr>
              <w:rStyle w:val="Vietosrezervavimoenklotekstas"/>
              <w:rFonts w:ascii="Times New Roman" w:hAnsi="Times New Roman"/>
              <w:i/>
            </w:rPr>
            <w:t>/įrašyti/</w:t>
          </w:r>
        </w:p>
      </w:docPartBody>
    </w:docPart>
    <w:docPart>
      <w:docPartPr>
        <w:name w:val="5605CF6B24AD4CA6B3F9B235231BF348"/>
        <w:category>
          <w:name w:val="General"/>
          <w:gallery w:val="placeholder"/>
        </w:category>
        <w:types>
          <w:type w:val="bbPlcHdr"/>
        </w:types>
        <w:behaviors>
          <w:behavior w:val="content"/>
        </w:behaviors>
        <w:guid w:val="{237819F1-C326-411F-939D-DAF0AF76CC26}"/>
      </w:docPartPr>
      <w:docPartBody>
        <w:p w:rsidR="0041660E" w:rsidRDefault="006E121A" w:rsidP="006E121A">
          <w:pPr>
            <w:pStyle w:val="5605CF6B24AD4CA6B3F9B235231BF348"/>
          </w:pPr>
          <w:r w:rsidRPr="003D0EB3">
            <w:rPr>
              <w:rStyle w:val="Vietosrezervavimoenklotekstas"/>
              <w:rFonts w:ascii="Times New Roman" w:hAnsi="Times New Roman"/>
              <w:i/>
            </w:rPr>
            <w:t>/įrašyti/</w:t>
          </w:r>
        </w:p>
      </w:docPartBody>
    </w:docPart>
    <w:docPart>
      <w:docPartPr>
        <w:name w:val="243C3B6CEA4A414096ACCD119432E4B7"/>
        <w:category>
          <w:name w:val="General"/>
          <w:gallery w:val="placeholder"/>
        </w:category>
        <w:types>
          <w:type w:val="bbPlcHdr"/>
        </w:types>
        <w:behaviors>
          <w:behavior w:val="content"/>
        </w:behaviors>
        <w:guid w:val="{BCCB706A-B60E-4068-9423-98C3E1169CAA}"/>
      </w:docPartPr>
      <w:docPartBody>
        <w:p w:rsidR="0041660E" w:rsidRDefault="006E121A" w:rsidP="006E121A">
          <w:pPr>
            <w:pStyle w:val="243C3B6CEA4A414096ACCD119432E4B7"/>
          </w:pPr>
          <w:r w:rsidRPr="003D0EB3">
            <w:rPr>
              <w:rStyle w:val="Vietosrezervavimoenklotekstas"/>
              <w:rFonts w:ascii="Times New Roman" w:hAnsi="Times New Roman"/>
              <w:i/>
            </w:rPr>
            <w:t>/įrašyti/</w:t>
          </w:r>
        </w:p>
      </w:docPartBody>
    </w:docPart>
    <w:docPart>
      <w:docPartPr>
        <w:name w:val="9BF4EF74A68E4B39A10A7B62C3875A27"/>
        <w:category>
          <w:name w:val="General"/>
          <w:gallery w:val="placeholder"/>
        </w:category>
        <w:types>
          <w:type w:val="bbPlcHdr"/>
        </w:types>
        <w:behaviors>
          <w:behavior w:val="content"/>
        </w:behaviors>
        <w:guid w:val="{54499348-C495-4EB0-A2D1-96859C3D8EA1}"/>
      </w:docPartPr>
      <w:docPartBody>
        <w:p w:rsidR="0041660E" w:rsidRDefault="006E121A" w:rsidP="006E121A">
          <w:pPr>
            <w:pStyle w:val="9BF4EF74A68E4B39A10A7B62C3875A27"/>
          </w:pPr>
          <w:r w:rsidRPr="003D0EB3">
            <w:rPr>
              <w:rStyle w:val="Vietosrezervavimoenklotekstas"/>
              <w:rFonts w:ascii="Times New Roman" w:hAnsi="Times New Roman"/>
              <w:i/>
            </w:rPr>
            <w:t>/įrašyti/</w:t>
          </w:r>
        </w:p>
      </w:docPartBody>
    </w:docPart>
    <w:docPart>
      <w:docPartPr>
        <w:name w:val="3E39F4CD4DBF4F25A083CCDD7CF2C84B"/>
        <w:category>
          <w:name w:val="General"/>
          <w:gallery w:val="placeholder"/>
        </w:category>
        <w:types>
          <w:type w:val="bbPlcHdr"/>
        </w:types>
        <w:behaviors>
          <w:behavior w:val="content"/>
        </w:behaviors>
        <w:guid w:val="{8932CE24-4A3F-40AC-BEBA-408619C43B8D}"/>
      </w:docPartPr>
      <w:docPartBody>
        <w:p w:rsidR="0041660E" w:rsidRDefault="006E121A" w:rsidP="006E121A">
          <w:pPr>
            <w:pStyle w:val="3E39F4CD4DBF4F25A083CCDD7CF2C84B"/>
          </w:pPr>
          <w:r w:rsidRPr="003D0EB3">
            <w:rPr>
              <w:rStyle w:val="Vietosrezervavimoenklotekstas"/>
              <w:rFonts w:ascii="Times New Roman" w:hAnsi="Times New Roman"/>
              <w:i/>
            </w:rPr>
            <w:t>/įrašyti/</w:t>
          </w:r>
        </w:p>
      </w:docPartBody>
    </w:docPart>
    <w:docPart>
      <w:docPartPr>
        <w:name w:val="2B034A85D39448409A921D15FABBE45C"/>
        <w:category>
          <w:name w:val="General"/>
          <w:gallery w:val="placeholder"/>
        </w:category>
        <w:types>
          <w:type w:val="bbPlcHdr"/>
        </w:types>
        <w:behaviors>
          <w:behavior w:val="content"/>
        </w:behaviors>
        <w:guid w:val="{4526ACA1-ADC7-4145-BECE-26E0C102FF7E}"/>
      </w:docPartPr>
      <w:docPartBody>
        <w:p w:rsidR="0041660E" w:rsidRDefault="006E121A" w:rsidP="006E121A">
          <w:pPr>
            <w:pStyle w:val="2B034A85D39448409A921D15FABBE45C"/>
          </w:pPr>
          <w:r w:rsidRPr="003D0EB3">
            <w:rPr>
              <w:rStyle w:val="Vietosrezervavimoenklotekstas"/>
              <w:rFonts w:ascii="Times New Roman" w:hAnsi="Times New Roman"/>
              <w:i/>
            </w:rPr>
            <w:t>/įrašyti/</w:t>
          </w:r>
        </w:p>
      </w:docPartBody>
    </w:docPart>
    <w:docPart>
      <w:docPartPr>
        <w:name w:val="48696693F6BC4185BD8DE85B2975DAAE"/>
        <w:category>
          <w:name w:val="General"/>
          <w:gallery w:val="placeholder"/>
        </w:category>
        <w:types>
          <w:type w:val="bbPlcHdr"/>
        </w:types>
        <w:behaviors>
          <w:behavior w:val="content"/>
        </w:behaviors>
        <w:guid w:val="{5E40FC66-E901-4D69-BB36-4DFCFAEE0D26}"/>
      </w:docPartPr>
      <w:docPartBody>
        <w:p w:rsidR="0041660E" w:rsidRDefault="006E121A" w:rsidP="006E121A">
          <w:pPr>
            <w:pStyle w:val="48696693F6BC4185BD8DE85B2975DAAE"/>
          </w:pPr>
          <w:r w:rsidRPr="003D0EB3">
            <w:rPr>
              <w:rStyle w:val="Vietosrezervavimoenklotekstas"/>
              <w:rFonts w:ascii="Times New Roman" w:hAnsi="Times New Roman"/>
              <w:i/>
            </w:rPr>
            <w:t>/įrašyti/</w:t>
          </w:r>
        </w:p>
      </w:docPartBody>
    </w:docPart>
    <w:docPart>
      <w:docPartPr>
        <w:name w:val="3B70F5705FEB4509AABBE1B9BFC46F55"/>
        <w:category>
          <w:name w:val="General"/>
          <w:gallery w:val="placeholder"/>
        </w:category>
        <w:types>
          <w:type w:val="bbPlcHdr"/>
        </w:types>
        <w:behaviors>
          <w:behavior w:val="content"/>
        </w:behaviors>
        <w:guid w:val="{6E17E4A6-FCF1-4937-B43C-8CC3CA233FF0}"/>
      </w:docPartPr>
      <w:docPartBody>
        <w:p w:rsidR="0041660E" w:rsidRDefault="006E121A" w:rsidP="006E121A">
          <w:pPr>
            <w:pStyle w:val="3B70F5705FEB4509AABBE1B9BFC46F55"/>
          </w:pPr>
          <w:r w:rsidRPr="003D0EB3">
            <w:rPr>
              <w:rStyle w:val="Vietosrezervavimoenklotekstas"/>
              <w:rFonts w:ascii="Times New Roman" w:hAnsi="Times New Roman"/>
              <w:i/>
            </w:rPr>
            <w:t>/įrašyti/</w:t>
          </w:r>
        </w:p>
      </w:docPartBody>
    </w:docPart>
    <w:docPart>
      <w:docPartPr>
        <w:name w:val="8A06725C37FF4B69A8A04317F8EDA2E8"/>
        <w:category>
          <w:name w:val="General"/>
          <w:gallery w:val="placeholder"/>
        </w:category>
        <w:types>
          <w:type w:val="bbPlcHdr"/>
        </w:types>
        <w:behaviors>
          <w:behavior w:val="content"/>
        </w:behaviors>
        <w:guid w:val="{DD4FB091-A6FC-4B3B-8E83-DF69EFBCFF67}"/>
      </w:docPartPr>
      <w:docPartBody>
        <w:p w:rsidR="0041660E" w:rsidRDefault="006E121A" w:rsidP="006E121A">
          <w:pPr>
            <w:pStyle w:val="8A06725C37FF4B69A8A04317F8EDA2E8"/>
          </w:pPr>
          <w:r w:rsidRPr="003D0EB3">
            <w:rPr>
              <w:rStyle w:val="Vietosrezervavimoenklotekstas"/>
              <w:rFonts w:ascii="Times New Roman" w:hAnsi="Times New Roman"/>
              <w:i/>
            </w:rPr>
            <w:t>/įrašyti/</w:t>
          </w:r>
        </w:p>
      </w:docPartBody>
    </w:docPart>
    <w:docPart>
      <w:docPartPr>
        <w:name w:val="69394F2B352E4F4DB5B1E302DC4D8D06"/>
        <w:category>
          <w:name w:val="General"/>
          <w:gallery w:val="placeholder"/>
        </w:category>
        <w:types>
          <w:type w:val="bbPlcHdr"/>
        </w:types>
        <w:behaviors>
          <w:behavior w:val="content"/>
        </w:behaviors>
        <w:guid w:val="{424F139A-E6C5-4182-89D1-D3714B5915BE}"/>
      </w:docPartPr>
      <w:docPartBody>
        <w:p w:rsidR="0041660E" w:rsidRDefault="006E121A" w:rsidP="006E121A">
          <w:pPr>
            <w:pStyle w:val="69394F2B352E4F4DB5B1E302DC4D8D06"/>
          </w:pPr>
          <w:r w:rsidRPr="003D0EB3">
            <w:rPr>
              <w:rStyle w:val="Vietosrezervavimoenklotekstas"/>
              <w:rFonts w:ascii="Times New Roman" w:hAnsi="Times New Roman"/>
              <w:i/>
            </w:rPr>
            <w:t>/įrašyti/</w:t>
          </w:r>
        </w:p>
      </w:docPartBody>
    </w:docPart>
    <w:docPart>
      <w:docPartPr>
        <w:name w:val="327222339D714A2EA82B727CC2496B55"/>
        <w:category>
          <w:name w:val="General"/>
          <w:gallery w:val="placeholder"/>
        </w:category>
        <w:types>
          <w:type w:val="bbPlcHdr"/>
        </w:types>
        <w:behaviors>
          <w:behavior w:val="content"/>
        </w:behaviors>
        <w:guid w:val="{A777A558-F3C3-4A39-83D4-0B1031DE1E02}"/>
      </w:docPartPr>
      <w:docPartBody>
        <w:p w:rsidR="0041660E" w:rsidRDefault="006E121A" w:rsidP="006E121A">
          <w:pPr>
            <w:pStyle w:val="327222339D714A2EA82B727CC2496B55"/>
          </w:pPr>
          <w:r w:rsidRPr="003D0EB3">
            <w:rPr>
              <w:rStyle w:val="Vietosrezervavimoenklotekstas"/>
              <w:rFonts w:ascii="Times New Roman" w:hAnsi="Times New Roman"/>
              <w:i/>
            </w:rPr>
            <w:t>/įrašyti/</w:t>
          </w:r>
        </w:p>
      </w:docPartBody>
    </w:docPart>
    <w:docPart>
      <w:docPartPr>
        <w:name w:val="C8F6A5AD31514DCC95D22E156B3305A1"/>
        <w:category>
          <w:name w:val="General"/>
          <w:gallery w:val="placeholder"/>
        </w:category>
        <w:types>
          <w:type w:val="bbPlcHdr"/>
        </w:types>
        <w:behaviors>
          <w:behavior w:val="content"/>
        </w:behaviors>
        <w:guid w:val="{4A361E57-7ACD-43FF-9EB5-C5870F8DB012}"/>
      </w:docPartPr>
      <w:docPartBody>
        <w:p w:rsidR="0041660E" w:rsidRDefault="006E121A" w:rsidP="006E121A">
          <w:pPr>
            <w:pStyle w:val="C8F6A5AD31514DCC95D22E156B3305A1"/>
          </w:pPr>
          <w:r w:rsidRPr="003D0EB3">
            <w:rPr>
              <w:rStyle w:val="Vietosrezervavimoenklotekstas"/>
              <w:rFonts w:ascii="Times New Roman" w:hAnsi="Times New Roman"/>
              <w:i/>
            </w:rPr>
            <w:t>/įrašyti/</w:t>
          </w:r>
        </w:p>
      </w:docPartBody>
    </w:docPart>
    <w:docPart>
      <w:docPartPr>
        <w:name w:val="44AF71C436C2491D95E7ABBEC9E8C189"/>
        <w:category>
          <w:name w:val="General"/>
          <w:gallery w:val="placeholder"/>
        </w:category>
        <w:types>
          <w:type w:val="bbPlcHdr"/>
        </w:types>
        <w:behaviors>
          <w:behavior w:val="content"/>
        </w:behaviors>
        <w:guid w:val="{6664FD08-E449-41E8-A839-11299A2D0ED5}"/>
      </w:docPartPr>
      <w:docPartBody>
        <w:p w:rsidR="0041660E" w:rsidRDefault="006E121A" w:rsidP="006E121A">
          <w:pPr>
            <w:pStyle w:val="44AF71C436C2491D95E7ABBEC9E8C189"/>
          </w:pPr>
          <w:r w:rsidRPr="003D0EB3">
            <w:rPr>
              <w:rStyle w:val="Vietosrezervavimoenklotekstas"/>
              <w:rFonts w:ascii="Times New Roman" w:hAnsi="Times New Roman"/>
              <w:i/>
            </w:rPr>
            <w:t>/įrašyti/</w:t>
          </w:r>
        </w:p>
      </w:docPartBody>
    </w:docPart>
    <w:docPart>
      <w:docPartPr>
        <w:name w:val="CBEE1FC57B7A4781B69A842F8A48B761"/>
        <w:category>
          <w:name w:val="General"/>
          <w:gallery w:val="placeholder"/>
        </w:category>
        <w:types>
          <w:type w:val="bbPlcHdr"/>
        </w:types>
        <w:behaviors>
          <w:behavior w:val="content"/>
        </w:behaviors>
        <w:guid w:val="{4E7FB10E-D231-4C6E-A61D-2BDF835C8EC0}"/>
      </w:docPartPr>
      <w:docPartBody>
        <w:p w:rsidR="0041660E" w:rsidRDefault="006E121A" w:rsidP="006E121A">
          <w:pPr>
            <w:pStyle w:val="CBEE1FC57B7A4781B69A842F8A48B761"/>
          </w:pPr>
          <w:r w:rsidRPr="003D0EB3">
            <w:rPr>
              <w:rStyle w:val="Vietosrezervavimoenklotekstas"/>
              <w:rFonts w:ascii="Times New Roman" w:hAnsi="Times New Roman"/>
              <w:i/>
            </w:rPr>
            <w:t>/įrašyti/</w:t>
          </w:r>
        </w:p>
      </w:docPartBody>
    </w:docPart>
    <w:docPart>
      <w:docPartPr>
        <w:name w:val="BBA269E88F61490CA7BE4328059996F3"/>
        <w:category>
          <w:name w:val="General"/>
          <w:gallery w:val="placeholder"/>
        </w:category>
        <w:types>
          <w:type w:val="bbPlcHdr"/>
        </w:types>
        <w:behaviors>
          <w:behavior w:val="content"/>
        </w:behaviors>
        <w:guid w:val="{9EAF63F7-11C5-4BD1-9E25-0C8AE957C8B9}"/>
      </w:docPartPr>
      <w:docPartBody>
        <w:p w:rsidR="0041660E" w:rsidRDefault="006E121A" w:rsidP="006E121A">
          <w:pPr>
            <w:pStyle w:val="BBA269E88F61490CA7BE4328059996F3"/>
          </w:pPr>
          <w:r w:rsidRPr="003D0EB3">
            <w:rPr>
              <w:rStyle w:val="Vietosrezervavimoenklotekstas"/>
              <w:rFonts w:ascii="Times New Roman" w:hAnsi="Times New Roman"/>
              <w:i/>
            </w:rPr>
            <w:t>/įrašyti/</w:t>
          </w:r>
        </w:p>
      </w:docPartBody>
    </w:docPart>
    <w:docPart>
      <w:docPartPr>
        <w:name w:val="31F8C08CA9514509AA09A1F30705A869"/>
        <w:category>
          <w:name w:val="General"/>
          <w:gallery w:val="placeholder"/>
        </w:category>
        <w:types>
          <w:type w:val="bbPlcHdr"/>
        </w:types>
        <w:behaviors>
          <w:behavior w:val="content"/>
        </w:behaviors>
        <w:guid w:val="{29F51B87-A5B7-4059-8268-EB37327AD04B}"/>
      </w:docPartPr>
      <w:docPartBody>
        <w:p w:rsidR="0041660E" w:rsidRDefault="006E121A" w:rsidP="006E121A">
          <w:pPr>
            <w:pStyle w:val="31F8C08CA9514509AA09A1F30705A869"/>
          </w:pPr>
          <w:r w:rsidRPr="003D0EB3">
            <w:rPr>
              <w:rStyle w:val="Vietosrezervavimoenklotekstas"/>
              <w:rFonts w:ascii="Times New Roman" w:hAnsi="Times New Roman"/>
              <w:i/>
            </w:rPr>
            <w:t>/įrašyti/</w:t>
          </w:r>
        </w:p>
      </w:docPartBody>
    </w:docPart>
    <w:docPart>
      <w:docPartPr>
        <w:name w:val="09D722A6C8B04845984C8F0940D0EC7F"/>
        <w:category>
          <w:name w:val="General"/>
          <w:gallery w:val="placeholder"/>
        </w:category>
        <w:types>
          <w:type w:val="bbPlcHdr"/>
        </w:types>
        <w:behaviors>
          <w:behavior w:val="content"/>
        </w:behaviors>
        <w:guid w:val="{78618701-B1D5-488D-A117-8D42B2D0A93D}"/>
      </w:docPartPr>
      <w:docPartBody>
        <w:p w:rsidR="0041660E" w:rsidRDefault="006E121A" w:rsidP="006E121A">
          <w:pPr>
            <w:pStyle w:val="09D722A6C8B04845984C8F0940D0EC7F"/>
          </w:pPr>
          <w:r w:rsidRPr="003D0EB3">
            <w:rPr>
              <w:rStyle w:val="Vietosrezervavimoenklotekstas"/>
              <w:rFonts w:ascii="Times New Roman" w:hAnsi="Times New Roman"/>
              <w:i/>
            </w:rPr>
            <w:t>/įrašyti/</w:t>
          </w:r>
        </w:p>
      </w:docPartBody>
    </w:docPart>
    <w:docPart>
      <w:docPartPr>
        <w:name w:val="570198AA9D774F3492E6182E9D2C0904"/>
        <w:category>
          <w:name w:val="General"/>
          <w:gallery w:val="placeholder"/>
        </w:category>
        <w:types>
          <w:type w:val="bbPlcHdr"/>
        </w:types>
        <w:behaviors>
          <w:behavior w:val="content"/>
        </w:behaviors>
        <w:guid w:val="{0F6252D2-C55D-4908-AD9A-1403812B7324}"/>
      </w:docPartPr>
      <w:docPartBody>
        <w:p w:rsidR="0041660E" w:rsidRDefault="006E121A" w:rsidP="006E121A">
          <w:pPr>
            <w:pStyle w:val="570198AA9D774F3492E6182E9D2C0904"/>
          </w:pPr>
          <w:r w:rsidRPr="003D0EB3">
            <w:rPr>
              <w:rStyle w:val="Vietosrezervavimoenklotekstas"/>
              <w:rFonts w:ascii="Times New Roman" w:hAnsi="Times New Roman"/>
              <w:i/>
            </w:rPr>
            <w:t>/įrašyti/</w:t>
          </w:r>
        </w:p>
      </w:docPartBody>
    </w:docPart>
    <w:docPart>
      <w:docPartPr>
        <w:name w:val="1C0DDCFF761840CE9023797AE5E2F607"/>
        <w:category>
          <w:name w:val="General"/>
          <w:gallery w:val="placeholder"/>
        </w:category>
        <w:types>
          <w:type w:val="bbPlcHdr"/>
        </w:types>
        <w:behaviors>
          <w:behavior w:val="content"/>
        </w:behaviors>
        <w:guid w:val="{F80E2FA0-05A3-4A66-B710-19395624D6EB}"/>
      </w:docPartPr>
      <w:docPartBody>
        <w:p w:rsidR="0041660E" w:rsidRDefault="006E121A" w:rsidP="006E121A">
          <w:pPr>
            <w:pStyle w:val="1C0DDCFF761840CE9023797AE5E2F607"/>
          </w:pPr>
          <w:r w:rsidRPr="003D0EB3">
            <w:rPr>
              <w:rStyle w:val="Vietosrezervavimoenklotekstas"/>
              <w:rFonts w:ascii="Times New Roman" w:hAnsi="Times New Roman"/>
              <w:i/>
            </w:rPr>
            <w:t>/įrašyti/</w:t>
          </w:r>
        </w:p>
      </w:docPartBody>
    </w:docPart>
    <w:docPart>
      <w:docPartPr>
        <w:name w:val="70482644FFB4402E83946F82DD74F94C"/>
        <w:category>
          <w:name w:val="General"/>
          <w:gallery w:val="placeholder"/>
        </w:category>
        <w:types>
          <w:type w:val="bbPlcHdr"/>
        </w:types>
        <w:behaviors>
          <w:behavior w:val="content"/>
        </w:behaviors>
        <w:guid w:val="{8CCB0D42-D8A3-4BEC-9D8C-C57B50C7B7B9}"/>
      </w:docPartPr>
      <w:docPartBody>
        <w:p w:rsidR="0041660E" w:rsidRDefault="006E121A" w:rsidP="006E121A">
          <w:pPr>
            <w:pStyle w:val="70482644FFB4402E83946F82DD74F94C"/>
          </w:pPr>
          <w:r w:rsidRPr="003D0EB3">
            <w:rPr>
              <w:rStyle w:val="Vietosrezervavimoenklotekstas"/>
              <w:rFonts w:ascii="Times New Roman" w:hAnsi="Times New Roman"/>
              <w:i/>
            </w:rPr>
            <w:t>/įrašyti/</w:t>
          </w:r>
        </w:p>
      </w:docPartBody>
    </w:docPart>
    <w:docPart>
      <w:docPartPr>
        <w:name w:val="28CF3489051D45FF966997BC57113317"/>
        <w:category>
          <w:name w:val="General"/>
          <w:gallery w:val="placeholder"/>
        </w:category>
        <w:types>
          <w:type w:val="bbPlcHdr"/>
        </w:types>
        <w:behaviors>
          <w:behavior w:val="content"/>
        </w:behaviors>
        <w:guid w:val="{68169640-E8DE-4091-8C42-572E72DD69B6}"/>
      </w:docPartPr>
      <w:docPartBody>
        <w:p w:rsidR="0041660E" w:rsidRDefault="006E121A" w:rsidP="006E121A">
          <w:pPr>
            <w:pStyle w:val="28CF3489051D45FF966997BC57113317"/>
          </w:pPr>
          <w:r w:rsidRPr="003D0EB3">
            <w:rPr>
              <w:rStyle w:val="Vietosrezervavimoenklotekstas"/>
              <w:rFonts w:ascii="Times New Roman" w:hAnsi="Times New Roman"/>
              <w:i/>
            </w:rPr>
            <w:t>/įrašyti/</w:t>
          </w:r>
        </w:p>
      </w:docPartBody>
    </w:docPart>
    <w:docPart>
      <w:docPartPr>
        <w:name w:val="2A11A659EB25440A8D27FB6A5D584DA1"/>
        <w:category>
          <w:name w:val="General"/>
          <w:gallery w:val="placeholder"/>
        </w:category>
        <w:types>
          <w:type w:val="bbPlcHdr"/>
        </w:types>
        <w:behaviors>
          <w:behavior w:val="content"/>
        </w:behaviors>
        <w:guid w:val="{3319D0F6-D18C-42FC-81EF-8552BF2BE47D}"/>
      </w:docPartPr>
      <w:docPartBody>
        <w:p w:rsidR="0041660E" w:rsidRDefault="006E121A" w:rsidP="006E121A">
          <w:pPr>
            <w:pStyle w:val="2A11A659EB25440A8D27FB6A5D584DA1"/>
          </w:pPr>
          <w:r w:rsidRPr="003D0EB3">
            <w:rPr>
              <w:rStyle w:val="Vietosrezervavimoenklotekstas"/>
              <w:rFonts w:ascii="Times New Roman" w:hAnsi="Times New Roman"/>
              <w:i/>
            </w:rPr>
            <w:t>/įrašyti/</w:t>
          </w:r>
        </w:p>
      </w:docPartBody>
    </w:docPart>
    <w:docPart>
      <w:docPartPr>
        <w:name w:val="D81A3CF7837B42D293D562B56482467A"/>
        <w:category>
          <w:name w:val="General"/>
          <w:gallery w:val="placeholder"/>
        </w:category>
        <w:types>
          <w:type w:val="bbPlcHdr"/>
        </w:types>
        <w:behaviors>
          <w:behavior w:val="content"/>
        </w:behaviors>
        <w:guid w:val="{A658E0FA-568A-480B-B7BF-E8FB0EA7D765}"/>
      </w:docPartPr>
      <w:docPartBody>
        <w:p w:rsidR="0041660E" w:rsidRDefault="006E121A" w:rsidP="006E121A">
          <w:pPr>
            <w:pStyle w:val="D81A3CF7837B42D293D562B56482467A"/>
          </w:pPr>
          <w:r w:rsidRPr="003D0EB3">
            <w:rPr>
              <w:rStyle w:val="Vietosrezervavimoenklotekstas"/>
              <w:rFonts w:ascii="Times New Roman" w:hAnsi="Times New Roman"/>
              <w:i/>
            </w:rPr>
            <w:t>/įrašyti/</w:t>
          </w:r>
        </w:p>
      </w:docPartBody>
    </w:docPart>
    <w:docPart>
      <w:docPartPr>
        <w:name w:val="11E6B01705B348B7A19C84FB1CAA3BA2"/>
        <w:category>
          <w:name w:val="General"/>
          <w:gallery w:val="placeholder"/>
        </w:category>
        <w:types>
          <w:type w:val="bbPlcHdr"/>
        </w:types>
        <w:behaviors>
          <w:behavior w:val="content"/>
        </w:behaviors>
        <w:guid w:val="{2C6D66C7-97D3-4802-99DB-202EB7742CB4}"/>
      </w:docPartPr>
      <w:docPartBody>
        <w:p w:rsidR="0041660E" w:rsidRDefault="006E121A" w:rsidP="006E121A">
          <w:pPr>
            <w:pStyle w:val="11E6B01705B348B7A19C84FB1CAA3BA2"/>
          </w:pPr>
          <w:r w:rsidRPr="003D0EB3">
            <w:rPr>
              <w:rStyle w:val="Vietosrezervavimoenklotekstas"/>
              <w:rFonts w:ascii="Times New Roman" w:hAnsi="Times New Roman"/>
              <w:i/>
            </w:rPr>
            <w:t>/įrašyti/</w:t>
          </w:r>
        </w:p>
      </w:docPartBody>
    </w:docPart>
    <w:docPart>
      <w:docPartPr>
        <w:name w:val="61C7706A55344AD6BC3196DCE4D9B80C"/>
        <w:category>
          <w:name w:val="General"/>
          <w:gallery w:val="placeholder"/>
        </w:category>
        <w:types>
          <w:type w:val="bbPlcHdr"/>
        </w:types>
        <w:behaviors>
          <w:behavior w:val="content"/>
        </w:behaviors>
        <w:guid w:val="{DBC5353E-9842-45E8-B51B-E4CF05E00BF4}"/>
      </w:docPartPr>
      <w:docPartBody>
        <w:p w:rsidR="0041660E" w:rsidRDefault="006E121A" w:rsidP="006E121A">
          <w:pPr>
            <w:pStyle w:val="61C7706A55344AD6BC3196DCE4D9B80C"/>
          </w:pPr>
          <w:r w:rsidRPr="003D0EB3">
            <w:rPr>
              <w:rStyle w:val="Vietosrezervavimoenklotekstas"/>
              <w:rFonts w:ascii="Times New Roman" w:hAnsi="Times New Roman"/>
              <w:i/>
            </w:rPr>
            <w:t>/įrašyti/</w:t>
          </w:r>
        </w:p>
      </w:docPartBody>
    </w:docPart>
    <w:docPart>
      <w:docPartPr>
        <w:name w:val="94BC955E319A4C879CB662D8DD98972E"/>
        <w:category>
          <w:name w:val="General"/>
          <w:gallery w:val="placeholder"/>
        </w:category>
        <w:types>
          <w:type w:val="bbPlcHdr"/>
        </w:types>
        <w:behaviors>
          <w:behavior w:val="content"/>
        </w:behaviors>
        <w:guid w:val="{82F7EF48-FCD7-4ABC-A7C9-BBFD58EF5B08}"/>
      </w:docPartPr>
      <w:docPartBody>
        <w:p w:rsidR="0041660E" w:rsidRDefault="006E121A" w:rsidP="006E121A">
          <w:pPr>
            <w:pStyle w:val="94BC955E319A4C879CB662D8DD98972E"/>
          </w:pPr>
          <w:r w:rsidRPr="003D0EB3">
            <w:rPr>
              <w:rStyle w:val="Vietosrezervavimoenklotekstas"/>
              <w:rFonts w:ascii="Times New Roman" w:hAnsi="Times New Roman"/>
              <w:i/>
            </w:rPr>
            <w:t>/įrašyti/</w:t>
          </w:r>
        </w:p>
      </w:docPartBody>
    </w:docPart>
    <w:docPart>
      <w:docPartPr>
        <w:name w:val="FF9F20E109EE49E192476257DA50A7AE"/>
        <w:category>
          <w:name w:val="General"/>
          <w:gallery w:val="placeholder"/>
        </w:category>
        <w:types>
          <w:type w:val="bbPlcHdr"/>
        </w:types>
        <w:behaviors>
          <w:behavior w:val="content"/>
        </w:behaviors>
        <w:guid w:val="{2725933C-11FD-455C-AC32-C79CDFB41BB3}"/>
      </w:docPartPr>
      <w:docPartBody>
        <w:p w:rsidR="0041660E" w:rsidRDefault="006E121A" w:rsidP="006E121A">
          <w:pPr>
            <w:pStyle w:val="FF9F20E109EE49E192476257DA50A7AE"/>
          </w:pPr>
          <w:r w:rsidRPr="003D0EB3">
            <w:rPr>
              <w:rStyle w:val="Vietosrezervavimoenklotekstas"/>
              <w:rFonts w:ascii="Times New Roman" w:hAnsi="Times New Roman"/>
              <w:i/>
            </w:rPr>
            <w:t>/įrašyti/</w:t>
          </w:r>
        </w:p>
      </w:docPartBody>
    </w:docPart>
    <w:docPart>
      <w:docPartPr>
        <w:name w:val="E8FF10DA062F4AD68F0E7F52F33DFD3A"/>
        <w:category>
          <w:name w:val="General"/>
          <w:gallery w:val="placeholder"/>
        </w:category>
        <w:types>
          <w:type w:val="bbPlcHdr"/>
        </w:types>
        <w:behaviors>
          <w:behavior w:val="content"/>
        </w:behaviors>
        <w:guid w:val="{28B060CE-234D-452C-8451-30C35AED4012}"/>
      </w:docPartPr>
      <w:docPartBody>
        <w:p w:rsidR="0041660E" w:rsidRDefault="006E121A" w:rsidP="006E121A">
          <w:pPr>
            <w:pStyle w:val="E8FF10DA062F4AD68F0E7F52F33DFD3A"/>
          </w:pPr>
          <w:r w:rsidRPr="003D0EB3">
            <w:rPr>
              <w:rStyle w:val="Vietosrezervavimoenklotekstas"/>
              <w:rFonts w:ascii="Times New Roman" w:hAnsi="Times New Roman"/>
              <w:i/>
            </w:rPr>
            <w:t>/įrašyti/</w:t>
          </w:r>
        </w:p>
      </w:docPartBody>
    </w:docPart>
    <w:docPart>
      <w:docPartPr>
        <w:name w:val="CBFD22C573CA43B8947ACFD3D5A48969"/>
        <w:category>
          <w:name w:val="General"/>
          <w:gallery w:val="placeholder"/>
        </w:category>
        <w:types>
          <w:type w:val="bbPlcHdr"/>
        </w:types>
        <w:behaviors>
          <w:behavior w:val="content"/>
        </w:behaviors>
        <w:guid w:val="{9C8C36ED-CF89-4132-8545-19B501EB695D}"/>
      </w:docPartPr>
      <w:docPartBody>
        <w:p w:rsidR="0041660E" w:rsidRDefault="006E121A" w:rsidP="006E121A">
          <w:pPr>
            <w:pStyle w:val="CBFD22C573CA43B8947ACFD3D5A48969"/>
          </w:pPr>
          <w:r w:rsidRPr="003D0EB3">
            <w:rPr>
              <w:rStyle w:val="Vietosrezervavimoenklotekstas"/>
              <w:rFonts w:ascii="Times New Roman" w:hAnsi="Times New Roman"/>
              <w:i/>
            </w:rPr>
            <w:t>/įrašyti/</w:t>
          </w:r>
        </w:p>
      </w:docPartBody>
    </w:docPart>
    <w:docPart>
      <w:docPartPr>
        <w:name w:val="2E08210549364A9DB1128A2E95E30A06"/>
        <w:category>
          <w:name w:val="General"/>
          <w:gallery w:val="placeholder"/>
        </w:category>
        <w:types>
          <w:type w:val="bbPlcHdr"/>
        </w:types>
        <w:behaviors>
          <w:behavior w:val="content"/>
        </w:behaviors>
        <w:guid w:val="{4F64C915-C264-4ECF-89FE-7936EC9B307E}"/>
      </w:docPartPr>
      <w:docPartBody>
        <w:p w:rsidR="0041660E" w:rsidRDefault="006E121A" w:rsidP="006E121A">
          <w:pPr>
            <w:pStyle w:val="2E08210549364A9DB1128A2E95E30A06"/>
          </w:pPr>
          <w:r w:rsidRPr="003D0EB3">
            <w:rPr>
              <w:rStyle w:val="Vietosrezervavimoenklotekstas"/>
              <w:rFonts w:ascii="Times New Roman" w:hAnsi="Times New Roman"/>
              <w:i/>
            </w:rPr>
            <w:t>/įrašyti/</w:t>
          </w:r>
        </w:p>
      </w:docPartBody>
    </w:docPart>
    <w:docPart>
      <w:docPartPr>
        <w:name w:val="2B641578CDBF4B0F9B635AE77A2BA576"/>
        <w:category>
          <w:name w:val="General"/>
          <w:gallery w:val="placeholder"/>
        </w:category>
        <w:types>
          <w:type w:val="bbPlcHdr"/>
        </w:types>
        <w:behaviors>
          <w:behavior w:val="content"/>
        </w:behaviors>
        <w:guid w:val="{F4A8C672-3A2D-4A7F-96D9-7D806318AD82}"/>
      </w:docPartPr>
      <w:docPartBody>
        <w:p w:rsidR="0041660E" w:rsidRDefault="006E121A" w:rsidP="006E121A">
          <w:pPr>
            <w:pStyle w:val="2B641578CDBF4B0F9B635AE77A2BA576"/>
          </w:pPr>
          <w:r w:rsidRPr="003D0EB3">
            <w:rPr>
              <w:rStyle w:val="Vietosrezervavimoenklotekstas"/>
              <w:rFonts w:ascii="Times New Roman" w:hAnsi="Times New Roman"/>
              <w:i/>
            </w:rPr>
            <w:t>/įrašyti/</w:t>
          </w:r>
        </w:p>
      </w:docPartBody>
    </w:docPart>
    <w:docPart>
      <w:docPartPr>
        <w:name w:val="37590F47214043BC887AD5E45FC6DD16"/>
        <w:category>
          <w:name w:val="General"/>
          <w:gallery w:val="placeholder"/>
        </w:category>
        <w:types>
          <w:type w:val="bbPlcHdr"/>
        </w:types>
        <w:behaviors>
          <w:behavior w:val="content"/>
        </w:behaviors>
        <w:guid w:val="{84196EF6-4539-49D8-AAB9-3B4367FFAE07}"/>
      </w:docPartPr>
      <w:docPartBody>
        <w:p w:rsidR="0041660E" w:rsidRDefault="006E121A" w:rsidP="006E121A">
          <w:pPr>
            <w:pStyle w:val="37590F47214043BC887AD5E45FC6DD16"/>
          </w:pPr>
          <w:r w:rsidRPr="003D0EB3">
            <w:rPr>
              <w:rStyle w:val="Vietosrezervavimoenklotekstas"/>
              <w:rFonts w:ascii="Times New Roman" w:hAnsi="Times New Roman"/>
              <w:i/>
            </w:rPr>
            <w:t>/įrašyti/</w:t>
          </w:r>
        </w:p>
      </w:docPartBody>
    </w:docPart>
    <w:docPart>
      <w:docPartPr>
        <w:name w:val="4C05D5A9C843450A9AFE73D5F7BADDD8"/>
        <w:category>
          <w:name w:val="General"/>
          <w:gallery w:val="placeholder"/>
        </w:category>
        <w:types>
          <w:type w:val="bbPlcHdr"/>
        </w:types>
        <w:behaviors>
          <w:behavior w:val="content"/>
        </w:behaviors>
        <w:guid w:val="{55342AC8-232B-4BEE-B549-4387EB8811AD}"/>
      </w:docPartPr>
      <w:docPartBody>
        <w:p w:rsidR="0041660E" w:rsidRDefault="006E121A" w:rsidP="006E121A">
          <w:pPr>
            <w:pStyle w:val="4C05D5A9C843450A9AFE73D5F7BADDD8"/>
          </w:pPr>
          <w:r w:rsidRPr="003D0EB3">
            <w:rPr>
              <w:rStyle w:val="Vietosrezervavimoenklotekstas"/>
              <w:rFonts w:ascii="Times New Roman" w:hAnsi="Times New Roman"/>
              <w:i/>
            </w:rPr>
            <w:t>/įrašyti/</w:t>
          </w:r>
        </w:p>
      </w:docPartBody>
    </w:docPart>
    <w:docPart>
      <w:docPartPr>
        <w:name w:val="3E5FDA34271D4AB093A827B3412EA5FE"/>
        <w:category>
          <w:name w:val="General"/>
          <w:gallery w:val="placeholder"/>
        </w:category>
        <w:types>
          <w:type w:val="bbPlcHdr"/>
        </w:types>
        <w:behaviors>
          <w:behavior w:val="content"/>
        </w:behaviors>
        <w:guid w:val="{F308C93F-4601-436E-BFE9-635C915AE013}"/>
      </w:docPartPr>
      <w:docPartBody>
        <w:p w:rsidR="0041660E" w:rsidRDefault="006E121A" w:rsidP="006E121A">
          <w:pPr>
            <w:pStyle w:val="3E5FDA34271D4AB093A827B3412EA5FE"/>
          </w:pPr>
          <w:r w:rsidRPr="003D0EB3">
            <w:rPr>
              <w:rStyle w:val="Vietosrezervavimoenklotekstas"/>
              <w:rFonts w:ascii="Times New Roman" w:hAnsi="Times New Roman"/>
              <w:i/>
            </w:rPr>
            <w:t>/įrašyti/</w:t>
          </w:r>
        </w:p>
      </w:docPartBody>
    </w:docPart>
    <w:docPart>
      <w:docPartPr>
        <w:name w:val="FDB9D060EC0946389BE5D76F04AC3FBE"/>
        <w:category>
          <w:name w:val="General"/>
          <w:gallery w:val="placeholder"/>
        </w:category>
        <w:types>
          <w:type w:val="bbPlcHdr"/>
        </w:types>
        <w:behaviors>
          <w:behavior w:val="content"/>
        </w:behaviors>
        <w:guid w:val="{7B2E36E5-A65A-48CE-A60F-F89F32EAC67A}"/>
      </w:docPartPr>
      <w:docPartBody>
        <w:p w:rsidR="0041660E" w:rsidRDefault="006E121A" w:rsidP="006E121A">
          <w:pPr>
            <w:pStyle w:val="FDB9D060EC0946389BE5D76F04AC3FBE"/>
          </w:pPr>
          <w:r w:rsidRPr="003D0EB3">
            <w:rPr>
              <w:rStyle w:val="Vietosrezervavimoenklotekstas"/>
              <w:rFonts w:ascii="Times New Roman" w:hAnsi="Times New Roman"/>
              <w:i/>
            </w:rPr>
            <w:t>/įrašyti/</w:t>
          </w:r>
        </w:p>
      </w:docPartBody>
    </w:docPart>
    <w:docPart>
      <w:docPartPr>
        <w:name w:val="EAADADD3A8BF4516B191B1C159676259"/>
        <w:category>
          <w:name w:val="General"/>
          <w:gallery w:val="placeholder"/>
        </w:category>
        <w:types>
          <w:type w:val="bbPlcHdr"/>
        </w:types>
        <w:behaviors>
          <w:behavior w:val="content"/>
        </w:behaviors>
        <w:guid w:val="{F90CE3A2-980A-4CF3-AB87-28C23D123888}"/>
      </w:docPartPr>
      <w:docPartBody>
        <w:p w:rsidR="0041660E" w:rsidRDefault="006E121A" w:rsidP="006E121A">
          <w:pPr>
            <w:pStyle w:val="EAADADD3A8BF4516B191B1C159676259"/>
          </w:pPr>
          <w:r w:rsidRPr="003D0EB3">
            <w:rPr>
              <w:rStyle w:val="Vietosrezervavimoenklotekstas"/>
              <w:rFonts w:ascii="Times New Roman" w:hAnsi="Times New Roman"/>
              <w:i/>
            </w:rPr>
            <w:t>/įrašyti/</w:t>
          </w:r>
        </w:p>
      </w:docPartBody>
    </w:docPart>
    <w:docPart>
      <w:docPartPr>
        <w:name w:val="4EFAA7FD7AAA4665847E9BA26ECCA559"/>
        <w:category>
          <w:name w:val="General"/>
          <w:gallery w:val="placeholder"/>
        </w:category>
        <w:types>
          <w:type w:val="bbPlcHdr"/>
        </w:types>
        <w:behaviors>
          <w:behavior w:val="content"/>
        </w:behaviors>
        <w:guid w:val="{4BB8B8B6-55B8-4DA3-B030-258C196BAE3A}"/>
      </w:docPartPr>
      <w:docPartBody>
        <w:p w:rsidR="0041660E" w:rsidRDefault="006E121A" w:rsidP="006E121A">
          <w:pPr>
            <w:pStyle w:val="4EFAA7FD7AAA4665847E9BA26ECCA559"/>
          </w:pPr>
          <w:r w:rsidRPr="003D0EB3">
            <w:rPr>
              <w:rStyle w:val="Vietosrezervavimoenklotekstas"/>
              <w:rFonts w:ascii="Times New Roman" w:hAnsi="Times New Roman"/>
              <w:i/>
            </w:rPr>
            <w:t>/įrašyti/</w:t>
          </w:r>
        </w:p>
      </w:docPartBody>
    </w:docPart>
    <w:docPart>
      <w:docPartPr>
        <w:name w:val="B16E51F907BA4E2B83E2FE90CD7DECE4"/>
        <w:category>
          <w:name w:val="General"/>
          <w:gallery w:val="placeholder"/>
        </w:category>
        <w:types>
          <w:type w:val="bbPlcHdr"/>
        </w:types>
        <w:behaviors>
          <w:behavior w:val="content"/>
        </w:behaviors>
        <w:guid w:val="{41165457-F04C-4122-98D9-B4D9916B1A43}"/>
      </w:docPartPr>
      <w:docPartBody>
        <w:p w:rsidR="0041660E" w:rsidRDefault="006E121A" w:rsidP="006E121A">
          <w:pPr>
            <w:pStyle w:val="B16E51F907BA4E2B83E2FE90CD7DECE4"/>
          </w:pPr>
          <w:r w:rsidRPr="003D0EB3">
            <w:rPr>
              <w:rStyle w:val="Vietosrezervavimoenklotekstas"/>
              <w:rFonts w:ascii="Times New Roman" w:hAnsi="Times New Roman"/>
              <w:i/>
            </w:rPr>
            <w:t>/įrašyti/</w:t>
          </w:r>
        </w:p>
      </w:docPartBody>
    </w:docPart>
    <w:docPart>
      <w:docPartPr>
        <w:name w:val="0D21DFEA149343AC894D8D59ADA025D2"/>
        <w:category>
          <w:name w:val="General"/>
          <w:gallery w:val="placeholder"/>
        </w:category>
        <w:types>
          <w:type w:val="bbPlcHdr"/>
        </w:types>
        <w:behaviors>
          <w:behavior w:val="content"/>
        </w:behaviors>
        <w:guid w:val="{84E6CB50-8449-4353-B744-F5C3985DF36B}"/>
      </w:docPartPr>
      <w:docPartBody>
        <w:p w:rsidR="0041660E" w:rsidRDefault="006E121A" w:rsidP="006E121A">
          <w:pPr>
            <w:pStyle w:val="0D21DFEA149343AC894D8D59ADA025D2"/>
          </w:pPr>
          <w:r w:rsidRPr="003D0EB3">
            <w:rPr>
              <w:rStyle w:val="Vietosrezervavimoenklotekstas"/>
              <w:rFonts w:ascii="Times New Roman" w:hAnsi="Times New Roman"/>
              <w:i/>
            </w:rPr>
            <w:t>/įrašyti/</w:t>
          </w:r>
        </w:p>
      </w:docPartBody>
    </w:docPart>
    <w:docPart>
      <w:docPartPr>
        <w:name w:val="225E99B310F54B22BD7D00A64E437DBA"/>
        <w:category>
          <w:name w:val="General"/>
          <w:gallery w:val="placeholder"/>
        </w:category>
        <w:types>
          <w:type w:val="bbPlcHdr"/>
        </w:types>
        <w:behaviors>
          <w:behavior w:val="content"/>
        </w:behaviors>
        <w:guid w:val="{A974188F-DFC8-4497-9C33-FC3C2AA9B4DF}"/>
      </w:docPartPr>
      <w:docPartBody>
        <w:p w:rsidR="0041660E" w:rsidRDefault="006E121A" w:rsidP="006E121A">
          <w:pPr>
            <w:pStyle w:val="225E99B310F54B22BD7D00A64E437DBA"/>
          </w:pPr>
          <w:r w:rsidRPr="003D0EB3">
            <w:rPr>
              <w:rStyle w:val="Vietosrezervavimoenklotekstas"/>
              <w:rFonts w:ascii="Times New Roman" w:hAnsi="Times New Roman"/>
              <w:i/>
            </w:rPr>
            <w:t>/įrašyti/</w:t>
          </w:r>
        </w:p>
      </w:docPartBody>
    </w:docPart>
    <w:docPart>
      <w:docPartPr>
        <w:name w:val="1413D39AD48E48538A08D159614CF33E"/>
        <w:category>
          <w:name w:val="General"/>
          <w:gallery w:val="placeholder"/>
        </w:category>
        <w:types>
          <w:type w:val="bbPlcHdr"/>
        </w:types>
        <w:behaviors>
          <w:behavior w:val="content"/>
        </w:behaviors>
        <w:guid w:val="{374F92B9-3115-402C-8FE5-E1622E8DA7E4}"/>
      </w:docPartPr>
      <w:docPartBody>
        <w:p w:rsidR="0041660E" w:rsidRDefault="006E121A" w:rsidP="006E121A">
          <w:pPr>
            <w:pStyle w:val="1413D39AD48E48538A08D159614CF33E"/>
          </w:pPr>
          <w:r w:rsidRPr="003D0EB3">
            <w:rPr>
              <w:rStyle w:val="Vietosrezervavimoenklotekstas"/>
              <w:rFonts w:ascii="Times New Roman" w:hAnsi="Times New Roman"/>
              <w:i/>
            </w:rPr>
            <w:t>/įrašyti/</w:t>
          </w:r>
        </w:p>
      </w:docPartBody>
    </w:docPart>
    <w:docPart>
      <w:docPartPr>
        <w:name w:val="BF8C6BF73E534571876A296F1EDB1719"/>
        <w:category>
          <w:name w:val="General"/>
          <w:gallery w:val="placeholder"/>
        </w:category>
        <w:types>
          <w:type w:val="bbPlcHdr"/>
        </w:types>
        <w:behaviors>
          <w:behavior w:val="content"/>
        </w:behaviors>
        <w:guid w:val="{27F5849F-7717-4DE3-914D-A07BCD8E385C}"/>
      </w:docPartPr>
      <w:docPartBody>
        <w:p w:rsidR="0041660E" w:rsidRDefault="006E121A" w:rsidP="006E121A">
          <w:pPr>
            <w:pStyle w:val="BF8C6BF73E534571876A296F1EDB1719"/>
          </w:pPr>
          <w:r w:rsidRPr="003D0EB3">
            <w:rPr>
              <w:rStyle w:val="Vietosrezervavimoenklotekstas"/>
              <w:rFonts w:ascii="Times New Roman" w:hAnsi="Times New Roman"/>
              <w:i/>
            </w:rPr>
            <w:t>/įrašyti/</w:t>
          </w:r>
        </w:p>
      </w:docPartBody>
    </w:docPart>
    <w:docPart>
      <w:docPartPr>
        <w:name w:val="76B8F40A5C974EB6B92551390602A9E8"/>
        <w:category>
          <w:name w:val="General"/>
          <w:gallery w:val="placeholder"/>
        </w:category>
        <w:types>
          <w:type w:val="bbPlcHdr"/>
        </w:types>
        <w:behaviors>
          <w:behavior w:val="content"/>
        </w:behaviors>
        <w:guid w:val="{CFAC7F65-8EB5-426C-9D23-14E43E125DE3}"/>
      </w:docPartPr>
      <w:docPartBody>
        <w:p w:rsidR="0041660E" w:rsidRDefault="006E121A" w:rsidP="006E121A">
          <w:pPr>
            <w:pStyle w:val="76B8F40A5C974EB6B92551390602A9E8"/>
          </w:pPr>
          <w:r w:rsidRPr="003D0EB3">
            <w:rPr>
              <w:rStyle w:val="Vietosrezervavimoenklotekstas"/>
              <w:rFonts w:ascii="Times New Roman" w:hAnsi="Times New Roman"/>
              <w:i/>
            </w:rPr>
            <w:t>/įrašyti/</w:t>
          </w:r>
        </w:p>
      </w:docPartBody>
    </w:docPart>
    <w:docPart>
      <w:docPartPr>
        <w:name w:val="8A9263DBF5204AD3B9C7F669A1DB525F"/>
        <w:category>
          <w:name w:val="General"/>
          <w:gallery w:val="placeholder"/>
        </w:category>
        <w:types>
          <w:type w:val="bbPlcHdr"/>
        </w:types>
        <w:behaviors>
          <w:behavior w:val="content"/>
        </w:behaviors>
        <w:guid w:val="{5AFD678C-5EDF-425D-A6FD-1B73C593ACB3}"/>
      </w:docPartPr>
      <w:docPartBody>
        <w:p w:rsidR="0041660E" w:rsidRDefault="006E121A" w:rsidP="006E121A">
          <w:pPr>
            <w:pStyle w:val="8A9263DBF5204AD3B9C7F669A1DB525F"/>
          </w:pPr>
          <w:r w:rsidRPr="003D0EB3">
            <w:rPr>
              <w:rStyle w:val="Vietosrezervavimoenklotekstas"/>
              <w:rFonts w:ascii="Times New Roman" w:hAnsi="Times New Roman"/>
              <w:i/>
            </w:rPr>
            <w:t>/įrašyti/</w:t>
          </w:r>
        </w:p>
      </w:docPartBody>
    </w:docPart>
    <w:docPart>
      <w:docPartPr>
        <w:name w:val="8631059A84604C1A88DE6573FC958FA5"/>
        <w:category>
          <w:name w:val="General"/>
          <w:gallery w:val="placeholder"/>
        </w:category>
        <w:types>
          <w:type w:val="bbPlcHdr"/>
        </w:types>
        <w:behaviors>
          <w:behavior w:val="content"/>
        </w:behaviors>
        <w:guid w:val="{3E9DCBEC-C54A-4540-8231-81BEEA02A36E}"/>
      </w:docPartPr>
      <w:docPartBody>
        <w:p w:rsidR="0041660E" w:rsidRDefault="006E121A" w:rsidP="006E121A">
          <w:pPr>
            <w:pStyle w:val="8631059A84604C1A88DE6573FC958FA5"/>
          </w:pPr>
          <w:r w:rsidRPr="003D0EB3">
            <w:rPr>
              <w:rStyle w:val="Vietosrezervavimoenklotekstas"/>
              <w:rFonts w:ascii="Times New Roman" w:hAnsi="Times New Roman"/>
              <w:i/>
            </w:rPr>
            <w:t>/įrašyti/</w:t>
          </w:r>
        </w:p>
      </w:docPartBody>
    </w:docPart>
    <w:docPart>
      <w:docPartPr>
        <w:name w:val="4776D6BBF1E444E9B873EFF2690897D0"/>
        <w:category>
          <w:name w:val="General"/>
          <w:gallery w:val="placeholder"/>
        </w:category>
        <w:types>
          <w:type w:val="bbPlcHdr"/>
        </w:types>
        <w:behaviors>
          <w:behavior w:val="content"/>
        </w:behaviors>
        <w:guid w:val="{62538E7D-F12D-46CC-8360-E0E55C1D49C4}"/>
      </w:docPartPr>
      <w:docPartBody>
        <w:p w:rsidR="0041660E" w:rsidRDefault="006E121A" w:rsidP="006E121A">
          <w:pPr>
            <w:pStyle w:val="4776D6BBF1E444E9B873EFF2690897D0"/>
          </w:pPr>
          <w:r w:rsidRPr="003D0EB3">
            <w:rPr>
              <w:rStyle w:val="Vietosrezervavimoenklotekstas"/>
              <w:rFonts w:ascii="Times New Roman" w:hAnsi="Times New Roman"/>
              <w:i/>
            </w:rPr>
            <w:t>/įrašyti/</w:t>
          </w:r>
        </w:p>
      </w:docPartBody>
    </w:docPart>
    <w:docPart>
      <w:docPartPr>
        <w:name w:val="FF25D34FC342418084EF253C6331FB66"/>
        <w:category>
          <w:name w:val="General"/>
          <w:gallery w:val="placeholder"/>
        </w:category>
        <w:types>
          <w:type w:val="bbPlcHdr"/>
        </w:types>
        <w:behaviors>
          <w:behavior w:val="content"/>
        </w:behaviors>
        <w:guid w:val="{B5094707-613A-4351-B0C5-31458D8CB044}"/>
      </w:docPartPr>
      <w:docPartBody>
        <w:p w:rsidR="0041660E" w:rsidRDefault="006E121A" w:rsidP="006E121A">
          <w:pPr>
            <w:pStyle w:val="FF25D34FC342418084EF253C6331FB66"/>
          </w:pPr>
          <w:r w:rsidRPr="003D0EB3">
            <w:rPr>
              <w:rStyle w:val="Vietosrezervavimoenklotekstas"/>
              <w:rFonts w:ascii="Times New Roman" w:hAnsi="Times New Roman"/>
              <w:i/>
            </w:rPr>
            <w:t>/įrašyti/</w:t>
          </w:r>
        </w:p>
      </w:docPartBody>
    </w:docPart>
    <w:docPart>
      <w:docPartPr>
        <w:name w:val="291053ADB18F4F1E95122E01E9D11252"/>
        <w:category>
          <w:name w:val="General"/>
          <w:gallery w:val="placeholder"/>
        </w:category>
        <w:types>
          <w:type w:val="bbPlcHdr"/>
        </w:types>
        <w:behaviors>
          <w:behavior w:val="content"/>
        </w:behaviors>
        <w:guid w:val="{67B71FF4-EB85-4869-BEFC-45D32622C5DA}"/>
      </w:docPartPr>
      <w:docPartBody>
        <w:p w:rsidR="0041660E" w:rsidRDefault="006E121A" w:rsidP="006E121A">
          <w:pPr>
            <w:pStyle w:val="291053ADB18F4F1E95122E01E9D11252"/>
          </w:pPr>
          <w:r w:rsidRPr="003D0EB3">
            <w:rPr>
              <w:rStyle w:val="Vietosrezervavimoenklotekstas"/>
              <w:rFonts w:ascii="Times New Roman" w:hAnsi="Times New Roman"/>
              <w:i/>
            </w:rPr>
            <w:t>/įrašyti/</w:t>
          </w:r>
        </w:p>
      </w:docPartBody>
    </w:docPart>
    <w:docPart>
      <w:docPartPr>
        <w:name w:val="13F7C558FAFA4649841C31876FF4F4C7"/>
        <w:category>
          <w:name w:val="General"/>
          <w:gallery w:val="placeholder"/>
        </w:category>
        <w:types>
          <w:type w:val="bbPlcHdr"/>
        </w:types>
        <w:behaviors>
          <w:behavior w:val="content"/>
        </w:behaviors>
        <w:guid w:val="{4109B6E1-C6E5-4100-B89C-52AB06B1204C}"/>
      </w:docPartPr>
      <w:docPartBody>
        <w:p w:rsidR="0041660E" w:rsidRDefault="006E121A" w:rsidP="006E121A">
          <w:pPr>
            <w:pStyle w:val="13F7C558FAFA4649841C31876FF4F4C7"/>
          </w:pPr>
          <w:r w:rsidRPr="003D0EB3">
            <w:rPr>
              <w:rStyle w:val="Vietosrezervavimoenklotekstas"/>
              <w:rFonts w:ascii="Times New Roman" w:hAnsi="Times New Roman"/>
              <w:i/>
            </w:rPr>
            <w:t>/įrašyti/</w:t>
          </w:r>
        </w:p>
      </w:docPartBody>
    </w:docPart>
    <w:docPart>
      <w:docPartPr>
        <w:name w:val="4E301FA05A3B447BA5D1AEA73E04E5AB"/>
        <w:category>
          <w:name w:val="General"/>
          <w:gallery w:val="placeholder"/>
        </w:category>
        <w:types>
          <w:type w:val="bbPlcHdr"/>
        </w:types>
        <w:behaviors>
          <w:behavior w:val="content"/>
        </w:behaviors>
        <w:guid w:val="{7E2C2991-89C8-4797-ABC3-4B66ABB7E47F}"/>
      </w:docPartPr>
      <w:docPartBody>
        <w:p w:rsidR="0041660E" w:rsidRDefault="006E121A" w:rsidP="006E121A">
          <w:pPr>
            <w:pStyle w:val="4E301FA05A3B447BA5D1AEA73E04E5AB"/>
          </w:pPr>
          <w:r w:rsidRPr="003D0EB3">
            <w:rPr>
              <w:rStyle w:val="Vietosrezervavimoenklotekstas"/>
              <w:rFonts w:ascii="Times New Roman" w:hAnsi="Times New Roman"/>
              <w:i/>
            </w:rPr>
            <w:t>/įrašyti/</w:t>
          </w:r>
        </w:p>
      </w:docPartBody>
    </w:docPart>
    <w:docPart>
      <w:docPartPr>
        <w:name w:val="C7F3BAFDB22E43E396CD63CAE5A67592"/>
        <w:category>
          <w:name w:val="General"/>
          <w:gallery w:val="placeholder"/>
        </w:category>
        <w:types>
          <w:type w:val="bbPlcHdr"/>
        </w:types>
        <w:behaviors>
          <w:behavior w:val="content"/>
        </w:behaviors>
        <w:guid w:val="{321C2FB7-F986-4BBA-9A20-1D8A71A80503}"/>
      </w:docPartPr>
      <w:docPartBody>
        <w:p w:rsidR="0041660E" w:rsidRDefault="006E121A" w:rsidP="006E121A">
          <w:pPr>
            <w:pStyle w:val="C7F3BAFDB22E43E396CD63CAE5A67592"/>
          </w:pPr>
          <w:r w:rsidRPr="003D0EB3">
            <w:rPr>
              <w:rStyle w:val="Vietosrezervavimoenklotekstas"/>
              <w:rFonts w:ascii="Times New Roman" w:hAnsi="Times New Roman"/>
              <w:i/>
            </w:rPr>
            <w:t>/įrašyti/</w:t>
          </w:r>
        </w:p>
      </w:docPartBody>
    </w:docPart>
    <w:docPart>
      <w:docPartPr>
        <w:name w:val="2E2B608647764C33ACB07DCF1A6ADFBD"/>
        <w:category>
          <w:name w:val="General"/>
          <w:gallery w:val="placeholder"/>
        </w:category>
        <w:types>
          <w:type w:val="bbPlcHdr"/>
        </w:types>
        <w:behaviors>
          <w:behavior w:val="content"/>
        </w:behaviors>
        <w:guid w:val="{3F9385FF-F329-4D7A-8487-39B1B349D61A}"/>
      </w:docPartPr>
      <w:docPartBody>
        <w:p w:rsidR="0041660E" w:rsidRDefault="006E121A" w:rsidP="006E121A">
          <w:pPr>
            <w:pStyle w:val="2E2B608647764C33ACB07DCF1A6ADFBD"/>
          </w:pPr>
          <w:r w:rsidRPr="003D0EB3">
            <w:rPr>
              <w:rStyle w:val="Vietosrezervavimoenklotekstas"/>
              <w:rFonts w:ascii="Times New Roman" w:hAnsi="Times New Roman"/>
              <w:i/>
            </w:rPr>
            <w:t>/įrašyti/</w:t>
          </w:r>
        </w:p>
      </w:docPartBody>
    </w:docPart>
    <w:docPart>
      <w:docPartPr>
        <w:name w:val="2988E847671F43FB8D743901E2355647"/>
        <w:category>
          <w:name w:val="General"/>
          <w:gallery w:val="placeholder"/>
        </w:category>
        <w:types>
          <w:type w:val="bbPlcHdr"/>
        </w:types>
        <w:behaviors>
          <w:behavior w:val="content"/>
        </w:behaviors>
        <w:guid w:val="{70BE4E09-9EC3-453F-B725-63D6C3988004}"/>
      </w:docPartPr>
      <w:docPartBody>
        <w:p w:rsidR="0041660E" w:rsidRDefault="006E121A" w:rsidP="006E121A">
          <w:pPr>
            <w:pStyle w:val="2988E847671F43FB8D743901E2355647"/>
          </w:pPr>
          <w:r w:rsidRPr="003D0EB3">
            <w:rPr>
              <w:rStyle w:val="Vietosrezervavimoenklotekstas"/>
              <w:rFonts w:ascii="Times New Roman" w:hAnsi="Times New Roman"/>
              <w:i/>
            </w:rPr>
            <w:t>/įrašyti/</w:t>
          </w:r>
        </w:p>
      </w:docPartBody>
    </w:docPart>
    <w:docPart>
      <w:docPartPr>
        <w:name w:val="BD2E4106F35144C9971CD05B8AE5AF80"/>
        <w:category>
          <w:name w:val="General"/>
          <w:gallery w:val="placeholder"/>
        </w:category>
        <w:types>
          <w:type w:val="bbPlcHdr"/>
        </w:types>
        <w:behaviors>
          <w:behavior w:val="content"/>
        </w:behaviors>
        <w:guid w:val="{75FCF390-23A0-4F32-898A-EED8CDE1A903}"/>
      </w:docPartPr>
      <w:docPartBody>
        <w:p w:rsidR="0041660E" w:rsidRDefault="006E121A" w:rsidP="006E121A">
          <w:pPr>
            <w:pStyle w:val="BD2E4106F35144C9971CD05B8AE5AF80"/>
          </w:pPr>
          <w:r w:rsidRPr="003D0EB3">
            <w:rPr>
              <w:rStyle w:val="Vietosrezervavimoenklotekstas"/>
              <w:rFonts w:ascii="Times New Roman" w:hAnsi="Times New Roman"/>
              <w:i/>
            </w:rPr>
            <w:t>/įrašyti/</w:t>
          </w:r>
        </w:p>
      </w:docPartBody>
    </w:docPart>
    <w:docPart>
      <w:docPartPr>
        <w:name w:val="9A7173282D194DE5ABC929B607340314"/>
        <w:category>
          <w:name w:val="General"/>
          <w:gallery w:val="placeholder"/>
        </w:category>
        <w:types>
          <w:type w:val="bbPlcHdr"/>
        </w:types>
        <w:behaviors>
          <w:behavior w:val="content"/>
        </w:behaviors>
        <w:guid w:val="{8F80FCEF-C2E6-42DD-B908-B1BC3F164C49}"/>
      </w:docPartPr>
      <w:docPartBody>
        <w:p w:rsidR="0041660E" w:rsidRDefault="006E121A" w:rsidP="006E121A">
          <w:pPr>
            <w:pStyle w:val="9A7173282D194DE5ABC929B607340314"/>
          </w:pPr>
          <w:r w:rsidRPr="003D0EB3">
            <w:rPr>
              <w:rStyle w:val="Vietosrezervavimoenklotekstas"/>
              <w:rFonts w:ascii="Times New Roman" w:hAnsi="Times New Roman"/>
              <w:i/>
            </w:rPr>
            <w:t>/įrašyti/</w:t>
          </w:r>
        </w:p>
      </w:docPartBody>
    </w:docPart>
    <w:docPart>
      <w:docPartPr>
        <w:name w:val="391C7132833747F98DE4288C5C2CED87"/>
        <w:category>
          <w:name w:val="General"/>
          <w:gallery w:val="placeholder"/>
        </w:category>
        <w:types>
          <w:type w:val="bbPlcHdr"/>
        </w:types>
        <w:behaviors>
          <w:behavior w:val="content"/>
        </w:behaviors>
        <w:guid w:val="{A0EF13FC-A5A7-406B-A099-6F4593662B90}"/>
      </w:docPartPr>
      <w:docPartBody>
        <w:p w:rsidR="0041660E" w:rsidRDefault="006E121A" w:rsidP="006E121A">
          <w:pPr>
            <w:pStyle w:val="391C7132833747F98DE4288C5C2CED87"/>
          </w:pPr>
          <w:r w:rsidRPr="003D0EB3">
            <w:rPr>
              <w:rStyle w:val="Vietosrezervavimoenklotekstas"/>
              <w:rFonts w:ascii="Times New Roman" w:hAnsi="Times New Roman"/>
              <w:i/>
            </w:rPr>
            <w:t>/įrašyti/</w:t>
          </w:r>
        </w:p>
      </w:docPartBody>
    </w:docPart>
    <w:docPart>
      <w:docPartPr>
        <w:name w:val="9F4A2E82AE5C4720BE9F976E3DD39F44"/>
        <w:category>
          <w:name w:val="General"/>
          <w:gallery w:val="placeholder"/>
        </w:category>
        <w:types>
          <w:type w:val="bbPlcHdr"/>
        </w:types>
        <w:behaviors>
          <w:behavior w:val="content"/>
        </w:behaviors>
        <w:guid w:val="{814645D5-13E8-47ED-B8DC-105FABEC5F8A}"/>
      </w:docPartPr>
      <w:docPartBody>
        <w:p w:rsidR="0041660E" w:rsidRDefault="006E121A" w:rsidP="006E121A">
          <w:pPr>
            <w:pStyle w:val="9F4A2E82AE5C4720BE9F976E3DD39F44"/>
          </w:pPr>
          <w:r w:rsidRPr="003D0EB3">
            <w:rPr>
              <w:rStyle w:val="Vietosrezervavimoenklotekstas"/>
              <w:rFonts w:ascii="Times New Roman" w:hAnsi="Times New Roman"/>
              <w:i/>
            </w:rPr>
            <w:t>/įrašyti/</w:t>
          </w:r>
        </w:p>
      </w:docPartBody>
    </w:docPart>
    <w:docPart>
      <w:docPartPr>
        <w:name w:val="CAD8F5FE4E144E478C4307F3B3CEF075"/>
        <w:category>
          <w:name w:val="General"/>
          <w:gallery w:val="placeholder"/>
        </w:category>
        <w:types>
          <w:type w:val="bbPlcHdr"/>
        </w:types>
        <w:behaviors>
          <w:behavior w:val="content"/>
        </w:behaviors>
        <w:guid w:val="{A2FD6342-F051-4353-8C09-C0604919F557}"/>
      </w:docPartPr>
      <w:docPartBody>
        <w:p w:rsidR="0041660E" w:rsidRDefault="006E121A" w:rsidP="006E121A">
          <w:pPr>
            <w:pStyle w:val="CAD8F5FE4E144E478C4307F3B3CEF075"/>
          </w:pPr>
          <w:r w:rsidRPr="003D0EB3">
            <w:rPr>
              <w:rStyle w:val="Vietosrezervavimoenklotekstas"/>
              <w:rFonts w:ascii="Times New Roman" w:hAnsi="Times New Roman"/>
              <w:i/>
            </w:rPr>
            <w:t>/įrašyti/</w:t>
          </w:r>
        </w:p>
      </w:docPartBody>
    </w:docPart>
    <w:docPart>
      <w:docPartPr>
        <w:name w:val="AE08CA0BBC844D2FA5EFFA17E2AC3909"/>
        <w:category>
          <w:name w:val="General"/>
          <w:gallery w:val="placeholder"/>
        </w:category>
        <w:types>
          <w:type w:val="bbPlcHdr"/>
        </w:types>
        <w:behaviors>
          <w:behavior w:val="content"/>
        </w:behaviors>
        <w:guid w:val="{1350FE40-0245-4C3F-A381-8784CC1AEBE0}"/>
      </w:docPartPr>
      <w:docPartBody>
        <w:p w:rsidR="0041660E" w:rsidRDefault="006E121A" w:rsidP="006E121A">
          <w:pPr>
            <w:pStyle w:val="AE08CA0BBC844D2FA5EFFA17E2AC3909"/>
          </w:pPr>
          <w:r w:rsidRPr="003D0EB3">
            <w:rPr>
              <w:rStyle w:val="Vietosrezervavimoenklotekstas"/>
              <w:rFonts w:ascii="Times New Roman" w:hAnsi="Times New Roman"/>
              <w:i/>
            </w:rPr>
            <w:t>/įrašyti/</w:t>
          </w:r>
        </w:p>
      </w:docPartBody>
    </w:docPart>
    <w:docPart>
      <w:docPartPr>
        <w:name w:val="A1D2E89EDCA1442FA7A3A297DD7720BD"/>
        <w:category>
          <w:name w:val="General"/>
          <w:gallery w:val="placeholder"/>
        </w:category>
        <w:types>
          <w:type w:val="bbPlcHdr"/>
        </w:types>
        <w:behaviors>
          <w:behavior w:val="content"/>
        </w:behaviors>
        <w:guid w:val="{EF7D5EB6-E2EC-4D6C-B284-C20A967DFED8}"/>
      </w:docPartPr>
      <w:docPartBody>
        <w:p w:rsidR="0041660E" w:rsidRDefault="006E121A" w:rsidP="006E121A">
          <w:pPr>
            <w:pStyle w:val="A1D2E89EDCA1442FA7A3A297DD7720BD"/>
          </w:pPr>
          <w:r w:rsidRPr="003D0EB3">
            <w:rPr>
              <w:rStyle w:val="Vietosrezervavimoenklotekstas"/>
              <w:rFonts w:ascii="Times New Roman" w:hAnsi="Times New Roman"/>
              <w:i/>
            </w:rPr>
            <w:t>/įrašyti/</w:t>
          </w:r>
        </w:p>
      </w:docPartBody>
    </w:docPart>
    <w:docPart>
      <w:docPartPr>
        <w:name w:val="970B672B2CCF4C3887A80EAB71036D87"/>
        <w:category>
          <w:name w:val="General"/>
          <w:gallery w:val="placeholder"/>
        </w:category>
        <w:types>
          <w:type w:val="bbPlcHdr"/>
        </w:types>
        <w:behaviors>
          <w:behavior w:val="content"/>
        </w:behaviors>
        <w:guid w:val="{BD7DC03A-5232-4A0B-83AA-60D960A29020}"/>
      </w:docPartPr>
      <w:docPartBody>
        <w:p w:rsidR="0041660E" w:rsidRDefault="006E121A" w:rsidP="006E121A">
          <w:pPr>
            <w:pStyle w:val="970B672B2CCF4C3887A80EAB71036D87"/>
          </w:pPr>
          <w:r w:rsidRPr="003D0EB3">
            <w:rPr>
              <w:rStyle w:val="Vietosrezervavimoenklotekstas"/>
              <w:rFonts w:ascii="Times New Roman" w:hAnsi="Times New Roman"/>
              <w:i/>
            </w:rPr>
            <w:t>/įrašyti/</w:t>
          </w:r>
        </w:p>
      </w:docPartBody>
    </w:docPart>
    <w:docPart>
      <w:docPartPr>
        <w:name w:val="A4879C650F8C4CA5AA715A1C1B205B2B"/>
        <w:category>
          <w:name w:val="General"/>
          <w:gallery w:val="placeholder"/>
        </w:category>
        <w:types>
          <w:type w:val="bbPlcHdr"/>
        </w:types>
        <w:behaviors>
          <w:behavior w:val="content"/>
        </w:behaviors>
        <w:guid w:val="{3C99B52C-8132-42C2-BB68-1FDF470F3F3D}"/>
      </w:docPartPr>
      <w:docPartBody>
        <w:p w:rsidR="0041660E" w:rsidRDefault="006E121A" w:rsidP="006E121A">
          <w:pPr>
            <w:pStyle w:val="A4879C650F8C4CA5AA715A1C1B205B2B"/>
          </w:pPr>
          <w:r w:rsidRPr="003D0EB3">
            <w:rPr>
              <w:rStyle w:val="Vietosrezervavimoenklotekstas"/>
              <w:rFonts w:ascii="Times New Roman" w:hAnsi="Times New Roman"/>
              <w:i/>
            </w:rPr>
            <w:t>/įrašyti/</w:t>
          </w:r>
        </w:p>
      </w:docPartBody>
    </w:docPart>
    <w:docPart>
      <w:docPartPr>
        <w:name w:val="941965890BB14FF29F8721A18A653E02"/>
        <w:category>
          <w:name w:val="General"/>
          <w:gallery w:val="placeholder"/>
        </w:category>
        <w:types>
          <w:type w:val="bbPlcHdr"/>
        </w:types>
        <w:behaviors>
          <w:behavior w:val="content"/>
        </w:behaviors>
        <w:guid w:val="{92802E43-A5DD-449C-86F1-C41D8165A44D}"/>
      </w:docPartPr>
      <w:docPartBody>
        <w:p w:rsidR="0041660E" w:rsidRDefault="006E121A" w:rsidP="006E121A">
          <w:pPr>
            <w:pStyle w:val="941965890BB14FF29F8721A18A653E02"/>
          </w:pPr>
          <w:r w:rsidRPr="003D0EB3">
            <w:rPr>
              <w:rStyle w:val="Vietosrezervavimoenklotekstas"/>
              <w:rFonts w:ascii="Times New Roman" w:hAnsi="Times New Roman"/>
              <w:i/>
            </w:rPr>
            <w:t>/įrašyti/</w:t>
          </w:r>
        </w:p>
      </w:docPartBody>
    </w:docPart>
    <w:docPart>
      <w:docPartPr>
        <w:name w:val="6819EB0F9DF14785A083E097530043DB"/>
        <w:category>
          <w:name w:val="General"/>
          <w:gallery w:val="placeholder"/>
        </w:category>
        <w:types>
          <w:type w:val="bbPlcHdr"/>
        </w:types>
        <w:behaviors>
          <w:behavior w:val="content"/>
        </w:behaviors>
        <w:guid w:val="{0770036E-DE83-4010-B51E-E891AAD7DBCA}"/>
      </w:docPartPr>
      <w:docPartBody>
        <w:p w:rsidR="0041660E" w:rsidRDefault="006E121A" w:rsidP="006E121A">
          <w:pPr>
            <w:pStyle w:val="6819EB0F9DF14785A083E097530043DB"/>
          </w:pPr>
          <w:r w:rsidRPr="003D0EB3">
            <w:rPr>
              <w:rStyle w:val="Vietosrezervavimoenklotekstas"/>
              <w:rFonts w:ascii="Times New Roman" w:hAnsi="Times New Roman"/>
              <w:i/>
            </w:rPr>
            <w:t>/įrašyti/</w:t>
          </w:r>
        </w:p>
      </w:docPartBody>
    </w:docPart>
    <w:docPart>
      <w:docPartPr>
        <w:name w:val="807F5C78B9284423BEFD8ADEDE606B40"/>
        <w:category>
          <w:name w:val="General"/>
          <w:gallery w:val="placeholder"/>
        </w:category>
        <w:types>
          <w:type w:val="bbPlcHdr"/>
        </w:types>
        <w:behaviors>
          <w:behavior w:val="content"/>
        </w:behaviors>
        <w:guid w:val="{317D11F3-7E52-4EF7-9503-3B865A41EAC9}"/>
      </w:docPartPr>
      <w:docPartBody>
        <w:p w:rsidR="0041660E" w:rsidRDefault="006E121A" w:rsidP="006E121A">
          <w:pPr>
            <w:pStyle w:val="807F5C78B9284423BEFD8ADEDE606B40"/>
          </w:pPr>
          <w:r w:rsidRPr="003D0EB3">
            <w:rPr>
              <w:rStyle w:val="Vietosrezervavimoenklotekstas"/>
              <w:rFonts w:ascii="Times New Roman" w:hAnsi="Times New Roman"/>
              <w:i/>
            </w:rPr>
            <w:t>/įrašyti/</w:t>
          </w:r>
        </w:p>
      </w:docPartBody>
    </w:docPart>
    <w:docPart>
      <w:docPartPr>
        <w:name w:val="EB7A468FF8A444289B1AB94A13BBB5BF"/>
        <w:category>
          <w:name w:val="General"/>
          <w:gallery w:val="placeholder"/>
        </w:category>
        <w:types>
          <w:type w:val="bbPlcHdr"/>
        </w:types>
        <w:behaviors>
          <w:behavior w:val="content"/>
        </w:behaviors>
        <w:guid w:val="{12A461B0-07A6-4665-A202-220A6E305AAD}"/>
      </w:docPartPr>
      <w:docPartBody>
        <w:p w:rsidR="0041660E" w:rsidRDefault="006E121A" w:rsidP="006E121A">
          <w:pPr>
            <w:pStyle w:val="EB7A468FF8A444289B1AB94A13BBB5BF"/>
          </w:pPr>
          <w:r w:rsidRPr="003D0EB3">
            <w:rPr>
              <w:rStyle w:val="Vietosrezervavimoenklotekstas"/>
              <w:rFonts w:ascii="Times New Roman" w:hAnsi="Times New Roman"/>
              <w:i/>
            </w:rPr>
            <w:t>/įrašyti/</w:t>
          </w:r>
        </w:p>
      </w:docPartBody>
    </w:docPart>
    <w:docPart>
      <w:docPartPr>
        <w:name w:val="47CC56486A3D4250A64B393FCB104E74"/>
        <w:category>
          <w:name w:val="General"/>
          <w:gallery w:val="placeholder"/>
        </w:category>
        <w:types>
          <w:type w:val="bbPlcHdr"/>
        </w:types>
        <w:behaviors>
          <w:behavior w:val="content"/>
        </w:behaviors>
        <w:guid w:val="{A8ECB616-6F76-44D8-A0BB-4EA0C1B120AE}"/>
      </w:docPartPr>
      <w:docPartBody>
        <w:p w:rsidR="0041660E" w:rsidRDefault="006E121A" w:rsidP="006E121A">
          <w:pPr>
            <w:pStyle w:val="47CC56486A3D4250A64B393FCB104E74"/>
          </w:pPr>
          <w:r w:rsidRPr="003D0EB3">
            <w:rPr>
              <w:rStyle w:val="Vietosrezervavimoenklotekstas"/>
              <w:rFonts w:ascii="Times New Roman" w:hAnsi="Times New Roman"/>
              <w:i/>
            </w:rPr>
            <w:t>/įrašyti/</w:t>
          </w:r>
        </w:p>
      </w:docPartBody>
    </w:docPart>
    <w:docPart>
      <w:docPartPr>
        <w:name w:val="F8EACB0CB0CB458A89200F9655EE9180"/>
        <w:category>
          <w:name w:val="General"/>
          <w:gallery w:val="placeholder"/>
        </w:category>
        <w:types>
          <w:type w:val="bbPlcHdr"/>
        </w:types>
        <w:behaviors>
          <w:behavior w:val="content"/>
        </w:behaviors>
        <w:guid w:val="{B8A8BC88-8EBC-4642-8B43-F1A08A92B8A5}"/>
      </w:docPartPr>
      <w:docPartBody>
        <w:p w:rsidR="0041660E" w:rsidRDefault="006E121A" w:rsidP="006E121A">
          <w:pPr>
            <w:pStyle w:val="F8EACB0CB0CB458A89200F9655EE9180"/>
          </w:pPr>
          <w:r w:rsidRPr="003D0EB3">
            <w:rPr>
              <w:rStyle w:val="Vietosrezervavimoenklotekstas"/>
              <w:rFonts w:ascii="Times New Roman" w:hAnsi="Times New Roman"/>
              <w:i/>
            </w:rPr>
            <w:t>/įrašyti/</w:t>
          </w:r>
        </w:p>
      </w:docPartBody>
    </w:docPart>
    <w:docPart>
      <w:docPartPr>
        <w:name w:val="78B80B2EE36F40D2AF181447C8C2D5A0"/>
        <w:category>
          <w:name w:val="General"/>
          <w:gallery w:val="placeholder"/>
        </w:category>
        <w:types>
          <w:type w:val="bbPlcHdr"/>
        </w:types>
        <w:behaviors>
          <w:behavior w:val="content"/>
        </w:behaviors>
        <w:guid w:val="{72C5C71F-702D-434D-BC83-7B3AAC4CFB50}"/>
      </w:docPartPr>
      <w:docPartBody>
        <w:p w:rsidR="0041660E" w:rsidRDefault="006E121A" w:rsidP="006E121A">
          <w:pPr>
            <w:pStyle w:val="78B80B2EE36F40D2AF181447C8C2D5A0"/>
          </w:pPr>
          <w:r w:rsidRPr="003D0EB3">
            <w:rPr>
              <w:rStyle w:val="Vietosrezervavimoenklotekstas"/>
              <w:rFonts w:ascii="Times New Roman" w:hAnsi="Times New Roman"/>
              <w:i/>
            </w:rPr>
            <w:t>/įrašyti/</w:t>
          </w:r>
        </w:p>
      </w:docPartBody>
    </w:docPart>
    <w:docPart>
      <w:docPartPr>
        <w:name w:val="1C84C245A2C64634B621A712651779F2"/>
        <w:category>
          <w:name w:val="General"/>
          <w:gallery w:val="placeholder"/>
        </w:category>
        <w:types>
          <w:type w:val="bbPlcHdr"/>
        </w:types>
        <w:behaviors>
          <w:behavior w:val="content"/>
        </w:behaviors>
        <w:guid w:val="{A92E3628-1C65-45C9-98C3-91FF46D8D759}"/>
      </w:docPartPr>
      <w:docPartBody>
        <w:p w:rsidR="0041660E" w:rsidRDefault="006E121A" w:rsidP="006E121A">
          <w:pPr>
            <w:pStyle w:val="1C84C245A2C64634B621A712651779F2"/>
          </w:pPr>
          <w:r w:rsidRPr="003D0EB3">
            <w:rPr>
              <w:rStyle w:val="Vietosrezervavimoenklotekstas"/>
              <w:rFonts w:ascii="Times New Roman" w:hAnsi="Times New Roman"/>
              <w:i/>
            </w:rPr>
            <w:t>/įrašyti/</w:t>
          </w:r>
        </w:p>
      </w:docPartBody>
    </w:docPart>
    <w:docPart>
      <w:docPartPr>
        <w:name w:val="6EBFF86FEBFD4E5E910FC00E2AC79FC1"/>
        <w:category>
          <w:name w:val="General"/>
          <w:gallery w:val="placeholder"/>
        </w:category>
        <w:types>
          <w:type w:val="bbPlcHdr"/>
        </w:types>
        <w:behaviors>
          <w:behavior w:val="content"/>
        </w:behaviors>
        <w:guid w:val="{B1C01EE9-EF93-40EA-A9C8-864933C496A0}"/>
      </w:docPartPr>
      <w:docPartBody>
        <w:p w:rsidR="0041660E" w:rsidRDefault="006E121A" w:rsidP="006E121A">
          <w:pPr>
            <w:pStyle w:val="6EBFF86FEBFD4E5E910FC00E2AC79FC1"/>
          </w:pPr>
          <w:r w:rsidRPr="003D0EB3">
            <w:rPr>
              <w:rStyle w:val="Vietosrezervavimoenklotekstas"/>
              <w:rFonts w:ascii="Times New Roman" w:hAnsi="Times New Roman"/>
              <w:i/>
            </w:rPr>
            <w:t>/įrašyti/</w:t>
          </w:r>
        </w:p>
      </w:docPartBody>
    </w:docPart>
    <w:docPart>
      <w:docPartPr>
        <w:name w:val="A215897670554B6BB64B9D90848C862B"/>
        <w:category>
          <w:name w:val="General"/>
          <w:gallery w:val="placeholder"/>
        </w:category>
        <w:types>
          <w:type w:val="bbPlcHdr"/>
        </w:types>
        <w:behaviors>
          <w:behavior w:val="content"/>
        </w:behaviors>
        <w:guid w:val="{A17BB154-4008-4277-8ED5-F5DE30540608}"/>
      </w:docPartPr>
      <w:docPartBody>
        <w:p w:rsidR="0041660E" w:rsidRDefault="006E121A" w:rsidP="006E121A">
          <w:pPr>
            <w:pStyle w:val="A215897670554B6BB64B9D90848C862B"/>
          </w:pPr>
          <w:r w:rsidRPr="003D0EB3">
            <w:rPr>
              <w:rStyle w:val="Vietosrezervavimoenklotekstas"/>
              <w:rFonts w:ascii="Times New Roman" w:hAnsi="Times New Roman"/>
              <w:i/>
            </w:rPr>
            <w:t>/įrašyti/</w:t>
          </w:r>
        </w:p>
      </w:docPartBody>
    </w:docPart>
    <w:docPart>
      <w:docPartPr>
        <w:name w:val="D47510F104294444BB85132E3D169626"/>
        <w:category>
          <w:name w:val="Bendrosios nuostatos"/>
          <w:gallery w:val="placeholder"/>
        </w:category>
        <w:types>
          <w:type w:val="bbPlcHdr"/>
        </w:types>
        <w:behaviors>
          <w:behavior w:val="content"/>
        </w:behaviors>
        <w:guid w:val="{19306590-7B44-486A-BE35-7A2ECAF03B25}"/>
      </w:docPartPr>
      <w:docPartBody>
        <w:p w:rsidR="00000000" w:rsidRDefault="00BD4185" w:rsidP="00BD4185">
          <w:pPr>
            <w:pStyle w:val="D47510F104294444BB85132E3D169626"/>
          </w:pPr>
          <w:r w:rsidRPr="003D0EB3">
            <w:rPr>
              <w:rStyle w:val="Vietosrezervavimoenklotekstas"/>
              <w:rFonts w:ascii="Times New Roman" w:hAnsi="Times New Roman"/>
              <w:i/>
            </w:rPr>
            <w:t>/įrašyti/</w:t>
          </w:r>
        </w:p>
      </w:docPartBody>
    </w:docPart>
    <w:docPart>
      <w:docPartPr>
        <w:name w:val="2300F63CB6F140468EFD16B04AE856E0"/>
        <w:category>
          <w:name w:val="Bendrosios nuostatos"/>
          <w:gallery w:val="placeholder"/>
        </w:category>
        <w:types>
          <w:type w:val="bbPlcHdr"/>
        </w:types>
        <w:behaviors>
          <w:behavior w:val="content"/>
        </w:behaviors>
        <w:guid w:val="{B39EEA78-DBA7-4129-B54C-6FA5AA394072}"/>
      </w:docPartPr>
      <w:docPartBody>
        <w:p w:rsidR="00000000" w:rsidRDefault="00BD4185" w:rsidP="00BD4185">
          <w:pPr>
            <w:pStyle w:val="2300F63CB6F140468EFD16B04AE856E0"/>
          </w:pPr>
          <w:r w:rsidRPr="007569B0">
            <w:rPr>
              <w:rStyle w:val="Vietosrezervavimoenklotekstas"/>
              <w:rFonts w:ascii="Times New Roman" w:hAnsi="Times New Roman"/>
              <w:i/>
            </w:rPr>
            <w:t>/įrašyti/</w:t>
          </w:r>
        </w:p>
      </w:docPartBody>
    </w:docPart>
    <w:docPart>
      <w:docPartPr>
        <w:name w:val="FFF35204355B4705AE50907295049AD4"/>
        <w:category>
          <w:name w:val="Bendrosios nuostatos"/>
          <w:gallery w:val="placeholder"/>
        </w:category>
        <w:types>
          <w:type w:val="bbPlcHdr"/>
        </w:types>
        <w:behaviors>
          <w:behavior w:val="content"/>
        </w:behaviors>
        <w:guid w:val="{D6391AC2-CB33-48E6-A145-7316A4D76CC9}"/>
      </w:docPartPr>
      <w:docPartBody>
        <w:p w:rsidR="00000000" w:rsidRDefault="00BD4185" w:rsidP="00BD4185">
          <w:pPr>
            <w:pStyle w:val="FFF35204355B4705AE50907295049AD4"/>
          </w:pPr>
          <w:r w:rsidRPr="007569B0">
            <w:rPr>
              <w:rStyle w:val="Vietosrezervavimoenklotekstas"/>
              <w:rFonts w:ascii="Times New Roman" w:hAnsi="Times New Roman"/>
              <w:i/>
            </w:rPr>
            <w:t>/įrašyti/</w:t>
          </w:r>
        </w:p>
      </w:docPartBody>
    </w:docPart>
    <w:docPart>
      <w:docPartPr>
        <w:name w:val="75A59BAAC9694D25B28C4949C9DB5827"/>
        <w:category>
          <w:name w:val="Bendrosios nuostatos"/>
          <w:gallery w:val="placeholder"/>
        </w:category>
        <w:types>
          <w:type w:val="bbPlcHdr"/>
        </w:types>
        <w:behaviors>
          <w:behavior w:val="content"/>
        </w:behaviors>
        <w:guid w:val="{EDE223DC-BE4B-4071-981C-D48D2FE0169A}"/>
      </w:docPartPr>
      <w:docPartBody>
        <w:p w:rsidR="00000000" w:rsidRDefault="00BD4185" w:rsidP="00BD4185">
          <w:pPr>
            <w:pStyle w:val="75A59BAAC9694D25B28C4949C9DB5827"/>
          </w:pPr>
          <w:r w:rsidRPr="003D0EB3">
            <w:rPr>
              <w:rStyle w:val="Vietosrezervavimoenklotekstas"/>
              <w:rFonts w:ascii="Times New Roman" w:hAnsi="Times New Roman"/>
              <w:i/>
            </w:rPr>
            <w:t>/įrašyti/</w:t>
          </w:r>
        </w:p>
      </w:docPartBody>
    </w:docPart>
    <w:docPart>
      <w:docPartPr>
        <w:name w:val="7E049FDE62D548E48C12B71006D89AE8"/>
        <w:category>
          <w:name w:val="Bendrosios nuostatos"/>
          <w:gallery w:val="placeholder"/>
        </w:category>
        <w:types>
          <w:type w:val="bbPlcHdr"/>
        </w:types>
        <w:behaviors>
          <w:behavior w:val="content"/>
        </w:behaviors>
        <w:guid w:val="{0B6A83B3-30C6-46AD-830B-13015E3BEADE}"/>
      </w:docPartPr>
      <w:docPartBody>
        <w:p w:rsidR="00000000" w:rsidRDefault="00BD4185" w:rsidP="00BD4185">
          <w:pPr>
            <w:pStyle w:val="7E049FDE62D548E48C12B71006D89AE8"/>
          </w:pPr>
          <w:r w:rsidRPr="003D0EB3">
            <w:rPr>
              <w:rStyle w:val="Vietosrezervavimoenklotekstas"/>
              <w:rFonts w:ascii="Times New Roman" w:hAnsi="Times New Roman"/>
              <w:i/>
            </w:rPr>
            <w:t>/įrašyti/</w:t>
          </w:r>
        </w:p>
      </w:docPartBody>
    </w:docPart>
    <w:docPart>
      <w:docPartPr>
        <w:name w:val="1E15ECD677C749138D582F44DB63F5A6"/>
        <w:category>
          <w:name w:val="Bendrosios nuostatos"/>
          <w:gallery w:val="placeholder"/>
        </w:category>
        <w:types>
          <w:type w:val="bbPlcHdr"/>
        </w:types>
        <w:behaviors>
          <w:behavior w:val="content"/>
        </w:behaviors>
        <w:guid w:val="{B0861F4E-0CFA-49CA-91CB-166520CF9E73}"/>
      </w:docPartPr>
      <w:docPartBody>
        <w:p w:rsidR="00000000" w:rsidRDefault="00BD4185" w:rsidP="00BD4185">
          <w:pPr>
            <w:pStyle w:val="1E15ECD677C749138D582F44DB63F5A6"/>
          </w:pPr>
          <w:r w:rsidRPr="003D0EB3">
            <w:rPr>
              <w:rStyle w:val="Vietosrezervavimoenklotekstas"/>
              <w:rFonts w:ascii="Times New Roman" w:hAnsi="Times New Roman"/>
              <w:i/>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LT">
    <w:altName w:val="Times New Roman"/>
    <w:panose1 w:val="00000000000000000000"/>
    <w:charset w:val="00"/>
    <w:family w:val="roman"/>
    <w:notTrueType/>
    <w:pitch w:val="variable"/>
    <w:sig w:usb0="0000000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FDE"/>
    <w:rsid w:val="00017B47"/>
    <w:rsid w:val="000864CD"/>
    <w:rsid w:val="000E1E6A"/>
    <w:rsid w:val="001073F0"/>
    <w:rsid w:val="00174BA3"/>
    <w:rsid w:val="00174E81"/>
    <w:rsid w:val="001C342E"/>
    <w:rsid w:val="0025244B"/>
    <w:rsid w:val="00264AAF"/>
    <w:rsid w:val="002B2F51"/>
    <w:rsid w:val="00307845"/>
    <w:rsid w:val="00333530"/>
    <w:rsid w:val="00372F7B"/>
    <w:rsid w:val="004128BA"/>
    <w:rsid w:val="00412915"/>
    <w:rsid w:val="0041660E"/>
    <w:rsid w:val="00427456"/>
    <w:rsid w:val="00462101"/>
    <w:rsid w:val="004864BC"/>
    <w:rsid w:val="0049647A"/>
    <w:rsid w:val="004C27C9"/>
    <w:rsid w:val="005020AC"/>
    <w:rsid w:val="0052722F"/>
    <w:rsid w:val="00575061"/>
    <w:rsid w:val="006809F8"/>
    <w:rsid w:val="006E121A"/>
    <w:rsid w:val="007260D5"/>
    <w:rsid w:val="00771548"/>
    <w:rsid w:val="007B16D8"/>
    <w:rsid w:val="007D16E5"/>
    <w:rsid w:val="008664BE"/>
    <w:rsid w:val="00871081"/>
    <w:rsid w:val="00871A07"/>
    <w:rsid w:val="00895FDE"/>
    <w:rsid w:val="008F7F32"/>
    <w:rsid w:val="00900BAF"/>
    <w:rsid w:val="00973DCD"/>
    <w:rsid w:val="009755DA"/>
    <w:rsid w:val="00984F51"/>
    <w:rsid w:val="00A13E7E"/>
    <w:rsid w:val="00AA1B90"/>
    <w:rsid w:val="00B079DC"/>
    <w:rsid w:val="00B94BFB"/>
    <w:rsid w:val="00BD4185"/>
    <w:rsid w:val="00BF4352"/>
    <w:rsid w:val="00CC7911"/>
    <w:rsid w:val="00CF0676"/>
    <w:rsid w:val="00D70A19"/>
    <w:rsid w:val="00DD0AAC"/>
    <w:rsid w:val="00E00C2B"/>
    <w:rsid w:val="00E7089A"/>
    <w:rsid w:val="00F11CF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qFormat/>
    <w:rsid w:val="00BD4185"/>
    <w:rPr>
      <w:color w:val="808080"/>
    </w:rPr>
  </w:style>
  <w:style w:type="paragraph" w:customStyle="1" w:styleId="74C5EEF82F6D4B34B212D4235D94CACF">
    <w:name w:val="74C5EEF82F6D4B34B212D4235D94CACF"/>
    <w:rsid w:val="00895FDE"/>
  </w:style>
  <w:style w:type="paragraph" w:customStyle="1" w:styleId="1F38C54C29CC4CB3B088811FC2B8F670">
    <w:name w:val="1F38C54C29CC4CB3B088811FC2B8F670"/>
    <w:rsid w:val="00895FDE"/>
  </w:style>
  <w:style w:type="paragraph" w:customStyle="1" w:styleId="F47F55DDEF9B453B907CAC9F9E4DE47B">
    <w:name w:val="F47F55DDEF9B453B907CAC9F9E4DE47B"/>
    <w:rsid w:val="00895FDE"/>
  </w:style>
  <w:style w:type="paragraph" w:customStyle="1" w:styleId="82876F9561314814A3AF43669F640E30">
    <w:name w:val="82876F9561314814A3AF43669F640E30"/>
    <w:rsid w:val="00895FDE"/>
  </w:style>
  <w:style w:type="paragraph" w:customStyle="1" w:styleId="ABDDD840C6D94370A49DD6A78EDFF94A">
    <w:name w:val="ABDDD840C6D94370A49DD6A78EDFF94A"/>
    <w:rsid w:val="00895FDE"/>
  </w:style>
  <w:style w:type="paragraph" w:customStyle="1" w:styleId="8DD72721E26B47C1BA9A61E0E197C7D0">
    <w:name w:val="8DD72721E26B47C1BA9A61E0E197C7D0"/>
    <w:rsid w:val="00895FDE"/>
  </w:style>
  <w:style w:type="paragraph" w:customStyle="1" w:styleId="F881DB4A12F247408D557178F10DB34D">
    <w:name w:val="F881DB4A12F247408D557178F10DB34D"/>
    <w:rsid w:val="00895FDE"/>
  </w:style>
  <w:style w:type="paragraph" w:customStyle="1" w:styleId="382E273697A945899E97B3E20A2CBAEE">
    <w:name w:val="382E273697A945899E97B3E20A2CBAEE"/>
    <w:rsid w:val="00895FDE"/>
  </w:style>
  <w:style w:type="paragraph" w:customStyle="1" w:styleId="88A458BCF9484981AAFE7652B7CCF43B">
    <w:name w:val="88A458BCF9484981AAFE7652B7CCF43B"/>
    <w:rsid w:val="00895FDE"/>
  </w:style>
  <w:style w:type="paragraph" w:customStyle="1" w:styleId="FB636168146441D5A07672C5422AFA75">
    <w:name w:val="FB636168146441D5A07672C5422AFA75"/>
    <w:rsid w:val="00895FDE"/>
  </w:style>
  <w:style w:type="paragraph" w:customStyle="1" w:styleId="88FEDCDC536A4AC7A6240A5BDD408F76">
    <w:name w:val="88FEDCDC536A4AC7A6240A5BDD408F76"/>
    <w:rsid w:val="00264AAF"/>
    <w:rPr>
      <w:lang w:val="en-US" w:eastAsia="en-US"/>
    </w:rPr>
  </w:style>
  <w:style w:type="paragraph" w:customStyle="1" w:styleId="5C1AFE93538F4739B860AFB1490F8C54">
    <w:name w:val="5C1AFE93538F4739B860AFB1490F8C54"/>
    <w:rsid w:val="00264AAF"/>
    <w:rPr>
      <w:lang w:val="en-US" w:eastAsia="en-US"/>
    </w:rPr>
  </w:style>
  <w:style w:type="paragraph" w:customStyle="1" w:styleId="0C2797010072443A8DF79F76764583D9">
    <w:name w:val="0C2797010072443A8DF79F76764583D9"/>
    <w:rsid w:val="00264AAF"/>
    <w:rPr>
      <w:lang w:val="en-US" w:eastAsia="en-US"/>
    </w:rPr>
  </w:style>
  <w:style w:type="paragraph" w:customStyle="1" w:styleId="2267476C76624C9591261BE011D75DF8">
    <w:name w:val="2267476C76624C9591261BE011D75DF8"/>
    <w:rsid w:val="00264AAF"/>
    <w:rPr>
      <w:lang w:val="en-US" w:eastAsia="en-US"/>
    </w:rPr>
  </w:style>
  <w:style w:type="paragraph" w:customStyle="1" w:styleId="773856D800BA4C258AF809E8C2E031B1">
    <w:name w:val="773856D800BA4C258AF809E8C2E031B1"/>
    <w:rsid w:val="00264AAF"/>
    <w:rPr>
      <w:lang w:val="en-US" w:eastAsia="en-US"/>
    </w:rPr>
  </w:style>
  <w:style w:type="paragraph" w:customStyle="1" w:styleId="DEABDF77F094493D87A99D9196D9201F">
    <w:name w:val="DEABDF77F094493D87A99D9196D9201F"/>
    <w:rsid w:val="00264AAF"/>
    <w:rPr>
      <w:lang w:val="en-US" w:eastAsia="en-US"/>
    </w:rPr>
  </w:style>
  <w:style w:type="paragraph" w:customStyle="1" w:styleId="BB8123D9DADB4832BD4346F7BFCEDC2F">
    <w:name w:val="BB8123D9DADB4832BD4346F7BFCEDC2F"/>
    <w:rsid w:val="00264AAF"/>
    <w:rPr>
      <w:lang w:val="en-US" w:eastAsia="en-US"/>
    </w:rPr>
  </w:style>
  <w:style w:type="paragraph" w:customStyle="1" w:styleId="9988ACC6E9204BAC9CF018B39FE580C9">
    <w:name w:val="9988ACC6E9204BAC9CF018B39FE580C9"/>
    <w:rsid w:val="00264AAF"/>
    <w:rPr>
      <w:lang w:val="en-US" w:eastAsia="en-US"/>
    </w:rPr>
  </w:style>
  <w:style w:type="paragraph" w:customStyle="1" w:styleId="1EDB0FBC04A2425AA7AFE6836D00E8BD">
    <w:name w:val="1EDB0FBC04A2425AA7AFE6836D00E8BD"/>
    <w:rsid w:val="00264AAF"/>
    <w:rPr>
      <w:lang w:val="en-US" w:eastAsia="en-US"/>
    </w:rPr>
  </w:style>
  <w:style w:type="paragraph" w:customStyle="1" w:styleId="8A8E5A07A52C41209F043F3BD1215187">
    <w:name w:val="8A8E5A07A52C41209F043F3BD1215187"/>
    <w:rsid w:val="006E121A"/>
  </w:style>
  <w:style w:type="paragraph" w:customStyle="1" w:styleId="6C20219B6F574B1DA864F09E84D037EE">
    <w:name w:val="6C20219B6F574B1DA864F09E84D037EE"/>
    <w:rsid w:val="006E121A"/>
  </w:style>
  <w:style w:type="paragraph" w:customStyle="1" w:styleId="F966D4B86E8F420BB2402266A1558455">
    <w:name w:val="F966D4B86E8F420BB2402266A1558455"/>
    <w:rsid w:val="006E121A"/>
  </w:style>
  <w:style w:type="paragraph" w:customStyle="1" w:styleId="1161A52F7A1343708D80085DF3A175D3">
    <w:name w:val="1161A52F7A1343708D80085DF3A175D3"/>
    <w:rsid w:val="006E121A"/>
  </w:style>
  <w:style w:type="paragraph" w:customStyle="1" w:styleId="AEA42D1A58284C38A253882BDFA0E006">
    <w:name w:val="AEA42D1A58284C38A253882BDFA0E006"/>
    <w:rsid w:val="006E121A"/>
  </w:style>
  <w:style w:type="paragraph" w:customStyle="1" w:styleId="D1EF1ACB017C46C0951F34B234F2681A">
    <w:name w:val="D1EF1ACB017C46C0951F34B234F2681A"/>
    <w:rsid w:val="006E121A"/>
  </w:style>
  <w:style w:type="paragraph" w:customStyle="1" w:styleId="61319D7597634FA785AD38C0DE0DCBF2">
    <w:name w:val="61319D7597634FA785AD38C0DE0DCBF2"/>
    <w:rsid w:val="006E121A"/>
  </w:style>
  <w:style w:type="paragraph" w:customStyle="1" w:styleId="131C6D497D7946158B9F1B5AA25B838F">
    <w:name w:val="131C6D497D7946158B9F1B5AA25B838F"/>
    <w:rsid w:val="006E121A"/>
  </w:style>
  <w:style w:type="paragraph" w:customStyle="1" w:styleId="D139EED1A1BF4F679D98260FB6FC6737">
    <w:name w:val="D139EED1A1BF4F679D98260FB6FC6737"/>
    <w:rsid w:val="006E121A"/>
  </w:style>
  <w:style w:type="paragraph" w:customStyle="1" w:styleId="14D4A77829C34B2CAA29467CECA68167">
    <w:name w:val="14D4A77829C34B2CAA29467CECA68167"/>
    <w:rsid w:val="006E121A"/>
  </w:style>
  <w:style w:type="paragraph" w:customStyle="1" w:styleId="573A4D977479433FAA0F67C53DD996BD">
    <w:name w:val="573A4D977479433FAA0F67C53DD996BD"/>
    <w:rsid w:val="006E121A"/>
  </w:style>
  <w:style w:type="paragraph" w:customStyle="1" w:styleId="0379981849524D5094EC7F6F5D5D597C">
    <w:name w:val="0379981849524D5094EC7F6F5D5D597C"/>
    <w:rsid w:val="006E121A"/>
  </w:style>
  <w:style w:type="paragraph" w:customStyle="1" w:styleId="5DF38F93232043228299D5DE222A1C5D">
    <w:name w:val="5DF38F93232043228299D5DE222A1C5D"/>
    <w:rsid w:val="006E121A"/>
  </w:style>
  <w:style w:type="paragraph" w:customStyle="1" w:styleId="32C69CB877DB429F99660001F29D210A">
    <w:name w:val="32C69CB877DB429F99660001F29D210A"/>
    <w:rsid w:val="006E121A"/>
  </w:style>
  <w:style w:type="paragraph" w:customStyle="1" w:styleId="44CAD29EF73C4E40B0E372D6B949702B">
    <w:name w:val="44CAD29EF73C4E40B0E372D6B949702B"/>
    <w:rsid w:val="006E121A"/>
  </w:style>
  <w:style w:type="paragraph" w:customStyle="1" w:styleId="162CBD524B86425EA3D3509759BB86B1">
    <w:name w:val="162CBD524B86425EA3D3509759BB86B1"/>
    <w:rsid w:val="006E121A"/>
  </w:style>
  <w:style w:type="paragraph" w:customStyle="1" w:styleId="AACC31ADC0FA4CFA8AE37AE851525F29">
    <w:name w:val="AACC31ADC0FA4CFA8AE37AE851525F29"/>
    <w:rsid w:val="006E121A"/>
  </w:style>
  <w:style w:type="paragraph" w:customStyle="1" w:styleId="F1C78FC7FB304C659E61A653375632FD">
    <w:name w:val="F1C78FC7FB304C659E61A653375632FD"/>
    <w:rsid w:val="006E121A"/>
  </w:style>
  <w:style w:type="paragraph" w:customStyle="1" w:styleId="AED460BB916648C89BDA90F3706E94F9">
    <w:name w:val="AED460BB916648C89BDA90F3706E94F9"/>
    <w:rsid w:val="006E121A"/>
  </w:style>
  <w:style w:type="paragraph" w:customStyle="1" w:styleId="E4C0DFE53D8F419983F6BE81FFE07FF5">
    <w:name w:val="E4C0DFE53D8F419983F6BE81FFE07FF5"/>
    <w:rsid w:val="006E121A"/>
  </w:style>
  <w:style w:type="paragraph" w:customStyle="1" w:styleId="23523CF0961A4F59832306E8D6D85ADE">
    <w:name w:val="23523CF0961A4F59832306E8D6D85ADE"/>
    <w:rsid w:val="006E121A"/>
  </w:style>
  <w:style w:type="paragraph" w:customStyle="1" w:styleId="6587ACC0ECBD48A59958DD5504A08C7D">
    <w:name w:val="6587ACC0ECBD48A59958DD5504A08C7D"/>
    <w:rsid w:val="006E121A"/>
  </w:style>
  <w:style w:type="paragraph" w:customStyle="1" w:styleId="2FF2B10C07F44F43BDA578C47003D9DA">
    <w:name w:val="2FF2B10C07F44F43BDA578C47003D9DA"/>
    <w:rsid w:val="006E121A"/>
  </w:style>
  <w:style w:type="paragraph" w:customStyle="1" w:styleId="6B4D5829910741B79C691F31E6586AD5">
    <w:name w:val="6B4D5829910741B79C691F31E6586AD5"/>
    <w:rsid w:val="006E121A"/>
  </w:style>
  <w:style w:type="paragraph" w:customStyle="1" w:styleId="40C23DEB97FE4C13AB8CE3E0466ED7CA">
    <w:name w:val="40C23DEB97FE4C13AB8CE3E0466ED7CA"/>
    <w:rsid w:val="006E121A"/>
  </w:style>
  <w:style w:type="paragraph" w:customStyle="1" w:styleId="D0BFBC0F364445C4A68F5505F3F8B551">
    <w:name w:val="D0BFBC0F364445C4A68F5505F3F8B551"/>
    <w:rsid w:val="006E121A"/>
  </w:style>
  <w:style w:type="paragraph" w:customStyle="1" w:styleId="5605CF6B24AD4CA6B3F9B235231BF348">
    <w:name w:val="5605CF6B24AD4CA6B3F9B235231BF348"/>
    <w:rsid w:val="006E121A"/>
  </w:style>
  <w:style w:type="paragraph" w:customStyle="1" w:styleId="243C3B6CEA4A414096ACCD119432E4B7">
    <w:name w:val="243C3B6CEA4A414096ACCD119432E4B7"/>
    <w:rsid w:val="006E121A"/>
  </w:style>
  <w:style w:type="paragraph" w:customStyle="1" w:styleId="9BF4EF74A68E4B39A10A7B62C3875A27">
    <w:name w:val="9BF4EF74A68E4B39A10A7B62C3875A27"/>
    <w:rsid w:val="006E121A"/>
  </w:style>
  <w:style w:type="paragraph" w:customStyle="1" w:styleId="3E39F4CD4DBF4F25A083CCDD7CF2C84B">
    <w:name w:val="3E39F4CD4DBF4F25A083CCDD7CF2C84B"/>
    <w:rsid w:val="006E121A"/>
  </w:style>
  <w:style w:type="paragraph" w:customStyle="1" w:styleId="2B034A85D39448409A921D15FABBE45C">
    <w:name w:val="2B034A85D39448409A921D15FABBE45C"/>
    <w:rsid w:val="006E121A"/>
  </w:style>
  <w:style w:type="paragraph" w:customStyle="1" w:styleId="48696693F6BC4185BD8DE85B2975DAAE">
    <w:name w:val="48696693F6BC4185BD8DE85B2975DAAE"/>
    <w:rsid w:val="006E121A"/>
  </w:style>
  <w:style w:type="paragraph" w:customStyle="1" w:styleId="3B70F5705FEB4509AABBE1B9BFC46F55">
    <w:name w:val="3B70F5705FEB4509AABBE1B9BFC46F55"/>
    <w:rsid w:val="006E121A"/>
  </w:style>
  <w:style w:type="paragraph" w:customStyle="1" w:styleId="8A06725C37FF4B69A8A04317F8EDA2E8">
    <w:name w:val="8A06725C37FF4B69A8A04317F8EDA2E8"/>
    <w:rsid w:val="006E121A"/>
  </w:style>
  <w:style w:type="paragraph" w:customStyle="1" w:styleId="69394F2B352E4F4DB5B1E302DC4D8D06">
    <w:name w:val="69394F2B352E4F4DB5B1E302DC4D8D06"/>
    <w:rsid w:val="006E121A"/>
  </w:style>
  <w:style w:type="paragraph" w:customStyle="1" w:styleId="327222339D714A2EA82B727CC2496B55">
    <w:name w:val="327222339D714A2EA82B727CC2496B55"/>
    <w:rsid w:val="006E121A"/>
  </w:style>
  <w:style w:type="paragraph" w:customStyle="1" w:styleId="C8F6A5AD31514DCC95D22E156B3305A1">
    <w:name w:val="C8F6A5AD31514DCC95D22E156B3305A1"/>
    <w:rsid w:val="006E121A"/>
  </w:style>
  <w:style w:type="paragraph" w:customStyle="1" w:styleId="44AF71C436C2491D95E7ABBEC9E8C189">
    <w:name w:val="44AF71C436C2491D95E7ABBEC9E8C189"/>
    <w:rsid w:val="006E121A"/>
  </w:style>
  <w:style w:type="paragraph" w:customStyle="1" w:styleId="CBEE1FC57B7A4781B69A842F8A48B761">
    <w:name w:val="CBEE1FC57B7A4781B69A842F8A48B761"/>
    <w:rsid w:val="006E121A"/>
  </w:style>
  <w:style w:type="paragraph" w:customStyle="1" w:styleId="BBA269E88F61490CA7BE4328059996F3">
    <w:name w:val="BBA269E88F61490CA7BE4328059996F3"/>
    <w:rsid w:val="006E121A"/>
  </w:style>
  <w:style w:type="paragraph" w:customStyle="1" w:styleId="31F8C08CA9514509AA09A1F30705A869">
    <w:name w:val="31F8C08CA9514509AA09A1F30705A869"/>
    <w:rsid w:val="006E121A"/>
  </w:style>
  <w:style w:type="paragraph" w:customStyle="1" w:styleId="09D722A6C8B04845984C8F0940D0EC7F">
    <w:name w:val="09D722A6C8B04845984C8F0940D0EC7F"/>
    <w:rsid w:val="006E121A"/>
  </w:style>
  <w:style w:type="paragraph" w:customStyle="1" w:styleId="570198AA9D774F3492E6182E9D2C0904">
    <w:name w:val="570198AA9D774F3492E6182E9D2C0904"/>
    <w:rsid w:val="006E121A"/>
  </w:style>
  <w:style w:type="paragraph" w:customStyle="1" w:styleId="1C0DDCFF761840CE9023797AE5E2F607">
    <w:name w:val="1C0DDCFF761840CE9023797AE5E2F607"/>
    <w:rsid w:val="006E121A"/>
  </w:style>
  <w:style w:type="paragraph" w:customStyle="1" w:styleId="70482644FFB4402E83946F82DD74F94C">
    <w:name w:val="70482644FFB4402E83946F82DD74F94C"/>
    <w:rsid w:val="006E121A"/>
  </w:style>
  <w:style w:type="paragraph" w:customStyle="1" w:styleId="28CF3489051D45FF966997BC57113317">
    <w:name w:val="28CF3489051D45FF966997BC57113317"/>
    <w:rsid w:val="006E121A"/>
  </w:style>
  <w:style w:type="paragraph" w:customStyle="1" w:styleId="2A11A659EB25440A8D27FB6A5D584DA1">
    <w:name w:val="2A11A659EB25440A8D27FB6A5D584DA1"/>
    <w:rsid w:val="006E121A"/>
  </w:style>
  <w:style w:type="paragraph" w:customStyle="1" w:styleId="D81A3CF7837B42D293D562B56482467A">
    <w:name w:val="D81A3CF7837B42D293D562B56482467A"/>
    <w:rsid w:val="006E121A"/>
  </w:style>
  <w:style w:type="paragraph" w:customStyle="1" w:styleId="11E6B01705B348B7A19C84FB1CAA3BA2">
    <w:name w:val="11E6B01705B348B7A19C84FB1CAA3BA2"/>
    <w:rsid w:val="006E121A"/>
  </w:style>
  <w:style w:type="paragraph" w:customStyle="1" w:styleId="61C7706A55344AD6BC3196DCE4D9B80C">
    <w:name w:val="61C7706A55344AD6BC3196DCE4D9B80C"/>
    <w:rsid w:val="006E121A"/>
  </w:style>
  <w:style w:type="paragraph" w:customStyle="1" w:styleId="94BC955E319A4C879CB662D8DD98972E">
    <w:name w:val="94BC955E319A4C879CB662D8DD98972E"/>
    <w:rsid w:val="006E121A"/>
  </w:style>
  <w:style w:type="paragraph" w:customStyle="1" w:styleId="FF9F20E109EE49E192476257DA50A7AE">
    <w:name w:val="FF9F20E109EE49E192476257DA50A7AE"/>
    <w:rsid w:val="006E121A"/>
  </w:style>
  <w:style w:type="paragraph" w:customStyle="1" w:styleId="E8FF10DA062F4AD68F0E7F52F33DFD3A">
    <w:name w:val="E8FF10DA062F4AD68F0E7F52F33DFD3A"/>
    <w:rsid w:val="006E121A"/>
  </w:style>
  <w:style w:type="paragraph" w:customStyle="1" w:styleId="CBFD22C573CA43B8947ACFD3D5A48969">
    <w:name w:val="CBFD22C573CA43B8947ACFD3D5A48969"/>
    <w:rsid w:val="006E121A"/>
  </w:style>
  <w:style w:type="paragraph" w:customStyle="1" w:styleId="2E08210549364A9DB1128A2E95E30A06">
    <w:name w:val="2E08210549364A9DB1128A2E95E30A06"/>
    <w:rsid w:val="006E121A"/>
  </w:style>
  <w:style w:type="paragraph" w:customStyle="1" w:styleId="2B641578CDBF4B0F9B635AE77A2BA576">
    <w:name w:val="2B641578CDBF4B0F9B635AE77A2BA576"/>
    <w:rsid w:val="006E121A"/>
  </w:style>
  <w:style w:type="paragraph" w:customStyle="1" w:styleId="37590F47214043BC887AD5E45FC6DD16">
    <w:name w:val="37590F47214043BC887AD5E45FC6DD16"/>
    <w:rsid w:val="006E121A"/>
  </w:style>
  <w:style w:type="paragraph" w:customStyle="1" w:styleId="4C05D5A9C843450A9AFE73D5F7BADDD8">
    <w:name w:val="4C05D5A9C843450A9AFE73D5F7BADDD8"/>
    <w:rsid w:val="006E121A"/>
  </w:style>
  <w:style w:type="paragraph" w:customStyle="1" w:styleId="3E5FDA34271D4AB093A827B3412EA5FE">
    <w:name w:val="3E5FDA34271D4AB093A827B3412EA5FE"/>
    <w:rsid w:val="006E121A"/>
  </w:style>
  <w:style w:type="paragraph" w:customStyle="1" w:styleId="FDB9D060EC0946389BE5D76F04AC3FBE">
    <w:name w:val="FDB9D060EC0946389BE5D76F04AC3FBE"/>
    <w:rsid w:val="006E121A"/>
  </w:style>
  <w:style w:type="paragraph" w:customStyle="1" w:styleId="EAADADD3A8BF4516B191B1C159676259">
    <w:name w:val="EAADADD3A8BF4516B191B1C159676259"/>
    <w:rsid w:val="006E121A"/>
  </w:style>
  <w:style w:type="paragraph" w:customStyle="1" w:styleId="4EFAA7FD7AAA4665847E9BA26ECCA559">
    <w:name w:val="4EFAA7FD7AAA4665847E9BA26ECCA559"/>
    <w:rsid w:val="006E121A"/>
  </w:style>
  <w:style w:type="paragraph" w:customStyle="1" w:styleId="B16E51F907BA4E2B83E2FE90CD7DECE4">
    <w:name w:val="B16E51F907BA4E2B83E2FE90CD7DECE4"/>
    <w:rsid w:val="006E121A"/>
  </w:style>
  <w:style w:type="paragraph" w:customStyle="1" w:styleId="0D21DFEA149343AC894D8D59ADA025D2">
    <w:name w:val="0D21DFEA149343AC894D8D59ADA025D2"/>
    <w:rsid w:val="006E121A"/>
  </w:style>
  <w:style w:type="paragraph" w:customStyle="1" w:styleId="225E99B310F54B22BD7D00A64E437DBA">
    <w:name w:val="225E99B310F54B22BD7D00A64E437DBA"/>
    <w:rsid w:val="006E121A"/>
  </w:style>
  <w:style w:type="paragraph" w:customStyle="1" w:styleId="1413D39AD48E48538A08D159614CF33E">
    <w:name w:val="1413D39AD48E48538A08D159614CF33E"/>
    <w:rsid w:val="006E121A"/>
  </w:style>
  <w:style w:type="paragraph" w:customStyle="1" w:styleId="BF8C6BF73E534571876A296F1EDB1719">
    <w:name w:val="BF8C6BF73E534571876A296F1EDB1719"/>
    <w:rsid w:val="006E121A"/>
  </w:style>
  <w:style w:type="paragraph" w:customStyle="1" w:styleId="76B8F40A5C974EB6B92551390602A9E8">
    <w:name w:val="76B8F40A5C974EB6B92551390602A9E8"/>
    <w:rsid w:val="006E121A"/>
  </w:style>
  <w:style w:type="paragraph" w:customStyle="1" w:styleId="8A9263DBF5204AD3B9C7F669A1DB525F">
    <w:name w:val="8A9263DBF5204AD3B9C7F669A1DB525F"/>
    <w:rsid w:val="006E121A"/>
  </w:style>
  <w:style w:type="paragraph" w:customStyle="1" w:styleId="8631059A84604C1A88DE6573FC958FA5">
    <w:name w:val="8631059A84604C1A88DE6573FC958FA5"/>
    <w:rsid w:val="006E121A"/>
  </w:style>
  <w:style w:type="paragraph" w:customStyle="1" w:styleId="4776D6BBF1E444E9B873EFF2690897D0">
    <w:name w:val="4776D6BBF1E444E9B873EFF2690897D0"/>
    <w:rsid w:val="006E121A"/>
  </w:style>
  <w:style w:type="paragraph" w:customStyle="1" w:styleId="FF25D34FC342418084EF253C6331FB66">
    <w:name w:val="FF25D34FC342418084EF253C6331FB66"/>
    <w:rsid w:val="006E121A"/>
  </w:style>
  <w:style w:type="paragraph" w:customStyle="1" w:styleId="291053ADB18F4F1E95122E01E9D11252">
    <w:name w:val="291053ADB18F4F1E95122E01E9D11252"/>
    <w:rsid w:val="006E121A"/>
  </w:style>
  <w:style w:type="paragraph" w:customStyle="1" w:styleId="13F7C558FAFA4649841C31876FF4F4C7">
    <w:name w:val="13F7C558FAFA4649841C31876FF4F4C7"/>
    <w:rsid w:val="006E121A"/>
  </w:style>
  <w:style w:type="paragraph" w:customStyle="1" w:styleId="4E301FA05A3B447BA5D1AEA73E04E5AB">
    <w:name w:val="4E301FA05A3B447BA5D1AEA73E04E5AB"/>
    <w:rsid w:val="006E121A"/>
  </w:style>
  <w:style w:type="paragraph" w:customStyle="1" w:styleId="C7F3BAFDB22E43E396CD63CAE5A67592">
    <w:name w:val="C7F3BAFDB22E43E396CD63CAE5A67592"/>
    <w:rsid w:val="006E121A"/>
  </w:style>
  <w:style w:type="paragraph" w:customStyle="1" w:styleId="2E2B608647764C33ACB07DCF1A6ADFBD">
    <w:name w:val="2E2B608647764C33ACB07DCF1A6ADFBD"/>
    <w:rsid w:val="006E121A"/>
  </w:style>
  <w:style w:type="paragraph" w:customStyle="1" w:styleId="2988E847671F43FB8D743901E2355647">
    <w:name w:val="2988E847671F43FB8D743901E2355647"/>
    <w:rsid w:val="006E121A"/>
  </w:style>
  <w:style w:type="paragraph" w:customStyle="1" w:styleId="BD2E4106F35144C9971CD05B8AE5AF80">
    <w:name w:val="BD2E4106F35144C9971CD05B8AE5AF80"/>
    <w:rsid w:val="006E121A"/>
  </w:style>
  <w:style w:type="paragraph" w:customStyle="1" w:styleId="9A7173282D194DE5ABC929B607340314">
    <w:name w:val="9A7173282D194DE5ABC929B607340314"/>
    <w:rsid w:val="006E121A"/>
  </w:style>
  <w:style w:type="paragraph" w:customStyle="1" w:styleId="391C7132833747F98DE4288C5C2CED87">
    <w:name w:val="391C7132833747F98DE4288C5C2CED87"/>
    <w:rsid w:val="006E121A"/>
  </w:style>
  <w:style w:type="paragraph" w:customStyle="1" w:styleId="9F4A2E82AE5C4720BE9F976E3DD39F44">
    <w:name w:val="9F4A2E82AE5C4720BE9F976E3DD39F44"/>
    <w:rsid w:val="006E121A"/>
  </w:style>
  <w:style w:type="paragraph" w:customStyle="1" w:styleId="CAD8F5FE4E144E478C4307F3B3CEF075">
    <w:name w:val="CAD8F5FE4E144E478C4307F3B3CEF075"/>
    <w:rsid w:val="006E121A"/>
  </w:style>
  <w:style w:type="paragraph" w:customStyle="1" w:styleId="AE08CA0BBC844D2FA5EFFA17E2AC3909">
    <w:name w:val="AE08CA0BBC844D2FA5EFFA17E2AC3909"/>
    <w:rsid w:val="006E121A"/>
  </w:style>
  <w:style w:type="paragraph" w:customStyle="1" w:styleId="A1D2E89EDCA1442FA7A3A297DD7720BD">
    <w:name w:val="A1D2E89EDCA1442FA7A3A297DD7720BD"/>
    <w:rsid w:val="006E121A"/>
  </w:style>
  <w:style w:type="paragraph" w:customStyle="1" w:styleId="970B672B2CCF4C3887A80EAB71036D87">
    <w:name w:val="970B672B2CCF4C3887A80EAB71036D87"/>
    <w:rsid w:val="006E121A"/>
  </w:style>
  <w:style w:type="paragraph" w:customStyle="1" w:styleId="A4879C650F8C4CA5AA715A1C1B205B2B">
    <w:name w:val="A4879C650F8C4CA5AA715A1C1B205B2B"/>
    <w:rsid w:val="006E121A"/>
  </w:style>
  <w:style w:type="paragraph" w:customStyle="1" w:styleId="941965890BB14FF29F8721A18A653E02">
    <w:name w:val="941965890BB14FF29F8721A18A653E02"/>
    <w:rsid w:val="006E121A"/>
  </w:style>
  <w:style w:type="paragraph" w:customStyle="1" w:styleId="6819EB0F9DF14785A083E097530043DB">
    <w:name w:val="6819EB0F9DF14785A083E097530043DB"/>
    <w:rsid w:val="006E121A"/>
  </w:style>
  <w:style w:type="paragraph" w:customStyle="1" w:styleId="807F5C78B9284423BEFD8ADEDE606B40">
    <w:name w:val="807F5C78B9284423BEFD8ADEDE606B40"/>
    <w:rsid w:val="006E121A"/>
  </w:style>
  <w:style w:type="paragraph" w:customStyle="1" w:styleId="EB7A468FF8A444289B1AB94A13BBB5BF">
    <w:name w:val="EB7A468FF8A444289B1AB94A13BBB5BF"/>
    <w:rsid w:val="006E121A"/>
  </w:style>
  <w:style w:type="paragraph" w:customStyle="1" w:styleId="47CC56486A3D4250A64B393FCB104E74">
    <w:name w:val="47CC56486A3D4250A64B393FCB104E74"/>
    <w:rsid w:val="006E121A"/>
  </w:style>
  <w:style w:type="paragraph" w:customStyle="1" w:styleId="F8EACB0CB0CB458A89200F9655EE9180">
    <w:name w:val="F8EACB0CB0CB458A89200F9655EE9180"/>
    <w:rsid w:val="006E121A"/>
  </w:style>
  <w:style w:type="paragraph" w:customStyle="1" w:styleId="78B80B2EE36F40D2AF181447C8C2D5A0">
    <w:name w:val="78B80B2EE36F40D2AF181447C8C2D5A0"/>
    <w:rsid w:val="006E121A"/>
  </w:style>
  <w:style w:type="paragraph" w:customStyle="1" w:styleId="1C84C245A2C64634B621A712651779F2">
    <w:name w:val="1C84C245A2C64634B621A712651779F2"/>
    <w:rsid w:val="006E121A"/>
  </w:style>
  <w:style w:type="paragraph" w:customStyle="1" w:styleId="6EBFF86FEBFD4E5E910FC00E2AC79FC1">
    <w:name w:val="6EBFF86FEBFD4E5E910FC00E2AC79FC1"/>
    <w:rsid w:val="006E121A"/>
  </w:style>
  <w:style w:type="paragraph" w:customStyle="1" w:styleId="A215897670554B6BB64B9D90848C862B">
    <w:name w:val="A215897670554B6BB64B9D90848C862B"/>
    <w:rsid w:val="006E121A"/>
  </w:style>
  <w:style w:type="paragraph" w:customStyle="1" w:styleId="D47510F104294444BB85132E3D169626">
    <w:name w:val="D47510F104294444BB85132E3D169626"/>
    <w:rsid w:val="00BD4185"/>
    <w:rPr>
      <w:lang w:val="en-US" w:eastAsia="en-US"/>
    </w:rPr>
  </w:style>
  <w:style w:type="paragraph" w:customStyle="1" w:styleId="2300F63CB6F140468EFD16B04AE856E0">
    <w:name w:val="2300F63CB6F140468EFD16B04AE856E0"/>
    <w:rsid w:val="00BD4185"/>
    <w:rPr>
      <w:lang w:val="en-US" w:eastAsia="en-US"/>
    </w:rPr>
  </w:style>
  <w:style w:type="paragraph" w:customStyle="1" w:styleId="FFF35204355B4705AE50907295049AD4">
    <w:name w:val="FFF35204355B4705AE50907295049AD4"/>
    <w:rsid w:val="00BD4185"/>
    <w:rPr>
      <w:lang w:val="en-US" w:eastAsia="en-US"/>
    </w:rPr>
  </w:style>
  <w:style w:type="paragraph" w:customStyle="1" w:styleId="75A59BAAC9694D25B28C4949C9DB5827">
    <w:name w:val="75A59BAAC9694D25B28C4949C9DB5827"/>
    <w:rsid w:val="00BD4185"/>
    <w:rPr>
      <w:lang w:val="en-US" w:eastAsia="en-US"/>
    </w:rPr>
  </w:style>
  <w:style w:type="paragraph" w:customStyle="1" w:styleId="7E049FDE62D548E48C12B71006D89AE8">
    <w:name w:val="7E049FDE62D548E48C12B71006D89AE8"/>
    <w:rsid w:val="00BD4185"/>
    <w:rPr>
      <w:lang w:val="en-US" w:eastAsia="en-US"/>
    </w:rPr>
  </w:style>
  <w:style w:type="paragraph" w:customStyle="1" w:styleId="1E15ECD677C749138D582F44DB63F5A6">
    <w:name w:val="1E15ECD677C749138D582F44DB63F5A6"/>
    <w:rsid w:val="00BD4185"/>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9977f76c9b2a175c6d6970a5558c9b1">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3eaeacae4543315f4b9e73c407e2d662"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83D38E-4FBF-44F1-A0A3-0889F3FA7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5B1794-9A2D-416D-9019-E4DB3B28CCCA}">
  <ds:schemaRefs>
    <ds:schemaRef ds:uri="http://schemas.microsoft.com/sharepoint/v3/contenttype/forms"/>
  </ds:schemaRefs>
</ds:datastoreItem>
</file>

<file path=customXml/itemProps3.xml><?xml version="1.0" encoding="utf-8"?>
<ds:datastoreItem xmlns:ds="http://schemas.openxmlformats.org/officeDocument/2006/customXml" ds:itemID="{C36810D8-F400-4ED3-9F91-8651DBE4A444}">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28</Pages>
  <Words>5886</Words>
  <Characters>33551</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LIETUVOS KARIUOMENĖ</vt:lpstr>
    </vt:vector>
  </TitlesOfParts>
  <Company>HOME</Company>
  <LinksUpToDate>false</LinksUpToDate>
  <CharactersWithSpaces>39359</CharactersWithSpaces>
  <SharedDoc>false</SharedDoc>
  <HLinks>
    <vt:vector size="42" baseType="variant">
      <vt:variant>
        <vt:i4>1245244</vt:i4>
      </vt:variant>
      <vt:variant>
        <vt:i4>17</vt:i4>
      </vt:variant>
      <vt:variant>
        <vt:i4>0</vt:i4>
      </vt:variant>
      <vt:variant>
        <vt:i4>5</vt:i4>
      </vt:variant>
      <vt:variant>
        <vt:lpwstr/>
      </vt:variant>
      <vt:variant>
        <vt:lpwstr>_Toc124404964</vt:lpwstr>
      </vt:variant>
      <vt:variant>
        <vt:i4>1245244</vt:i4>
      </vt:variant>
      <vt:variant>
        <vt:i4>15</vt:i4>
      </vt:variant>
      <vt:variant>
        <vt:i4>0</vt:i4>
      </vt:variant>
      <vt:variant>
        <vt:i4>5</vt:i4>
      </vt:variant>
      <vt:variant>
        <vt:lpwstr/>
      </vt:variant>
      <vt:variant>
        <vt:lpwstr>_Toc124404965</vt:lpwstr>
      </vt:variant>
      <vt:variant>
        <vt:i4>1245244</vt:i4>
      </vt:variant>
      <vt:variant>
        <vt:i4>12</vt:i4>
      </vt:variant>
      <vt:variant>
        <vt:i4>0</vt:i4>
      </vt:variant>
      <vt:variant>
        <vt:i4>5</vt:i4>
      </vt:variant>
      <vt:variant>
        <vt:lpwstr/>
      </vt:variant>
      <vt:variant>
        <vt:lpwstr>_Toc124404964</vt:lpwstr>
      </vt:variant>
      <vt:variant>
        <vt:i4>1245244</vt:i4>
      </vt:variant>
      <vt:variant>
        <vt:i4>9</vt:i4>
      </vt:variant>
      <vt:variant>
        <vt:i4>0</vt:i4>
      </vt:variant>
      <vt:variant>
        <vt:i4>5</vt:i4>
      </vt:variant>
      <vt:variant>
        <vt:lpwstr/>
      </vt:variant>
      <vt:variant>
        <vt:lpwstr>_Toc124404964</vt:lpwstr>
      </vt:variant>
      <vt:variant>
        <vt:i4>4325416</vt:i4>
      </vt:variant>
      <vt:variant>
        <vt:i4>6</vt:i4>
      </vt:variant>
      <vt:variant>
        <vt:i4>0</vt:i4>
      </vt:variant>
      <vt:variant>
        <vt:i4>5</vt:i4>
      </vt:variant>
      <vt:variant>
        <vt:lpwstr>mailto:admins.email@urm.lt</vt:lpwstr>
      </vt:variant>
      <vt:variant>
        <vt:lpwstr/>
      </vt:variant>
      <vt:variant>
        <vt:i4>4325416</vt:i4>
      </vt:variant>
      <vt:variant>
        <vt:i4>3</vt:i4>
      </vt:variant>
      <vt:variant>
        <vt:i4>0</vt:i4>
      </vt:variant>
      <vt:variant>
        <vt:i4>5</vt:i4>
      </vt:variant>
      <vt:variant>
        <vt:lpwstr>mailto:admins.email@urm.lt</vt:lpwstr>
      </vt:variant>
      <vt:variant>
        <vt:lpwstr/>
      </vt:variant>
      <vt:variant>
        <vt:i4>1245244</vt:i4>
      </vt:variant>
      <vt:variant>
        <vt:i4>0</vt:i4>
      </vt:variant>
      <vt:variant>
        <vt:i4>0</vt:i4>
      </vt:variant>
      <vt:variant>
        <vt:i4>5</vt:i4>
      </vt:variant>
      <vt:variant>
        <vt:lpwstr/>
      </vt:variant>
      <vt:variant>
        <vt:lpwstr>_Toc124404962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KARIUOMENĖ</dc:title>
  <dc:subject/>
  <dc:creator>test</dc:creator>
  <cp:keywords/>
  <cp:lastModifiedBy>Neringa Murzienė</cp:lastModifiedBy>
  <cp:revision>110</cp:revision>
  <cp:lastPrinted>2013-05-24T08:25:00Z</cp:lastPrinted>
  <dcterms:created xsi:type="dcterms:W3CDTF">2025-12-02T16:02:00Z</dcterms:created>
  <dcterms:modified xsi:type="dcterms:W3CDTF">2025-12-08T05:14:00Z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